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DF0775" w14:textId="77777777" w:rsidR="001E5614" w:rsidRPr="000947DA" w:rsidRDefault="001E5614" w:rsidP="000947DA">
      <w:pPr>
        <w:spacing w:line="276" w:lineRule="auto"/>
        <w:ind w:left="5040" w:hanging="78"/>
        <w:rPr>
          <w:rFonts w:ascii="Arial" w:hAnsi="Arial" w:cs="Arial"/>
          <w:lang w:val="lt-LT"/>
        </w:rPr>
      </w:pPr>
      <w:r w:rsidRPr="000947DA">
        <w:rPr>
          <w:rFonts w:ascii="Arial" w:hAnsi="Arial" w:cs="Arial"/>
          <w:lang w:val="lt-LT"/>
        </w:rPr>
        <w:t>PATVIRTINTA</w:t>
      </w:r>
    </w:p>
    <w:p w14:paraId="692DE70C" w14:textId="4B70E6A8" w:rsidR="001E5614" w:rsidRPr="000947DA" w:rsidRDefault="001E5614" w:rsidP="000947DA">
      <w:pPr>
        <w:spacing w:line="276" w:lineRule="auto"/>
        <w:ind w:left="5040" w:hanging="78"/>
        <w:rPr>
          <w:rFonts w:ascii="Arial" w:hAnsi="Arial" w:cs="Arial"/>
          <w:lang w:val="lt-LT"/>
        </w:rPr>
      </w:pPr>
      <w:r w:rsidRPr="000947DA">
        <w:rPr>
          <w:rFonts w:ascii="Arial" w:hAnsi="Arial" w:cs="Arial"/>
          <w:lang w:val="lt-LT"/>
        </w:rPr>
        <w:t xml:space="preserve">Klaipėdos rajono savivaldybės </w:t>
      </w:r>
      <w:r w:rsidR="0039792A">
        <w:rPr>
          <w:rFonts w:ascii="Arial" w:hAnsi="Arial" w:cs="Arial"/>
          <w:lang w:val="lt-LT"/>
        </w:rPr>
        <w:t>mero</w:t>
      </w:r>
    </w:p>
    <w:p w14:paraId="2105A582" w14:textId="55125A6D" w:rsidR="001E5614" w:rsidRPr="000947DA" w:rsidRDefault="001E5614" w:rsidP="000947DA">
      <w:pPr>
        <w:spacing w:line="276" w:lineRule="auto"/>
        <w:ind w:left="5040" w:hanging="78"/>
        <w:rPr>
          <w:rFonts w:ascii="Arial" w:hAnsi="Arial" w:cs="Arial"/>
          <w:lang w:val="lt-LT"/>
        </w:rPr>
      </w:pPr>
      <w:r w:rsidRPr="000947DA">
        <w:rPr>
          <w:rFonts w:ascii="Arial" w:hAnsi="Arial" w:cs="Arial"/>
          <w:lang w:val="lt-LT"/>
        </w:rPr>
        <w:t>20</w:t>
      </w:r>
      <w:r w:rsidR="009F1668" w:rsidRPr="000947DA">
        <w:rPr>
          <w:rFonts w:ascii="Arial" w:hAnsi="Arial" w:cs="Arial"/>
          <w:lang w:val="lt-LT"/>
        </w:rPr>
        <w:t>2</w:t>
      </w:r>
      <w:r w:rsidR="005A1253">
        <w:rPr>
          <w:rFonts w:ascii="Arial" w:hAnsi="Arial" w:cs="Arial"/>
          <w:lang w:val="lt-LT"/>
        </w:rPr>
        <w:t>5</w:t>
      </w:r>
      <w:r w:rsidR="00C252DF" w:rsidRPr="000947DA">
        <w:rPr>
          <w:rFonts w:ascii="Arial" w:hAnsi="Arial" w:cs="Arial"/>
          <w:lang w:val="lt-LT"/>
        </w:rPr>
        <w:t xml:space="preserve"> m. </w:t>
      </w:r>
      <w:r w:rsidR="000947DA">
        <w:rPr>
          <w:rFonts w:ascii="Arial" w:hAnsi="Arial" w:cs="Arial"/>
          <w:lang w:val="lt-LT"/>
        </w:rPr>
        <w:t>kovo</w:t>
      </w:r>
      <w:r w:rsidR="009B32EE" w:rsidRPr="000947DA">
        <w:rPr>
          <w:rFonts w:ascii="Arial" w:hAnsi="Arial" w:cs="Arial"/>
          <w:lang w:val="lt-LT"/>
        </w:rPr>
        <w:t xml:space="preserve"> </w:t>
      </w:r>
      <w:r w:rsidR="00830FE1" w:rsidRPr="000947DA">
        <w:rPr>
          <w:rFonts w:ascii="Arial" w:hAnsi="Arial" w:cs="Arial"/>
          <w:lang w:val="lt-LT"/>
        </w:rPr>
        <w:t xml:space="preserve">  </w:t>
      </w:r>
      <w:r w:rsidR="0056621B" w:rsidRPr="000947DA">
        <w:rPr>
          <w:rFonts w:ascii="Arial" w:hAnsi="Arial" w:cs="Arial"/>
          <w:lang w:val="lt-LT"/>
        </w:rPr>
        <w:t xml:space="preserve"> </w:t>
      </w:r>
      <w:r w:rsidRPr="000947DA">
        <w:rPr>
          <w:rFonts w:ascii="Arial" w:hAnsi="Arial" w:cs="Arial"/>
          <w:lang w:val="lt-LT"/>
        </w:rPr>
        <w:t xml:space="preserve">d. </w:t>
      </w:r>
      <w:r w:rsidR="0039792A">
        <w:rPr>
          <w:rFonts w:ascii="Arial" w:hAnsi="Arial" w:cs="Arial"/>
          <w:lang w:val="lt-LT"/>
        </w:rPr>
        <w:t>potvarkiu</w:t>
      </w:r>
      <w:r w:rsidRPr="000947DA">
        <w:rPr>
          <w:rFonts w:ascii="Arial" w:hAnsi="Arial" w:cs="Arial"/>
          <w:lang w:val="lt-LT"/>
        </w:rPr>
        <w:t xml:space="preserve"> Nr. </w:t>
      </w:r>
      <w:r w:rsidR="00F52811">
        <w:rPr>
          <w:rFonts w:ascii="Arial" w:hAnsi="Arial" w:cs="Arial"/>
          <w:lang w:val="lt-LT"/>
        </w:rPr>
        <w:t>MP-</w:t>
      </w:r>
    </w:p>
    <w:p w14:paraId="70AB2026" w14:textId="77777777" w:rsidR="001E5614" w:rsidRPr="000947DA" w:rsidRDefault="001E5614" w:rsidP="000947DA">
      <w:pPr>
        <w:spacing w:line="276" w:lineRule="auto"/>
        <w:jc w:val="center"/>
        <w:rPr>
          <w:rFonts w:ascii="Arial" w:hAnsi="Arial" w:cs="Arial"/>
          <w:b/>
          <w:lang w:val="lt-LT"/>
        </w:rPr>
      </w:pPr>
    </w:p>
    <w:p w14:paraId="1655B19A" w14:textId="77777777" w:rsidR="00830FE1" w:rsidRPr="000947DA" w:rsidRDefault="003E0760" w:rsidP="000947DA">
      <w:pPr>
        <w:spacing w:line="276" w:lineRule="auto"/>
        <w:jc w:val="center"/>
        <w:rPr>
          <w:rFonts w:ascii="Arial" w:hAnsi="Arial" w:cs="Arial"/>
          <w:b/>
          <w:lang w:val="lt-LT"/>
        </w:rPr>
      </w:pPr>
      <w:r w:rsidRPr="000947DA">
        <w:rPr>
          <w:rFonts w:ascii="Arial" w:hAnsi="Arial" w:cs="Arial"/>
          <w:b/>
          <w:lang w:val="lt-LT"/>
        </w:rPr>
        <w:t xml:space="preserve">KLAIPĖDOS RAJONO SAVIVALDYBĖS BIUDŽETINĖS ĮSTAIGOS </w:t>
      </w:r>
    </w:p>
    <w:p w14:paraId="6FFD4D49" w14:textId="4BE363EA" w:rsidR="0004386C" w:rsidRDefault="002A366D" w:rsidP="00C035CA">
      <w:pPr>
        <w:spacing w:after="240" w:line="276" w:lineRule="auto"/>
        <w:jc w:val="center"/>
        <w:rPr>
          <w:rFonts w:ascii="Arial" w:hAnsi="Arial" w:cs="Arial"/>
          <w:b/>
          <w:lang w:val="lt-LT"/>
        </w:rPr>
      </w:pPr>
      <w:r>
        <w:rPr>
          <w:rFonts w:ascii="Arial" w:hAnsi="Arial" w:cs="Arial"/>
          <w:b/>
          <w:lang w:val="lt-LT"/>
        </w:rPr>
        <w:t>VEIVIRŽĖNŲ</w:t>
      </w:r>
      <w:r w:rsidR="00830FE1" w:rsidRPr="000947DA">
        <w:rPr>
          <w:rFonts w:ascii="Arial" w:hAnsi="Arial" w:cs="Arial"/>
          <w:b/>
          <w:lang w:val="lt-LT"/>
        </w:rPr>
        <w:t xml:space="preserve"> KULTŪROS</w:t>
      </w:r>
      <w:r w:rsidR="003E0760" w:rsidRPr="000947DA">
        <w:rPr>
          <w:rFonts w:ascii="Arial" w:hAnsi="Arial" w:cs="Arial"/>
          <w:b/>
          <w:lang w:val="lt-LT"/>
        </w:rPr>
        <w:t xml:space="preserve"> CENTRO 20</w:t>
      </w:r>
      <w:r w:rsidR="00830FE1" w:rsidRPr="000947DA">
        <w:rPr>
          <w:rFonts w:ascii="Arial" w:hAnsi="Arial" w:cs="Arial"/>
          <w:b/>
          <w:lang w:val="lt-LT"/>
        </w:rPr>
        <w:t>2</w:t>
      </w:r>
      <w:r w:rsidR="00113A55">
        <w:rPr>
          <w:rFonts w:ascii="Arial" w:hAnsi="Arial" w:cs="Arial"/>
          <w:b/>
          <w:lang w:val="lt-LT"/>
        </w:rPr>
        <w:t>4</w:t>
      </w:r>
      <w:r w:rsidR="003E0760" w:rsidRPr="000947DA">
        <w:rPr>
          <w:rFonts w:ascii="Arial" w:hAnsi="Arial" w:cs="Arial"/>
          <w:b/>
          <w:lang w:val="lt-LT"/>
        </w:rPr>
        <w:t xml:space="preserve"> METŲ VEIKLOS ATASKAITA</w:t>
      </w:r>
    </w:p>
    <w:p w14:paraId="64656972" w14:textId="77777777" w:rsidR="00D51800" w:rsidRPr="00D51800" w:rsidRDefault="00D51800" w:rsidP="00D51800">
      <w:pPr>
        <w:suppressAutoHyphens w:val="0"/>
        <w:spacing w:before="100" w:beforeAutospacing="1" w:after="100" w:afterAutospacing="1"/>
        <w:jc w:val="center"/>
        <w:outlineLvl w:val="1"/>
        <w:rPr>
          <w:rFonts w:ascii="Arial" w:hAnsi="Arial" w:cs="Arial"/>
          <w:b/>
          <w:bCs/>
          <w:lang w:val="lt-LT" w:eastAsia="en-US"/>
        </w:rPr>
      </w:pPr>
      <w:r w:rsidRPr="00D51800">
        <w:rPr>
          <w:rFonts w:ascii="Arial" w:hAnsi="Arial" w:cs="Arial"/>
          <w:b/>
          <w:bCs/>
          <w:lang w:val="lt-LT" w:eastAsia="en-US"/>
        </w:rPr>
        <w:t>1. Įstaigos pristatymas</w:t>
      </w:r>
    </w:p>
    <w:p w14:paraId="218B1707" w14:textId="77777777" w:rsidR="00D51800" w:rsidRPr="00172855" w:rsidRDefault="00D51800" w:rsidP="00172855">
      <w:pPr>
        <w:suppressAutoHyphens w:val="0"/>
        <w:spacing w:before="100" w:beforeAutospacing="1" w:after="100" w:afterAutospacing="1"/>
        <w:jc w:val="both"/>
        <w:outlineLvl w:val="2"/>
        <w:rPr>
          <w:rFonts w:ascii="Arial" w:hAnsi="Arial" w:cs="Arial"/>
          <w:lang w:val="lt-LT" w:eastAsia="en-US"/>
        </w:rPr>
      </w:pPr>
      <w:r w:rsidRPr="00172855">
        <w:rPr>
          <w:rFonts w:ascii="Arial" w:hAnsi="Arial" w:cs="Arial"/>
          <w:lang w:val="lt-LT" w:eastAsia="en-US"/>
        </w:rPr>
        <w:t>1.1. Kontaktinė informacija</w:t>
      </w:r>
    </w:p>
    <w:p w14:paraId="6FFF2E7F" w14:textId="77777777" w:rsidR="00D51800" w:rsidRPr="00D51800" w:rsidRDefault="00D51800" w:rsidP="00172855">
      <w:pPr>
        <w:suppressAutoHyphens w:val="0"/>
        <w:spacing w:before="100" w:beforeAutospacing="1" w:after="100" w:afterAutospacing="1" w:line="276" w:lineRule="auto"/>
        <w:rPr>
          <w:rFonts w:ascii="Arial" w:hAnsi="Arial" w:cs="Arial"/>
          <w:lang w:val="lt-LT" w:eastAsia="en-US"/>
        </w:rPr>
      </w:pPr>
      <w:r w:rsidRPr="00D51800">
        <w:rPr>
          <w:rFonts w:ascii="Arial" w:hAnsi="Arial" w:cs="Arial"/>
          <w:lang w:val="lt-LT" w:eastAsia="en-US"/>
        </w:rPr>
        <w:t xml:space="preserve">Savivaldybės biudžetinė įstaiga </w:t>
      </w:r>
      <w:r w:rsidRPr="00D51800">
        <w:rPr>
          <w:rFonts w:ascii="Arial" w:hAnsi="Arial" w:cs="Arial"/>
          <w:b/>
          <w:bCs/>
          <w:lang w:val="lt-LT" w:eastAsia="en-US"/>
        </w:rPr>
        <w:t>Veiviržėnų kultūros centras</w:t>
      </w:r>
      <w:r w:rsidRPr="00D51800">
        <w:rPr>
          <w:rFonts w:ascii="Arial" w:hAnsi="Arial" w:cs="Arial"/>
          <w:lang w:val="lt-LT" w:eastAsia="en-US"/>
        </w:rPr>
        <w:br/>
        <w:t xml:space="preserve">Įstaigos kodas: </w:t>
      </w:r>
      <w:r w:rsidRPr="00D51800">
        <w:rPr>
          <w:rFonts w:ascii="Arial" w:hAnsi="Arial" w:cs="Arial"/>
          <w:b/>
          <w:bCs/>
          <w:lang w:val="lt-LT" w:eastAsia="en-US"/>
        </w:rPr>
        <w:t>302324961</w:t>
      </w:r>
      <w:r w:rsidRPr="00D51800">
        <w:rPr>
          <w:rFonts w:ascii="Arial" w:hAnsi="Arial" w:cs="Arial"/>
          <w:lang w:val="lt-LT" w:eastAsia="en-US"/>
        </w:rPr>
        <w:br/>
        <w:t xml:space="preserve">Adresas: </w:t>
      </w:r>
      <w:r w:rsidRPr="00D51800">
        <w:rPr>
          <w:rFonts w:ascii="Arial" w:hAnsi="Arial" w:cs="Arial"/>
          <w:b/>
          <w:bCs/>
          <w:lang w:val="lt-LT" w:eastAsia="en-US"/>
        </w:rPr>
        <w:t xml:space="preserve">Mokyklos g. 2-1, </w:t>
      </w:r>
      <w:proofErr w:type="spellStart"/>
      <w:r w:rsidRPr="00D51800">
        <w:rPr>
          <w:rFonts w:ascii="Arial" w:hAnsi="Arial" w:cs="Arial"/>
          <w:b/>
          <w:bCs/>
          <w:lang w:val="lt-LT" w:eastAsia="en-US"/>
        </w:rPr>
        <w:t>Veiviržėnai</w:t>
      </w:r>
      <w:proofErr w:type="spellEnd"/>
      <w:r w:rsidRPr="00D51800">
        <w:rPr>
          <w:rFonts w:ascii="Arial" w:hAnsi="Arial" w:cs="Arial"/>
          <w:lang w:val="lt-LT" w:eastAsia="en-US"/>
        </w:rPr>
        <w:br/>
        <w:t xml:space="preserve">Telefono numeris: </w:t>
      </w:r>
      <w:r w:rsidRPr="00D51800">
        <w:rPr>
          <w:rFonts w:ascii="Arial" w:hAnsi="Arial" w:cs="Arial"/>
          <w:b/>
          <w:bCs/>
          <w:lang w:val="lt-LT" w:eastAsia="en-US"/>
        </w:rPr>
        <w:t>+370 682 12312</w:t>
      </w:r>
      <w:r w:rsidRPr="00D51800">
        <w:rPr>
          <w:rFonts w:ascii="Arial" w:hAnsi="Arial" w:cs="Arial"/>
          <w:lang w:val="lt-LT" w:eastAsia="en-US"/>
        </w:rPr>
        <w:br/>
        <w:t xml:space="preserve">El. paštas: </w:t>
      </w:r>
      <w:proofErr w:type="spellStart"/>
      <w:r w:rsidRPr="00D51800">
        <w:rPr>
          <w:rFonts w:ascii="Arial" w:hAnsi="Arial" w:cs="Arial"/>
          <w:b/>
          <w:bCs/>
          <w:lang w:val="lt-LT" w:eastAsia="en-US"/>
        </w:rPr>
        <w:t>info@veivirzenukc.lt</w:t>
      </w:r>
      <w:proofErr w:type="spellEnd"/>
      <w:r w:rsidRPr="00D51800">
        <w:rPr>
          <w:rFonts w:ascii="Arial" w:hAnsi="Arial" w:cs="Arial"/>
          <w:lang w:val="lt-LT" w:eastAsia="en-US"/>
        </w:rPr>
        <w:br/>
        <w:t xml:space="preserve">Interneto svetainė: </w:t>
      </w:r>
      <w:r w:rsidRPr="00D51800">
        <w:rPr>
          <w:rFonts w:ascii="Arial" w:hAnsi="Arial" w:cs="Arial"/>
          <w:b/>
          <w:bCs/>
          <w:lang w:val="lt-LT" w:eastAsia="en-US"/>
        </w:rPr>
        <w:t>www.veivirzenukc.lt</w:t>
      </w:r>
    </w:p>
    <w:p w14:paraId="2BA7BEDD" w14:textId="77777777" w:rsidR="00D51800" w:rsidRPr="00172855" w:rsidRDefault="00D51800" w:rsidP="00172855">
      <w:pPr>
        <w:suppressAutoHyphens w:val="0"/>
        <w:spacing w:before="100" w:beforeAutospacing="1" w:after="100" w:afterAutospacing="1" w:line="276" w:lineRule="auto"/>
        <w:jc w:val="both"/>
        <w:outlineLvl w:val="2"/>
        <w:rPr>
          <w:rFonts w:ascii="Arial" w:hAnsi="Arial" w:cs="Arial"/>
          <w:lang w:val="en-US" w:eastAsia="en-US"/>
        </w:rPr>
      </w:pPr>
      <w:r w:rsidRPr="00172855">
        <w:rPr>
          <w:rFonts w:ascii="Arial" w:hAnsi="Arial" w:cs="Arial"/>
          <w:lang w:val="en-US" w:eastAsia="en-US"/>
        </w:rPr>
        <w:t xml:space="preserve">1.2. </w:t>
      </w:r>
      <w:proofErr w:type="spellStart"/>
      <w:r w:rsidRPr="00172855">
        <w:rPr>
          <w:rFonts w:ascii="Arial" w:hAnsi="Arial" w:cs="Arial"/>
          <w:lang w:val="en-US" w:eastAsia="en-US"/>
        </w:rPr>
        <w:t>Įstaigos</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vadovas</w:t>
      </w:r>
      <w:proofErr w:type="spellEnd"/>
    </w:p>
    <w:p w14:paraId="5D520085" w14:textId="77777777" w:rsidR="00D51800" w:rsidRPr="00D51800" w:rsidRDefault="00D51800" w:rsidP="00172855">
      <w:pPr>
        <w:suppressAutoHyphens w:val="0"/>
        <w:spacing w:before="100" w:beforeAutospacing="1" w:after="100" w:afterAutospacing="1" w:line="276" w:lineRule="auto"/>
        <w:jc w:val="both"/>
        <w:rPr>
          <w:rFonts w:ascii="Arial" w:hAnsi="Arial" w:cs="Arial"/>
          <w:lang w:val="en-US" w:eastAsia="en-US"/>
        </w:rPr>
      </w:pPr>
      <w:proofErr w:type="spellStart"/>
      <w:r w:rsidRPr="00172855">
        <w:rPr>
          <w:rFonts w:ascii="Arial" w:hAnsi="Arial" w:cs="Arial"/>
          <w:lang w:val="en-US" w:eastAsia="en-US"/>
        </w:rPr>
        <w:t>Direktorė</w:t>
      </w:r>
      <w:proofErr w:type="spellEnd"/>
      <w:r w:rsidRPr="00172855">
        <w:rPr>
          <w:rFonts w:ascii="Arial" w:hAnsi="Arial" w:cs="Arial"/>
          <w:lang w:val="en-US" w:eastAsia="en-US"/>
        </w:rPr>
        <w:t>:</w:t>
      </w:r>
      <w:r w:rsidRPr="00D51800">
        <w:rPr>
          <w:rFonts w:ascii="Arial" w:hAnsi="Arial" w:cs="Arial"/>
          <w:lang w:val="en-US" w:eastAsia="en-US"/>
        </w:rPr>
        <w:t xml:space="preserve"> Neringa </w:t>
      </w:r>
      <w:proofErr w:type="spellStart"/>
      <w:r w:rsidRPr="00D51800">
        <w:rPr>
          <w:rFonts w:ascii="Arial" w:hAnsi="Arial" w:cs="Arial"/>
          <w:lang w:val="en-US" w:eastAsia="en-US"/>
        </w:rPr>
        <w:t>Žemgulienė</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nuo</w:t>
      </w:r>
      <w:proofErr w:type="spellEnd"/>
      <w:r w:rsidRPr="00D51800">
        <w:rPr>
          <w:rFonts w:ascii="Arial" w:hAnsi="Arial" w:cs="Arial"/>
          <w:lang w:val="en-US" w:eastAsia="en-US"/>
        </w:rPr>
        <w:t xml:space="preserve"> 2021-11-16)</w:t>
      </w:r>
    </w:p>
    <w:p w14:paraId="2DEADF29" w14:textId="77777777" w:rsidR="00D51800" w:rsidRPr="00D51800" w:rsidRDefault="00D51800" w:rsidP="00172855">
      <w:pPr>
        <w:suppressAutoHyphens w:val="0"/>
        <w:spacing w:before="100" w:beforeAutospacing="1" w:after="100" w:afterAutospacing="1" w:line="276" w:lineRule="auto"/>
        <w:jc w:val="both"/>
        <w:rPr>
          <w:rFonts w:ascii="Arial" w:hAnsi="Arial" w:cs="Arial"/>
          <w:lang w:val="en-US" w:eastAsia="en-US"/>
        </w:rPr>
      </w:pPr>
      <w:r w:rsidRPr="00D51800">
        <w:rPr>
          <w:rFonts w:ascii="Arial" w:hAnsi="Arial" w:cs="Arial"/>
          <w:lang w:val="en-US" w:eastAsia="en-US"/>
        </w:rPr>
        <w:t>Veiviržėnų kultūros centras (</w:t>
      </w:r>
      <w:proofErr w:type="spellStart"/>
      <w:r w:rsidRPr="00D51800">
        <w:rPr>
          <w:rFonts w:ascii="Arial" w:hAnsi="Arial" w:cs="Arial"/>
          <w:lang w:val="en-US" w:eastAsia="en-US"/>
        </w:rPr>
        <w:t>toliau</w:t>
      </w:r>
      <w:proofErr w:type="spellEnd"/>
      <w:r w:rsidRPr="00D51800">
        <w:rPr>
          <w:rFonts w:ascii="Arial" w:hAnsi="Arial" w:cs="Arial"/>
          <w:lang w:val="en-US" w:eastAsia="en-US"/>
        </w:rPr>
        <w:t xml:space="preserve"> – </w:t>
      </w:r>
      <w:r w:rsidRPr="00172855">
        <w:rPr>
          <w:rFonts w:ascii="Arial" w:hAnsi="Arial" w:cs="Arial"/>
          <w:lang w:val="en-US" w:eastAsia="en-US"/>
        </w:rPr>
        <w:t>kultūros centras</w:t>
      </w:r>
      <w:r w:rsidRPr="00D51800">
        <w:rPr>
          <w:rFonts w:ascii="Arial" w:hAnsi="Arial" w:cs="Arial"/>
          <w:lang w:val="en-US" w:eastAsia="en-US"/>
        </w:rPr>
        <w:t xml:space="preserve">) </w:t>
      </w:r>
      <w:proofErr w:type="spellStart"/>
      <w:r w:rsidRPr="00D51800">
        <w:rPr>
          <w:rFonts w:ascii="Arial" w:hAnsi="Arial" w:cs="Arial"/>
          <w:lang w:val="en-US" w:eastAsia="en-US"/>
        </w:rPr>
        <w:t>yra</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biudžetinė</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įstaiga</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kuri</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aktyviai</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skatina</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kultūrinių</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veiklų</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įvairovę</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bei</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puoselėja</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mėgėjų</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meną</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Įstaiga</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jungia</w:t>
      </w:r>
      <w:proofErr w:type="spellEnd"/>
      <w:r w:rsidRPr="00D51800">
        <w:rPr>
          <w:rFonts w:ascii="Arial" w:hAnsi="Arial" w:cs="Arial"/>
          <w:lang w:val="en-US" w:eastAsia="en-US"/>
        </w:rPr>
        <w:t xml:space="preserve"> du skyrius: </w:t>
      </w:r>
      <w:proofErr w:type="spellStart"/>
      <w:r w:rsidRPr="00172855">
        <w:rPr>
          <w:rFonts w:ascii="Arial" w:hAnsi="Arial" w:cs="Arial"/>
          <w:lang w:val="en-US" w:eastAsia="en-US"/>
        </w:rPr>
        <w:t>Judrėnų</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skyrių</w:t>
      </w:r>
      <w:proofErr w:type="spellEnd"/>
      <w:r w:rsidRPr="00172855">
        <w:rPr>
          <w:rFonts w:ascii="Arial" w:hAnsi="Arial" w:cs="Arial"/>
          <w:lang w:val="en-US" w:eastAsia="en-US"/>
        </w:rPr>
        <w:t xml:space="preserve"> ir </w:t>
      </w:r>
      <w:proofErr w:type="spellStart"/>
      <w:r w:rsidRPr="00172855">
        <w:rPr>
          <w:rFonts w:ascii="Arial" w:hAnsi="Arial" w:cs="Arial"/>
          <w:lang w:val="en-US" w:eastAsia="en-US"/>
        </w:rPr>
        <w:t>Endriejavo</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skyrių</w:t>
      </w:r>
      <w:proofErr w:type="spellEnd"/>
      <w:r w:rsidRPr="00D51800">
        <w:rPr>
          <w:rFonts w:ascii="Arial" w:hAnsi="Arial" w:cs="Arial"/>
          <w:lang w:val="en-US" w:eastAsia="en-US"/>
        </w:rPr>
        <w:t>.</w:t>
      </w:r>
    </w:p>
    <w:p w14:paraId="267FF080" w14:textId="25CDDF28" w:rsidR="00D51800" w:rsidRPr="00D51800" w:rsidRDefault="00D51800" w:rsidP="00172855">
      <w:pPr>
        <w:suppressAutoHyphens w:val="0"/>
        <w:spacing w:before="100" w:beforeAutospacing="1" w:after="100" w:afterAutospacing="1" w:line="276" w:lineRule="auto"/>
        <w:jc w:val="both"/>
        <w:rPr>
          <w:rFonts w:ascii="Arial" w:hAnsi="Arial" w:cs="Arial"/>
          <w:lang w:val="en-US" w:eastAsia="en-US"/>
        </w:rPr>
      </w:pPr>
      <w:r w:rsidRPr="00D51800">
        <w:rPr>
          <w:rFonts w:ascii="Arial" w:hAnsi="Arial" w:cs="Arial"/>
          <w:lang w:val="en-US" w:eastAsia="en-US"/>
        </w:rPr>
        <w:t xml:space="preserve">Pagrindinė </w:t>
      </w:r>
      <w:r w:rsidRPr="00172855">
        <w:rPr>
          <w:rFonts w:ascii="Arial" w:hAnsi="Arial" w:cs="Arial"/>
          <w:lang w:val="en-US" w:eastAsia="en-US"/>
        </w:rPr>
        <w:t xml:space="preserve">Veiviržėnų kultūros </w:t>
      </w:r>
      <w:proofErr w:type="spellStart"/>
      <w:r w:rsidRPr="00172855">
        <w:rPr>
          <w:rFonts w:ascii="Arial" w:hAnsi="Arial" w:cs="Arial"/>
          <w:lang w:val="en-US" w:eastAsia="en-US"/>
        </w:rPr>
        <w:t>centro</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kryptis</w:t>
      </w:r>
      <w:proofErr w:type="spellEnd"/>
      <w:r w:rsidRPr="00172855">
        <w:rPr>
          <w:rFonts w:ascii="Arial" w:hAnsi="Arial" w:cs="Arial"/>
          <w:lang w:val="en-US" w:eastAsia="en-US"/>
        </w:rPr>
        <w:t xml:space="preserve"> – </w:t>
      </w:r>
      <w:proofErr w:type="spellStart"/>
      <w:r w:rsidRPr="00172855">
        <w:rPr>
          <w:rFonts w:ascii="Arial" w:hAnsi="Arial" w:cs="Arial"/>
          <w:lang w:val="en-US" w:eastAsia="en-US"/>
        </w:rPr>
        <w:t>muzika</w:t>
      </w:r>
      <w:proofErr w:type="spellEnd"/>
      <w:r w:rsidRPr="00172855">
        <w:rPr>
          <w:rFonts w:ascii="Arial" w:hAnsi="Arial" w:cs="Arial"/>
          <w:lang w:val="en-US" w:eastAsia="en-US"/>
        </w:rPr>
        <w:t xml:space="preserve"> ir </w:t>
      </w:r>
      <w:proofErr w:type="spellStart"/>
      <w:r w:rsidRPr="00172855">
        <w:rPr>
          <w:rFonts w:ascii="Arial" w:hAnsi="Arial" w:cs="Arial"/>
          <w:lang w:val="en-US" w:eastAsia="en-US"/>
        </w:rPr>
        <w:t>vokalinė</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raiška</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Įstaiga</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sėkmingai</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vykdo</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šią</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kryptį</w:t>
      </w:r>
      <w:proofErr w:type="spellEnd"/>
      <w:r w:rsidRPr="00D51800">
        <w:rPr>
          <w:rFonts w:ascii="Arial" w:hAnsi="Arial" w:cs="Arial"/>
          <w:lang w:val="en-US" w:eastAsia="en-US"/>
        </w:rPr>
        <w:t xml:space="preserve"> ne tik </w:t>
      </w:r>
      <w:proofErr w:type="spellStart"/>
      <w:r w:rsidRPr="00D51800">
        <w:rPr>
          <w:rFonts w:ascii="Arial" w:hAnsi="Arial" w:cs="Arial"/>
          <w:lang w:val="en-US" w:eastAsia="en-US"/>
        </w:rPr>
        <w:t>organizuodama</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muzikinius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renginius</w:t>
      </w:r>
      <w:proofErr w:type="spellEnd"/>
      <w:r w:rsidRPr="00D51800">
        <w:rPr>
          <w:rFonts w:ascii="Arial" w:hAnsi="Arial" w:cs="Arial"/>
          <w:lang w:val="en-US" w:eastAsia="en-US"/>
        </w:rPr>
        <w:t xml:space="preserve">, bet ir </w:t>
      </w:r>
      <w:proofErr w:type="spellStart"/>
      <w:r w:rsidRPr="00D51800">
        <w:rPr>
          <w:rFonts w:ascii="Arial" w:hAnsi="Arial" w:cs="Arial"/>
          <w:lang w:val="en-US" w:eastAsia="en-US"/>
        </w:rPr>
        <w:t>įgyvendindama</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muzikinių</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įrašų</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projektą</w:t>
      </w:r>
      <w:proofErr w:type="spellEnd"/>
      <w:r w:rsidRPr="00D51800">
        <w:rPr>
          <w:rFonts w:ascii="Arial" w:hAnsi="Arial" w:cs="Arial"/>
          <w:lang w:val="en-US" w:eastAsia="en-US"/>
        </w:rPr>
        <w:t xml:space="preserve">. Kultūros centras </w:t>
      </w:r>
      <w:proofErr w:type="spellStart"/>
      <w:r w:rsidRPr="00D51800">
        <w:rPr>
          <w:rFonts w:ascii="Arial" w:hAnsi="Arial" w:cs="Arial"/>
          <w:lang w:val="en-US" w:eastAsia="en-US"/>
        </w:rPr>
        <w:t>skiria</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didelį</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dėmesį</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bendruomenės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kultūriniams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poreikiams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profesionalaus</w:t>
      </w:r>
      <w:proofErr w:type="spellEnd"/>
      <w:r w:rsidRPr="00D51800">
        <w:rPr>
          <w:rFonts w:ascii="Arial" w:hAnsi="Arial" w:cs="Arial"/>
          <w:lang w:val="en-US" w:eastAsia="en-US"/>
        </w:rPr>
        <w:t xml:space="preserve"> meno </w:t>
      </w:r>
      <w:proofErr w:type="spellStart"/>
      <w:r w:rsidRPr="00D51800">
        <w:rPr>
          <w:rFonts w:ascii="Arial" w:hAnsi="Arial" w:cs="Arial"/>
          <w:lang w:val="en-US" w:eastAsia="en-US"/>
        </w:rPr>
        <w:t>sklaidai</w:t>
      </w:r>
      <w:proofErr w:type="spellEnd"/>
      <w:r w:rsidRPr="00D51800">
        <w:rPr>
          <w:rFonts w:ascii="Arial" w:hAnsi="Arial" w:cs="Arial"/>
          <w:lang w:val="en-US" w:eastAsia="en-US"/>
        </w:rPr>
        <w:t xml:space="preserve"> ir </w:t>
      </w:r>
      <w:proofErr w:type="spellStart"/>
      <w:r w:rsidRPr="00D51800">
        <w:rPr>
          <w:rFonts w:ascii="Arial" w:hAnsi="Arial" w:cs="Arial"/>
          <w:lang w:val="en-US" w:eastAsia="en-US"/>
        </w:rPr>
        <w:t>šiuolaikinių</w:t>
      </w:r>
      <w:proofErr w:type="spellEnd"/>
      <w:r w:rsidRPr="00D51800">
        <w:rPr>
          <w:rFonts w:ascii="Arial" w:hAnsi="Arial" w:cs="Arial"/>
          <w:lang w:val="en-US" w:eastAsia="en-US"/>
        </w:rPr>
        <w:t xml:space="preserve"> meno </w:t>
      </w:r>
      <w:proofErr w:type="spellStart"/>
      <w:r w:rsidRPr="00D51800">
        <w:rPr>
          <w:rFonts w:ascii="Arial" w:hAnsi="Arial" w:cs="Arial"/>
          <w:lang w:val="en-US" w:eastAsia="en-US"/>
        </w:rPr>
        <w:t>veiklos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formų</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įprasminimui</w:t>
      </w:r>
      <w:proofErr w:type="spellEnd"/>
      <w:r w:rsidRPr="00D51800">
        <w:rPr>
          <w:rFonts w:ascii="Arial" w:hAnsi="Arial" w:cs="Arial"/>
          <w:lang w:val="en-US" w:eastAsia="en-US"/>
        </w:rPr>
        <w:t>.</w:t>
      </w:r>
    </w:p>
    <w:p w14:paraId="153A38B7" w14:textId="77777777" w:rsidR="00D51800" w:rsidRPr="00172855" w:rsidRDefault="00D51800" w:rsidP="00172855">
      <w:pPr>
        <w:suppressAutoHyphens w:val="0"/>
        <w:spacing w:before="100" w:beforeAutospacing="1" w:after="100" w:afterAutospacing="1" w:line="276" w:lineRule="auto"/>
        <w:jc w:val="both"/>
        <w:outlineLvl w:val="2"/>
        <w:rPr>
          <w:rFonts w:ascii="Arial" w:hAnsi="Arial" w:cs="Arial"/>
          <w:lang w:val="en-US" w:eastAsia="en-US"/>
        </w:rPr>
      </w:pPr>
      <w:r w:rsidRPr="00172855">
        <w:rPr>
          <w:rFonts w:ascii="Arial" w:hAnsi="Arial" w:cs="Arial"/>
          <w:lang w:val="en-US" w:eastAsia="en-US"/>
        </w:rPr>
        <w:t xml:space="preserve">1.3. </w:t>
      </w:r>
      <w:proofErr w:type="spellStart"/>
      <w:r w:rsidRPr="00172855">
        <w:rPr>
          <w:rFonts w:ascii="Arial" w:hAnsi="Arial" w:cs="Arial"/>
          <w:lang w:val="en-US" w:eastAsia="en-US"/>
        </w:rPr>
        <w:t>Pagrindinės</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veiklos</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sritys</w:t>
      </w:r>
      <w:proofErr w:type="spellEnd"/>
    </w:p>
    <w:p w14:paraId="759E92A1" w14:textId="77777777" w:rsidR="00D51800" w:rsidRPr="00D51800" w:rsidRDefault="00D51800" w:rsidP="00172855">
      <w:pPr>
        <w:suppressAutoHyphens w:val="0"/>
        <w:spacing w:before="100" w:beforeAutospacing="1" w:after="100" w:afterAutospacing="1" w:line="276" w:lineRule="auto"/>
        <w:jc w:val="both"/>
        <w:rPr>
          <w:rFonts w:ascii="Arial" w:hAnsi="Arial" w:cs="Arial"/>
          <w:lang w:val="en-US" w:eastAsia="en-US"/>
        </w:rPr>
      </w:pPr>
      <w:r w:rsidRPr="00D51800">
        <w:rPr>
          <w:rFonts w:ascii="Arial" w:hAnsi="Arial" w:cs="Arial"/>
          <w:lang w:val="en-US" w:eastAsia="en-US"/>
        </w:rPr>
        <w:t xml:space="preserve">Kultūros centras </w:t>
      </w:r>
      <w:proofErr w:type="spellStart"/>
      <w:r w:rsidRPr="00D51800">
        <w:rPr>
          <w:rFonts w:ascii="Arial" w:hAnsi="Arial" w:cs="Arial"/>
          <w:lang w:val="en-US" w:eastAsia="en-US"/>
        </w:rPr>
        <w:t>įgyvendina</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įvairias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kultūrines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iniciatyvas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siekdamas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plėtoti</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švietėjišką</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edukacinę</w:t>
      </w:r>
      <w:proofErr w:type="spellEnd"/>
      <w:r w:rsidRPr="00D51800">
        <w:rPr>
          <w:rFonts w:ascii="Arial" w:hAnsi="Arial" w:cs="Arial"/>
          <w:lang w:val="en-US" w:eastAsia="en-US"/>
        </w:rPr>
        <w:t xml:space="preserve"> ir </w:t>
      </w:r>
      <w:proofErr w:type="spellStart"/>
      <w:r w:rsidRPr="00D51800">
        <w:rPr>
          <w:rFonts w:ascii="Arial" w:hAnsi="Arial" w:cs="Arial"/>
          <w:lang w:val="en-US" w:eastAsia="en-US"/>
        </w:rPr>
        <w:t>pramoginę</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veiklą</w:t>
      </w:r>
      <w:proofErr w:type="spellEnd"/>
      <w:r w:rsidRPr="00D51800">
        <w:rPr>
          <w:rFonts w:ascii="Arial" w:hAnsi="Arial" w:cs="Arial"/>
          <w:lang w:val="en-US" w:eastAsia="en-US"/>
        </w:rPr>
        <w:t xml:space="preserve">. Jo </w:t>
      </w:r>
      <w:proofErr w:type="spellStart"/>
      <w:r w:rsidRPr="00D51800">
        <w:rPr>
          <w:rFonts w:ascii="Arial" w:hAnsi="Arial" w:cs="Arial"/>
          <w:lang w:val="en-US" w:eastAsia="en-US"/>
        </w:rPr>
        <w:t>funkcijos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apima</w:t>
      </w:r>
      <w:proofErr w:type="spellEnd"/>
      <w:r w:rsidRPr="00D51800">
        <w:rPr>
          <w:rFonts w:ascii="Arial" w:hAnsi="Arial" w:cs="Arial"/>
          <w:lang w:val="en-US" w:eastAsia="en-US"/>
        </w:rPr>
        <w:t>:</w:t>
      </w:r>
    </w:p>
    <w:p w14:paraId="5F6C15A2" w14:textId="77777777" w:rsidR="00D51800" w:rsidRPr="00D51800" w:rsidRDefault="00D51800" w:rsidP="00172855">
      <w:pPr>
        <w:numPr>
          <w:ilvl w:val="0"/>
          <w:numId w:val="6"/>
        </w:numPr>
        <w:suppressAutoHyphens w:val="0"/>
        <w:spacing w:before="100" w:beforeAutospacing="1" w:after="100" w:afterAutospacing="1" w:line="276" w:lineRule="auto"/>
        <w:jc w:val="both"/>
        <w:rPr>
          <w:rFonts w:ascii="Arial" w:hAnsi="Arial" w:cs="Arial"/>
          <w:lang w:val="en-US" w:eastAsia="en-US"/>
        </w:rPr>
      </w:pPr>
      <w:r w:rsidRPr="00172855">
        <w:rPr>
          <w:rFonts w:ascii="Arial" w:hAnsi="Arial" w:cs="Arial"/>
          <w:lang w:val="en-US" w:eastAsia="en-US"/>
        </w:rPr>
        <w:t xml:space="preserve">Etninės kultūros </w:t>
      </w:r>
      <w:proofErr w:type="spellStart"/>
      <w:r w:rsidRPr="00172855">
        <w:rPr>
          <w:rFonts w:ascii="Arial" w:hAnsi="Arial" w:cs="Arial"/>
          <w:lang w:val="en-US" w:eastAsia="en-US"/>
        </w:rPr>
        <w:t>puoselėjimą</w:t>
      </w:r>
      <w:proofErr w:type="spellEnd"/>
      <w:r w:rsidRPr="00D51800">
        <w:rPr>
          <w:rFonts w:ascii="Arial" w:hAnsi="Arial" w:cs="Arial"/>
          <w:lang w:val="en-US" w:eastAsia="en-US"/>
        </w:rPr>
        <w:t xml:space="preserve"> – </w:t>
      </w:r>
      <w:proofErr w:type="spellStart"/>
      <w:r w:rsidRPr="00D51800">
        <w:rPr>
          <w:rFonts w:ascii="Arial" w:hAnsi="Arial" w:cs="Arial"/>
          <w:lang w:val="en-US" w:eastAsia="en-US"/>
        </w:rPr>
        <w:t>senųjų</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tradicijų</w:t>
      </w:r>
      <w:proofErr w:type="spellEnd"/>
      <w:r w:rsidRPr="00D51800">
        <w:rPr>
          <w:rFonts w:ascii="Arial" w:hAnsi="Arial" w:cs="Arial"/>
          <w:lang w:val="en-US" w:eastAsia="en-US"/>
        </w:rPr>
        <w:t xml:space="preserve"> ir </w:t>
      </w:r>
      <w:proofErr w:type="spellStart"/>
      <w:r w:rsidRPr="00D51800">
        <w:rPr>
          <w:rFonts w:ascii="Arial" w:hAnsi="Arial" w:cs="Arial"/>
          <w:lang w:val="en-US" w:eastAsia="en-US"/>
        </w:rPr>
        <w:t>papročių</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sklaidą</w:t>
      </w:r>
      <w:proofErr w:type="spellEnd"/>
      <w:r w:rsidRPr="00D51800">
        <w:rPr>
          <w:rFonts w:ascii="Arial" w:hAnsi="Arial" w:cs="Arial"/>
          <w:lang w:val="en-US" w:eastAsia="en-US"/>
        </w:rPr>
        <w:t>.</w:t>
      </w:r>
    </w:p>
    <w:p w14:paraId="5086DE76" w14:textId="77777777" w:rsidR="00D51800" w:rsidRPr="00D51800" w:rsidRDefault="00D51800" w:rsidP="00172855">
      <w:pPr>
        <w:numPr>
          <w:ilvl w:val="0"/>
          <w:numId w:val="6"/>
        </w:numPr>
        <w:suppressAutoHyphens w:val="0"/>
        <w:spacing w:before="100" w:beforeAutospacing="1" w:after="100" w:afterAutospacing="1" w:line="276" w:lineRule="auto"/>
        <w:jc w:val="both"/>
        <w:rPr>
          <w:rFonts w:ascii="Arial" w:hAnsi="Arial" w:cs="Arial"/>
          <w:lang w:val="en-US" w:eastAsia="en-US"/>
        </w:rPr>
      </w:pPr>
      <w:proofErr w:type="spellStart"/>
      <w:r w:rsidRPr="00172855">
        <w:rPr>
          <w:rFonts w:ascii="Arial" w:hAnsi="Arial" w:cs="Arial"/>
          <w:lang w:val="en-US" w:eastAsia="en-US"/>
        </w:rPr>
        <w:t>Mėgėjų</w:t>
      </w:r>
      <w:proofErr w:type="spellEnd"/>
      <w:r w:rsidRPr="00172855">
        <w:rPr>
          <w:rFonts w:ascii="Arial" w:hAnsi="Arial" w:cs="Arial"/>
          <w:lang w:val="en-US" w:eastAsia="en-US"/>
        </w:rPr>
        <w:t xml:space="preserve"> meno </w:t>
      </w:r>
      <w:proofErr w:type="spellStart"/>
      <w:r w:rsidRPr="00172855">
        <w:rPr>
          <w:rFonts w:ascii="Arial" w:hAnsi="Arial" w:cs="Arial"/>
          <w:lang w:val="en-US" w:eastAsia="en-US"/>
        </w:rPr>
        <w:t>kolektyvų</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veiklos</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organizavimą</w:t>
      </w:r>
      <w:proofErr w:type="spellEnd"/>
      <w:r w:rsidRPr="00D51800">
        <w:rPr>
          <w:rFonts w:ascii="Arial" w:hAnsi="Arial" w:cs="Arial"/>
          <w:lang w:val="en-US" w:eastAsia="en-US"/>
        </w:rPr>
        <w:t xml:space="preserve"> – </w:t>
      </w:r>
      <w:proofErr w:type="spellStart"/>
      <w:r w:rsidRPr="00D51800">
        <w:rPr>
          <w:rFonts w:ascii="Arial" w:hAnsi="Arial" w:cs="Arial"/>
          <w:lang w:val="en-US" w:eastAsia="en-US"/>
        </w:rPr>
        <w:t>užtikrinant</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jų</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dalyvavimą</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regioniniuose</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nacionaliniuose</w:t>
      </w:r>
      <w:proofErr w:type="spellEnd"/>
      <w:r w:rsidRPr="00D51800">
        <w:rPr>
          <w:rFonts w:ascii="Arial" w:hAnsi="Arial" w:cs="Arial"/>
          <w:lang w:val="en-US" w:eastAsia="en-US"/>
        </w:rPr>
        <w:t xml:space="preserve"> ir </w:t>
      </w:r>
      <w:proofErr w:type="spellStart"/>
      <w:r w:rsidRPr="00D51800">
        <w:rPr>
          <w:rFonts w:ascii="Arial" w:hAnsi="Arial" w:cs="Arial"/>
          <w:lang w:val="en-US" w:eastAsia="en-US"/>
        </w:rPr>
        <w:t>tarptautiniuose</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renginiuose</w:t>
      </w:r>
      <w:proofErr w:type="spellEnd"/>
      <w:r w:rsidRPr="00D51800">
        <w:rPr>
          <w:rFonts w:ascii="Arial" w:hAnsi="Arial" w:cs="Arial"/>
          <w:lang w:val="en-US" w:eastAsia="en-US"/>
        </w:rPr>
        <w:t>.</w:t>
      </w:r>
    </w:p>
    <w:p w14:paraId="6111434F" w14:textId="77777777" w:rsidR="00D51800" w:rsidRPr="00D51800" w:rsidRDefault="00D51800" w:rsidP="00172855">
      <w:pPr>
        <w:numPr>
          <w:ilvl w:val="0"/>
          <w:numId w:val="6"/>
        </w:numPr>
        <w:suppressAutoHyphens w:val="0"/>
        <w:spacing w:before="100" w:beforeAutospacing="1" w:after="100" w:afterAutospacing="1" w:line="276" w:lineRule="auto"/>
        <w:jc w:val="both"/>
        <w:rPr>
          <w:rFonts w:ascii="Arial" w:hAnsi="Arial" w:cs="Arial"/>
          <w:lang w:val="en-US" w:eastAsia="en-US"/>
        </w:rPr>
      </w:pPr>
      <w:proofErr w:type="spellStart"/>
      <w:r w:rsidRPr="00172855">
        <w:rPr>
          <w:rFonts w:ascii="Arial" w:hAnsi="Arial" w:cs="Arial"/>
          <w:lang w:val="en-US" w:eastAsia="en-US"/>
        </w:rPr>
        <w:t>Pramoginių</w:t>
      </w:r>
      <w:proofErr w:type="spellEnd"/>
      <w:r w:rsidRPr="00172855">
        <w:rPr>
          <w:rFonts w:ascii="Arial" w:hAnsi="Arial" w:cs="Arial"/>
          <w:lang w:val="en-US" w:eastAsia="en-US"/>
        </w:rPr>
        <w:t xml:space="preserve"> ir </w:t>
      </w:r>
      <w:proofErr w:type="spellStart"/>
      <w:r w:rsidRPr="00172855">
        <w:rPr>
          <w:rFonts w:ascii="Arial" w:hAnsi="Arial" w:cs="Arial"/>
          <w:lang w:val="en-US" w:eastAsia="en-US"/>
        </w:rPr>
        <w:t>edukacinių</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renginių</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organizavimą</w:t>
      </w:r>
      <w:proofErr w:type="spellEnd"/>
      <w:r w:rsidRPr="00D51800">
        <w:rPr>
          <w:rFonts w:ascii="Arial" w:hAnsi="Arial" w:cs="Arial"/>
          <w:lang w:val="en-US" w:eastAsia="en-US"/>
        </w:rPr>
        <w:t xml:space="preserve"> – </w:t>
      </w:r>
      <w:proofErr w:type="spellStart"/>
      <w:r w:rsidRPr="00D51800">
        <w:rPr>
          <w:rFonts w:ascii="Arial" w:hAnsi="Arial" w:cs="Arial"/>
          <w:lang w:val="en-US" w:eastAsia="en-US"/>
        </w:rPr>
        <w:t>skatinant</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aktyvų</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bendruomenės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įsitraukimą</w:t>
      </w:r>
      <w:proofErr w:type="spellEnd"/>
      <w:r w:rsidRPr="00D51800">
        <w:rPr>
          <w:rFonts w:ascii="Arial" w:hAnsi="Arial" w:cs="Arial"/>
          <w:lang w:val="en-US" w:eastAsia="en-US"/>
        </w:rPr>
        <w:t>.</w:t>
      </w:r>
    </w:p>
    <w:p w14:paraId="6E5023DC" w14:textId="77777777" w:rsidR="00D51800" w:rsidRPr="00D51800" w:rsidRDefault="00D51800" w:rsidP="00172855">
      <w:pPr>
        <w:numPr>
          <w:ilvl w:val="0"/>
          <w:numId w:val="6"/>
        </w:numPr>
        <w:suppressAutoHyphens w:val="0"/>
        <w:spacing w:before="100" w:beforeAutospacing="1" w:after="100" w:afterAutospacing="1" w:line="276" w:lineRule="auto"/>
        <w:jc w:val="both"/>
        <w:rPr>
          <w:rFonts w:ascii="Arial" w:hAnsi="Arial" w:cs="Arial"/>
          <w:lang w:val="en-US" w:eastAsia="en-US"/>
        </w:rPr>
      </w:pPr>
      <w:proofErr w:type="spellStart"/>
      <w:r w:rsidRPr="00172855">
        <w:rPr>
          <w:rFonts w:ascii="Arial" w:hAnsi="Arial" w:cs="Arial"/>
          <w:lang w:val="en-US" w:eastAsia="en-US"/>
        </w:rPr>
        <w:t>Valstybinių</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kalendorinių</w:t>
      </w:r>
      <w:proofErr w:type="spellEnd"/>
      <w:r w:rsidRPr="00172855">
        <w:rPr>
          <w:rFonts w:ascii="Arial" w:hAnsi="Arial" w:cs="Arial"/>
          <w:lang w:val="en-US" w:eastAsia="en-US"/>
        </w:rPr>
        <w:t xml:space="preserve"> ir </w:t>
      </w:r>
      <w:proofErr w:type="spellStart"/>
      <w:r w:rsidRPr="00172855">
        <w:rPr>
          <w:rFonts w:ascii="Arial" w:hAnsi="Arial" w:cs="Arial"/>
          <w:lang w:val="en-US" w:eastAsia="en-US"/>
        </w:rPr>
        <w:t>atmintinų</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švenčių</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minėjimą</w:t>
      </w:r>
      <w:proofErr w:type="spellEnd"/>
      <w:r w:rsidRPr="00D51800">
        <w:rPr>
          <w:rFonts w:ascii="Arial" w:hAnsi="Arial" w:cs="Arial"/>
          <w:lang w:val="en-US" w:eastAsia="en-US"/>
        </w:rPr>
        <w:t xml:space="preserve"> – </w:t>
      </w:r>
      <w:proofErr w:type="spellStart"/>
      <w:r w:rsidRPr="00D51800">
        <w:rPr>
          <w:rFonts w:ascii="Arial" w:hAnsi="Arial" w:cs="Arial"/>
          <w:lang w:val="en-US" w:eastAsia="en-US"/>
        </w:rPr>
        <w:t>ugdant</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istorinį</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sąmoningumą</w:t>
      </w:r>
      <w:proofErr w:type="spellEnd"/>
      <w:r w:rsidRPr="00D51800">
        <w:rPr>
          <w:rFonts w:ascii="Arial" w:hAnsi="Arial" w:cs="Arial"/>
          <w:lang w:val="en-US" w:eastAsia="en-US"/>
        </w:rPr>
        <w:t>.</w:t>
      </w:r>
    </w:p>
    <w:p w14:paraId="137C99EC" w14:textId="77777777" w:rsidR="00D51800" w:rsidRPr="00D51800" w:rsidRDefault="00D51800" w:rsidP="00172855">
      <w:pPr>
        <w:numPr>
          <w:ilvl w:val="0"/>
          <w:numId w:val="6"/>
        </w:numPr>
        <w:suppressAutoHyphens w:val="0"/>
        <w:spacing w:before="100" w:beforeAutospacing="1" w:after="100" w:afterAutospacing="1" w:line="276" w:lineRule="auto"/>
        <w:jc w:val="both"/>
        <w:rPr>
          <w:rFonts w:ascii="Arial" w:hAnsi="Arial" w:cs="Arial"/>
          <w:lang w:val="en-US" w:eastAsia="en-US"/>
        </w:rPr>
      </w:pPr>
      <w:proofErr w:type="spellStart"/>
      <w:r w:rsidRPr="00172855">
        <w:rPr>
          <w:rFonts w:ascii="Arial" w:hAnsi="Arial" w:cs="Arial"/>
          <w:lang w:val="en-US" w:eastAsia="en-US"/>
        </w:rPr>
        <w:t>Vaikų</w:t>
      </w:r>
      <w:proofErr w:type="spellEnd"/>
      <w:r w:rsidRPr="00172855">
        <w:rPr>
          <w:rFonts w:ascii="Arial" w:hAnsi="Arial" w:cs="Arial"/>
          <w:lang w:val="en-US" w:eastAsia="en-US"/>
        </w:rPr>
        <w:t xml:space="preserve"> ir </w:t>
      </w:r>
      <w:proofErr w:type="spellStart"/>
      <w:r w:rsidRPr="00172855">
        <w:rPr>
          <w:rFonts w:ascii="Arial" w:hAnsi="Arial" w:cs="Arial"/>
          <w:lang w:val="en-US" w:eastAsia="en-US"/>
        </w:rPr>
        <w:t>jaunimo</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meninį</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ugdymą</w:t>
      </w:r>
      <w:proofErr w:type="spellEnd"/>
      <w:r w:rsidRPr="00D51800">
        <w:rPr>
          <w:rFonts w:ascii="Arial" w:hAnsi="Arial" w:cs="Arial"/>
          <w:lang w:val="en-US" w:eastAsia="en-US"/>
        </w:rPr>
        <w:t xml:space="preserve"> – </w:t>
      </w:r>
      <w:proofErr w:type="spellStart"/>
      <w:r w:rsidRPr="00D51800">
        <w:rPr>
          <w:rFonts w:ascii="Arial" w:hAnsi="Arial" w:cs="Arial"/>
          <w:lang w:val="en-US" w:eastAsia="en-US"/>
        </w:rPr>
        <w:t>sudarant</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sąlygas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neformaliam</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švietimui</w:t>
      </w:r>
      <w:proofErr w:type="spellEnd"/>
      <w:r w:rsidRPr="00D51800">
        <w:rPr>
          <w:rFonts w:ascii="Arial" w:hAnsi="Arial" w:cs="Arial"/>
          <w:lang w:val="en-US" w:eastAsia="en-US"/>
        </w:rPr>
        <w:t>.</w:t>
      </w:r>
    </w:p>
    <w:p w14:paraId="2E29B4E6" w14:textId="77777777" w:rsidR="00D51800" w:rsidRPr="00D51800" w:rsidRDefault="00D51800" w:rsidP="00172855">
      <w:pPr>
        <w:numPr>
          <w:ilvl w:val="0"/>
          <w:numId w:val="6"/>
        </w:numPr>
        <w:suppressAutoHyphens w:val="0"/>
        <w:spacing w:before="100" w:beforeAutospacing="1" w:after="100" w:afterAutospacing="1" w:line="276" w:lineRule="auto"/>
        <w:jc w:val="both"/>
        <w:rPr>
          <w:rFonts w:ascii="Arial" w:hAnsi="Arial" w:cs="Arial"/>
          <w:lang w:val="en-US" w:eastAsia="en-US"/>
        </w:rPr>
      </w:pPr>
      <w:proofErr w:type="spellStart"/>
      <w:r w:rsidRPr="00172855">
        <w:rPr>
          <w:rFonts w:ascii="Arial" w:hAnsi="Arial" w:cs="Arial"/>
          <w:lang w:val="en-US" w:eastAsia="en-US"/>
        </w:rPr>
        <w:t>Šiuolaikinių</w:t>
      </w:r>
      <w:proofErr w:type="spellEnd"/>
      <w:r w:rsidRPr="00172855">
        <w:rPr>
          <w:rFonts w:ascii="Arial" w:hAnsi="Arial" w:cs="Arial"/>
          <w:lang w:val="en-US" w:eastAsia="en-US"/>
        </w:rPr>
        <w:t xml:space="preserve"> meno </w:t>
      </w:r>
      <w:proofErr w:type="spellStart"/>
      <w:r w:rsidRPr="00172855">
        <w:rPr>
          <w:rFonts w:ascii="Arial" w:hAnsi="Arial" w:cs="Arial"/>
          <w:lang w:val="en-US" w:eastAsia="en-US"/>
        </w:rPr>
        <w:t>formų</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kūrimą</w:t>
      </w:r>
      <w:proofErr w:type="spellEnd"/>
      <w:r w:rsidRPr="00172855">
        <w:rPr>
          <w:rFonts w:ascii="Arial" w:hAnsi="Arial" w:cs="Arial"/>
          <w:lang w:val="en-US" w:eastAsia="en-US"/>
        </w:rPr>
        <w:t xml:space="preserve"> ir </w:t>
      </w:r>
      <w:proofErr w:type="spellStart"/>
      <w:r w:rsidRPr="00172855">
        <w:rPr>
          <w:rFonts w:ascii="Arial" w:hAnsi="Arial" w:cs="Arial"/>
          <w:lang w:val="en-US" w:eastAsia="en-US"/>
        </w:rPr>
        <w:t>įprasminimą</w:t>
      </w:r>
      <w:proofErr w:type="spellEnd"/>
      <w:r w:rsidRPr="00D51800">
        <w:rPr>
          <w:rFonts w:ascii="Arial" w:hAnsi="Arial" w:cs="Arial"/>
          <w:lang w:val="en-US" w:eastAsia="en-US"/>
        </w:rPr>
        <w:t xml:space="preserve"> – </w:t>
      </w:r>
      <w:proofErr w:type="spellStart"/>
      <w:r w:rsidRPr="00D51800">
        <w:rPr>
          <w:rFonts w:ascii="Arial" w:hAnsi="Arial" w:cs="Arial"/>
          <w:lang w:val="en-US" w:eastAsia="en-US"/>
        </w:rPr>
        <w:t>remiant</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inovatyvius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projektus</w:t>
      </w:r>
      <w:proofErr w:type="spellEnd"/>
      <w:r w:rsidRPr="00D51800">
        <w:rPr>
          <w:rFonts w:ascii="Arial" w:hAnsi="Arial" w:cs="Arial"/>
          <w:lang w:val="en-US" w:eastAsia="en-US"/>
        </w:rPr>
        <w:t>.</w:t>
      </w:r>
    </w:p>
    <w:p w14:paraId="110D9DF2" w14:textId="77777777" w:rsidR="00D51800" w:rsidRPr="00D51800" w:rsidRDefault="00D51800" w:rsidP="00172855">
      <w:pPr>
        <w:numPr>
          <w:ilvl w:val="0"/>
          <w:numId w:val="6"/>
        </w:numPr>
        <w:suppressAutoHyphens w:val="0"/>
        <w:spacing w:before="100" w:beforeAutospacing="1" w:after="100" w:afterAutospacing="1" w:line="276" w:lineRule="auto"/>
        <w:jc w:val="both"/>
        <w:rPr>
          <w:rFonts w:ascii="Arial" w:hAnsi="Arial" w:cs="Arial"/>
          <w:lang w:val="en-US" w:eastAsia="en-US"/>
        </w:rPr>
      </w:pPr>
      <w:proofErr w:type="spellStart"/>
      <w:r w:rsidRPr="00172855">
        <w:rPr>
          <w:rFonts w:ascii="Arial" w:hAnsi="Arial" w:cs="Arial"/>
          <w:lang w:val="en-US" w:eastAsia="en-US"/>
        </w:rPr>
        <w:lastRenderedPageBreak/>
        <w:t>Profesionalaus</w:t>
      </w:r>
      <w:proofErr w:type="spellEnd"/>
      <w:r w:rsidRPr="00172855">
        <w:rPr>
          <w:rFonts w:ascii="Arial" w:hAnsi="Arial" w:cs="Arial"/>
          <w:lang w:val="en-US" w:eastAsia="en-US"/>
        </w:rPr>
        <w:t xml:space="preserve"> meno </w:t>
      </w:r>
      <w:proofErr w:type="spellStart"/>
      <w:r w:rsidRPr="00172855">
        <w:rPr>
          <w:rFonts w:ascii="Arial" w:hAnsi="Arial" w:cs="Arial"/>
          <w:lang w:val="en-US" w:eastAsia="en-US"/>
        </w:rPr>
        <w:t>sklaidą</w:t>
      </w:r>
      <w:proofErr w:type="spellEnd"/>
      <w:r w:rsidRPr="00D51800">
        <w:rPr>
          <w:rFonts w:ascii="Arial" w:hAnsi="Arial" w:cs="Arial"/>
          <w:lang w:val="en-US" w:eastAsia="en-US"/>
        </w:rPr>
        <w:t xml:space="preserve"> – </w:t>
      </w:r>
      <w:proofErr w:type="spellStart"/>
      <w:r w:rsidRPr="00D51800">
        <w:rPr>
          <w:rFonts w:ascii="Arial" w:hAnsi="Arial" w:cs="Arial"/>
          <w:lang w:val="en-US" w:eastAsia="en-US"/>
        </w:rPr>
        <w:t>suteikiant</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bendruomenei</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galimybę</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susipažinti</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su</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aukšto</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lygio</w:t>
      </w:r>
      <w:proofErr w:type="spellEnd"/>
      <w:r w:rsidRPr="00D51800">
        <w:rPr>
          <w:rFonts w:ascii="Arial" w:hAnsi="Arial" w:cs="Arial"/>
          <w:lang w:val="en-US" w:eastAsia="en-US"/>
        </w:rPr>
        <w:t xml:space="preserve"> kultūros </w:t>
      </w:r>
      <w:proofErr w:type="spellStart"/>
      <w:r w:rsidRPr="00D51800">
        <w:rPr>
          <w:rFonts w:ascii="Arial" w:hAnsi="Arial" w:cs="Arial"/>
          <w:lang w:val="en-US" w:eastAsia="en-US"/>
        </w:rPr>
        <w:t>produktais</w:t>
      </w:r>
      <w:proofErr w:type="spellEnd"/>
      <w:r w:rsidRPr="00D51800">
        <w:rPr>
          <w:rFonts w:ascii="Arial" w:hAnsi="Arial" w:cs="Arial"/>
          <w:lang w:val="en-US" w:eastAsia="en-US"/>
        </w:rPr>
        <w:t>.</w:t>
      </w:r>
    </w:p>
    <w:p w14:paraId="5270FDD7" w14:textId="77777777" w:rsidR="00D51800" w:rsidRPr="00D51800" w:rsidRDefault="00D51800" w:rsidP="00172855">
      <w:pPr>
        <w:numPr>
          <w:ilvl w:val="0"/>
          <w:numId w:val="6"/>
        </w:numPr>
        <w:suppressAutoHyphens w:val="0"/>
        <w:spacing w:before="100" w:beforeAutospacing="1" w:after="100" w:afterAutospacing="1" w:line="276" w:lineRule="auto"/>
        <w:jc w:val="both"/>
        <w:rPr>
          <w:rFonts w:ascii="Arial" w:hAnsi="Arial" w:cs="Arial"/>
          <w:lang w:val="en-US" w:eastAsia="en-US"/>
        </w:rPr>
      </w:pPr>
      <w:proofErr w:type="spellStart"/>
      <w:r w:rsidRPr="00172855">
        <w:rPr>
          <w:rFonts w:ascii="Arial" w:hAnsi="Arial" w:cs="Arial"/>
          <w:lang w:val="en-US" w:eastAsia="en-US"/>
        </w:rPr>
        <w:t>Sociokultūrinių</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poreikių</w:t>
      </w:r>
      <w:proofErr w:type="spellEnd"/>
      <w:r w:rsidRPr="00D51800">
        <w:rPr>
          <w:rFonts w:ascii="Arial" w:hAnsi="Arial" w:cs="Arial"/>
          <w:b/>
          <w:bCs/>
          <w:lang w:val="en-US" w:eastAsia="en-US"/>
        </w:rPr>
        <w:t xml:space="preserve"> </w:t>
      </w:r>
      <w:proofErr w:type="spellStart"/>
      <w:r w:rsidRPr="00172855">
        <w:rPr>
          <w:rFonts w:ascii="Arial" w:hAnsi="Arial" w:cs="Arial"/>
          <w:lang w:val="en-US" w:eastAsia="en-US"/>
        </w:rPr>
        <w:t>tenkinimą</w:t>
      </w:r>
      <w:proofErr w:type="spellEnd"/>
      <w:r w:rsidRPr="00D51800">
        <w:rPr>
          <w:rFonts w:ascii="Arial" w:hAnsi="Arial" w:cs="Arial"/>
          <w:lang w:val="en-US" w:eastAsia="en-US"/>
        </w:rPr>
        <w:t xml:space="preserve"> – </w:t>
      </w:r>
      <w:proofErr w:type="spellStart"/>
      <w:r w:rsidRPr="00D51800">
        <w:rPr>
          <w:rFonts w:ascii="Arial" w:hAnsi="Arial" w:cs="Arial"/>
          <w:lang w:val="en-US" w:eastAsia="en-US"/>
        </w:rPr>
        <w:t>organizuojant</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įvairias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bendruomenines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veiklas</w:t>
      </w:r>
      <w:proofErr w:type="spellEnd"/>
      <w:r w:rsidRPr="00D51800">
        <w:rPr>
          <w:rFonts w:ascii="Arial" w:hAnsi="Arial" w:cs="Arial"/>
          <w:lang w:val="en-US" w:eastAsia="en-US"/>
        </w:rPr>
        <w:t>.</w:t>
      </w:r>
    </w:p>
    <w:p w14:paraId="53C71265" w14:textId="0C03EB9D" w:rsidR="00D51800" w:rsidRPr="00172855" w:rsidRDefault="00D51800" w:rsidP="00172855">
      <w:pPr>
        <w:suppressAutoHyphens w:val="0"/>
        <w:spacing w:before="100" w:beforeAutospacing="1" w:after="100" w:afterAutospacing="1" w:line="276" w:lineRule="auto"/>
        <w:outlineLvl w:val="2"/>
        <w:rPr>
          <w:rFonts w:ascii="Arial" w:hAnsi="Arial" w:cs="Arial"/>
          <w:lang w:val="en-US" w:eastAsia="en-US"/>
        </w:rPr>
      </w:pPr>
      <w:r w:rsidRPr="00172855">
        <w:rPr>
          <w:rFonts w:ascii="Arial" w:hAnsi="Arial" w:cs="Arial"/>
          <w:lang w:val="en-US" w:eastAsia="en-US"/>
        </w:rPr>
        <w:t>1.</w:t>
      </w:r>
      <w:r w:rsidR="00172855" w:rsidRPr="00172855">
        <w:rPr>
          <w:rFonts w:ascii="Arial" w:hAnsi="Arial" w:cs="Arial"/>
          <w:lang w:val="en-US" w:eastAsia="en-US"/>
        </w:rPr>
        <w:t>3</w:t>
      </w:r>
      <w:r w:rsidRPr="00172855">
        <w:rPr>
          <w:rFonts w:ascii="Arial" w:hAnsi="Arial" w:cs="Arial"/>
          <w:lang w:val="en-US" w:eastAsia="en-US"/>
        </w:rPr>
        <w:t>.</w:t>
      </w:r>
      <w:r w:rsidR="00172855" w:rsidRPr="00172855">
        <w:rPr>
          <w:rFonts w:ascii="Arial" w:hAnsi="Arial" w:cs="Arial"/>
          <w:lang w:val="en-US" w:eastAsia="en-US"/>
        </w:rPr>
        <w:t>1</w:t>
      </w:r>
      <w:r w:rsidR="00172855">
        <w:rPr>
          <w:rFonts w:ascii="Arial" w:hAnsi="Arial" w:cs="Arial"/>
          <w:lang w:val="en-US" w:eastAsia="en-US"/>
        </w:rPr>
        <w:t>.</w:t>
      </w:r>
      <w:r w:rsidRPr="00172855">
        <w:rPr>
          <w:rFonts w:ascii="Arial" w:hAnsi="Arial" w:cs="Arial"/>
          <w:lang w:val="en-US" w:eastAsia="en-US"/>
        </w:rPr>
        <w:t xml:space="preserve"> </w:t>
      </w:r>
      <w:proofErr w:type="spellStart"/>
      <w:r w:rsidRPr="00172855">
        <w:rPr>
          <w:rFonts w:ascii="Arial" w:hAnsi="Arial" w:cs="Arial"/>
          <w:lang w:val="en-US" w:eastAsia="en-US"/>
        </w:rPr>
        <w:t>Įstaigos</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darbuotojai</w:t>
      </w:r>
      <w:proofErr w:type="spellEnd"/>
    </w:p>
    <w:p w14:paraId="17199F1C" w14:textId="0980E3A8" w:rsidR="00D51800" w:rsidRPr="00D51800" w:rsidRDefault="00D51800" w:rsidP="00172855">
      <w:pPr>
        <w:suppressAutoHyphens w:val="0"/>
        <w:spacing w:before="100" w:beforeAutospacing="1" w:after="100" w:afterAutospacing="1" w:line="276" w:lineRule="auto"/>
        <w:jc w:val="both"/>
        <w:rPr>
          <w:rFonts w:ascii="Arial" w:hAnsi="Arial" w:cs="Arial"/>
          <w:lang w:val="en-US" w:eastAsia="en-US"/>
        </w:rPr>
      </w:pPr>
      <w:r w:rsidRPr="00D51800">
        <w:rPr>
          <w:rFonts w:ascii="Arial" w:hAnsi="Arial" w:cs="Arial"/>
          <w:lang w:val="en-US" w:eastAsia="en-US"/>
        </w:rPr>
        <w:t xml:space="preserve">2024 m. Veiviržėnų kultūros </w:t>
      </w:r>
      <w:proofErr w:type="spellStart"/>
      <w:r w:rsidRPr="00D51800">
        <w:rPr>
          <w:rFonts w:ascii="Arial" w:hAnsi="Arial" w:cs="Arial"/>
          <w:lang w:val="en-US" w:eastAsia="en-US"/>
        </w:rPr>
        <w:t>centre</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dirbo</w:t>
      </w:r>
      <w:proofErr w:type="spellEnd"/>
      <w:r w:rsidRPr="00D51800">
        <w:rPr>
          <w:rFonts w:ascii="Arial" w:hAnsi="Arial" w:cs="Arial"/>
          <w:lang w:val="en-US" w:eastAsia="en-US"/>
        </w:rPr>
        <w:t xml:space="preserve"> </w:t>
      </w:r>
      <w:r w:rsidRPr="00172855">
        <w:rPr>
          <w:rFonts w:ascii="Arial" w:hAnsi="Arial" w:cs="Arial"/>
          <w:lang w:val="en-US" w:eastAsia="en-US"/>
        </w:rPr>
        <w:t xml:space="preserve">21 </w:t>
      </w:r>
      <w:proofErr w:type="spellStart"/>
      <w:r w:rsidRPr="00172855">
        <w:rPr>
          <w:rFonts w:ascii="Arial" w:hAnsi="Arial" w:cs="Arial"/>
          <w:lang w:val="en-US" w:eastAsia="en-US"/>
        </w:rPr>
        <w:t>darbuotojas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užimtų</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pareigybių</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skaičius</w:t>
      </w:r>
      <w:proofErr w:type="spellEnd"/>
      <w:r w:rsidRPr="00D51800">
        <w:rPr>
          <w:rFonts w:ascii="Arial" w:hAnsi="Arial" w:cs="Arial"/>
          <w:lang w:val="en-US" w:eastAsia="en-US"/>
        </w:rPr>
        <w:t xml:space="preserve"> – </w:t>
      </w:r>
      <w:r w:rsidR="00314B18">
        <w:rPr>
          <w:rFonts w:ascii="Arial" w:hAnsi="Arial" w:cs="Arial"/>
          <w:lang w:val="en-US" w:eastAsia="en-US"/>
        </w:rPr>
        <w:t>17</w:t>
      </w:r>
      <w:r w:rsidRPr="00172855">
        <w:rPr>
          <w:rFonts w:ascii="Arial" w:hAnsi="Arial" w:cs="Arial"/>
          <w:lang w:val="en-US" w:eastAsia="en-US"/>
        </w:rPr>
        <w:t>,00</w:t>
      </w:r>
      <w:r w:rsidRPr="00D51800">
        <w:rPr>
          <w:rFonts w:ascii="Arial" w:hAnsi="Arial" w:cs="Arial"/>
          <w:lang w:val="en-US" w:eastAsia="en-US"/>
        </w:rPr>
        <w:t>).</w:t>
      </w:r>
    </w:p>
    <w:p w14:paraId="4CF9B6A9" w14:textId="77777777" w:rsidR="00D51800" w:rsidRPr="00D51800" w:rsidRDefault="00D51800" w:rsidP="00172855">
      <w:pPr>
        <w:suppressAutoHyphens w:val="0"/>
        <w:spacing w:before="100" w:beforeAutospacing="1" w:after="100" w:afterAutospacing="1" w:line="276" w:lineRule="auto"/>
        <w:jc w:val="both"/>
        <w:rPr>
          <w:rFonts w:ascii="Arial" w:hAnsi="Arial" w:cs="Arial"/>
          <w:lang w:val="en-US" w:eastAsia="en-US"/>
        </w:rPr>
      </w:pPr>
      <w:proofErr w:type="spellStart"/>
      <w:r w:rsidRPr="00172855">
        <w:rPr>
          <w:rFonts w:ascii="Arial" w:hAnsi="Arial" w:cs="Arial"/>
          <w:lang w:val="en-US" w:eastAsia="en-US"/>
        </w:rPr>
        <w:t>Didžiausias</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leistinas</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pareigybių</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skaičius</w:t>
      </w:r>
      <w:proofErr w:type="spellEnd"/>
      <w:r w:rsidRPr="00172855">
        <w:rPr>
          <w:rFonts w:ascii="Arial" w:hAnsi="Arial" w:cs="Arial"/>
          <w:lang w:val="en-US" w:eastAsia="en-US"/>
        </w:rPr>
        <w:t xml:space="preserve">: </w:t>
      </w:r>
      <w:r w:rsidRPr="00D51800">
        <w:rPr>
          <w:rFonts w:ascii="Arial" w:hAnsi="Arial" w:cs="Arial"/>
          <w:lang w:val="en-US" w:eastAsia="en-US"/>
        </w:rPr>
        <w:t>19,00</w:t>
      </w:r>
    </w:p>
    <w:p w14:paraId="22E141CB" w14:textId="77777777" w:rsidR="00D51800" w:rsidRPr="00D51800" w:rsidRDefault="00D51800" w:rsidP="00172855">
      <w:pPr>
        <w:suppressAutoHyphens w:val="0"/>
        <w:spacing w:before="100" w:beforeAutospacing="1" w:after="100" w:afterAutospacing="1" w:line="276" w:lineRule="auto"/>
        <w:jc w:val="both"/>
        <w:rPr>
          <w:rFonts w:ascii="Arial" w:hAnsi="Arial" w:cs="Arial"/>
          <w:lang w:val="en-US" w:eastAsia="en-US"/>
        </w:rPr>
      </w:pPr>
      <w:proofErr w:type="spellStart"/>
      <w:r w:rsidRPr="00172855">
        <w:rPr>
          <w:rFonts w:ascii="Arial" w:hAnsi="Arial" w:cs="Arial"/>
          <w:lang w:val="en-US" w:eastAsia="en-US"/>
        </w:rPr>
        <w:t>Priimti</w:t>
      </w:r>
      <w:proofErr w:type="spellEnd"/>
      <w:r w:rsidRPr="00172855">
        <w:rPr>
          <w:rFonts w:ascii="Arial" w:hAnsi="Arial" w:cs="Arial"/>
          <w:lang w:val="en-US" w:eastAsia="en-US"/>
        </w:rPr>
        <w:t xml:space="preserve"> į </w:t>
      </w:r>
      <w:proofErr w:type="spellStart"/>
      <w:r w:rsidRPr="00172855">
        <w:rPr>
          <w:rFonts w:ascii="Arial" w:hAnsi="Arial" w:cs="Arial"/>
          <w:lang w:val="en-US" w:eastAsia="en-US"/>
        </w:rPr>
        <w:t>darbą</w:t>
      </w:r>
      <w:proofErr w:type="spellEnd"/>
      <w:r w:rsidRPr="00172855">
        <w:rPr>
          <w:rFonts w:ascii="Arial" w:hAnsi="Arial" w:cs="Arial"/>
          <w:lang w:val="en-US" w:eastAsia="en-US"/>
        </w:rPr>
        <w:t xml:space="preserve"> per 2024 m.:</w:t>
      </w:r>
      <w:r w:rsidRPr="00D51800">
        <w:rPr>
          <w:rFonts w:ascii="Arial" w:hAnsi="Arial" w:cs="Arial"/>
          <w:lang w:val="en-US" w:eastAsia="en-US"/>
        </w:rPr>
        <w:t xml:space="preserve"> 1 </w:t>
      </w:r>
      <w:proofErr w:type="spellStart"/>
      <w:r w:rsidRPr="00D51800">
        <w:rPr>
          <w:rFonts w:ascii="Arial" w:hAnsi="Arial" w:cs="Arial"/>
          <w:lang w:val="en-US" w:eastAsia="en-US"/>
        </w:rPr>
        <w:t>darbuotojas</w:t>
      </w:r>
      <w:proofErr w:type="spellEnd"/>
      <w:r w:rsidRPr="00D51800">
        <w:rPr>
          <w:rFonts w:ascii="Arial" w:hAnsi="Arial" w:cs="Arial"/>
          <w:lang w:val="en-US" w:eastAsia="en-US"/>
        </w:rPr>
        <w:t xml:space="preserve"> (</w:t>
      </w:r>
      <w:proofErr w:type="spellStart"/>
      <w:r w:rsidRPr="00D51800">
        <w:rPr>
          <w:rFonts w:ascii="Arial" w:hAnsi="Arial" w:cs="Arial"/>
          <w:i/>
          <w:iCs/>
          <w:lang w:val="en-US" w:eastAsia="en-US"/>
        </w:rPr>
        <w:t>akompaniatorius</w:t>
      </w:r>
      <w:proofErr w:type="spellEnd"/>
      <w:r w:rsidRPr="00D51800">
        <w:rPr>
          <w:rFonts w:ascii="Arial" w:hAnsi="Arial" w:cs="Arial"/>
          <w:i/>
          <w:iCs/>
          <w:lang w:val="en-US" w:eastAsia="en-US"/>
        </w:rPr>
        <w:t>/</w:t>
      </w:r>
      <w:proofErr w:type="spellStart"/>
      <w:r w:rsidRPr="00D51800">
        <w:rPr>
          <w:rFonts w:ascii="Arial" w:hAnsi="Arial" w:cs="Arial"/>
          <w:i/>
          <w:iCs/>
          <w:lang w:val="en-US" w:eastAsia="en-US"/>
        </w:rPr>
        <w:t>aranžuotojas</w:t>
      </w:r>
      <w:proofErr w:type="spellEnd"/>
      <w:r w:rsidRPr="00D51800">
        <w:rPr>
          <w:rFonts w:ascii="Arial" w:hAnsi="Arial" w:cs="Arial"/>
          <w:lang w:val="en-US" w:eastAsia="en-US"/>
        </w:rPr>
        <w:t xml:space="preserve"> </w:t>
      </w:r>
      <w:proofErr w:type="spellStart"/>
      <w:r w:rsidRPr="00D51800">
        <w:rPr>
          <w:rFonts w:ascii="Arial" w:hAnsi="Arial" w:cs="Arial"/>
          <w:lang w:val="en-US" w:eastAsia="en-US"/>
        </w:rPr>
        <w:t>nuo</w:t>
      </w:r>
      <w:proofErr w:type="spellEnd"/>
      <w:r w:rsidRPr="00D51800">
        <w:rPr>
          <w:rFonts w:ascii="Arial" w:hAnsi="Arial" w:cs="Arial"/>
          <w:lang w:val="en-US" w:eastAsia="en-US"/>
        </w:rPr>
        <w:t xml:space="preserve"> 2024-01-02)</w:t>
      </w:r>
    </w:p>
    <w:p w14:paraId="208FA0B6" w14:textId="518C0BE9" w:rsidR="00D51800" w:rsidRPr="00D51800" w:rsidRDefault="00D51800" w:rsidP="00172855">
      <w:pPr>
        <w:suppressAutoHyphens w:val="0"/>
        <w:spacing w:before="100" w:beforeAutospacing="1" w:after="100" w:afterAutospacing="1" w:line="276" w:lineRule="auto"/>
        <w:jc w:val="both"/>
        <w:rPr>
          <w:rFonts w:ascii="Arial" w:hAnsi="Arial" w:cs="Arial"/>
          <w:lang w:val="en-US" w:eastAsia="en-US"/>
        </w:rPr>
      </w:pPr>
      <w:proofErr w:type="spellStart"/>
      <w:r w:rsidRPr="00172855">
        <w:rPr>
          <w:rFonts w:ascii="Arial" w:hAnsi="Arial" w:cs="Arial"/>
          <w:lang w:val="en-US" w:eastAsia="en-US"/>
        </w:rPr>
        <w:t>Atleisti</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iš</w:t>
      </w:r>
      <w:proofErr w:type="spellEnd"/>
      <w:r w:rsidRPr="00172855">
        <w:rPr>
          <w:rFonts w:ascii="Arial" w:hAnsi="Arial" w:cs="Arial"/>
          <w:lang w:val="en-US" w:eastAsia="en-US"/>
        </w:rPr>
        <w:t xml:space="preserve"> </w:t>
      </w:r>
      <w:proofErr w:type="spellStart"/>
      <w:r w:rsidRPr="00172855">
        <w:rPr>
          <w:rFonts w:ascii="Arial" w:hAnsi="Arial" w:cs="Arial"/>
          <w:lang w:val="en-US" w:eastAsia="en-US"/>
        </w:rPr>
        <w:t>darbo</w:t>
      </w:r>
      <w:proofErr w:type="spellEnd"/>
      <w:r w:rsidRPr="00172855">
        <w:rPr>
          <w:rFonts w:ascii="Arial" w:hAnsi="Arial" w:cs="Arial"/>
          <w:lang w:val="en-US" w:eastAsia="en-US"/>
        </w:rPr>
        <w:t xml:space="preserve"> per 2024 m.:</w:t>
      </w:r>
      <w:r w:rsidRPr="00D51800">
        <w:rPr>
          <w:rFonts w:ascii="Arial" w:hAnsi="Arial" w:cs="Arial"/>
          <w:lang w:val="en-US" w:eastAsia="en-US"/>
        </w:rPr>
        <w:t xml:space="preserve"> 1 </w:t>
      </w:r>
      <w:proofErr w:type="spellStart"/>
      <w:r w:rsidRPr="00D51800">
        <w:rPr>
          <w:rFonts w:ascii="Arial" w:hAnsi="Arial" w:cs="Arial"/>
          <w:lang w:val="en-US" w:eastAsia="en-US"/>
        </w:rPr>
        <w:t>darbuotojas</w:t>
      </w:r>
      <w:proofErr w:type="spellEnd"/>
      <w:r w:rsidRPr="00D51800">
        <w:rPr>
          <w:rFonts w:ascii="Arial" w:hAnsi="Arial" w:cs="Arial"/>
          <w:lang w:val="en-US" w:eastAsia="en-US"/>
        </w:rPr>
        <w:t xml:space="preserve"> (</w:t>
      </w:r>
      <w:proofErr w:type="spellStart"/>
      <w:r w:rsidRPr="00D51800">
        <w:rPr>
          <w:rFonts w:ascii="Arial" w:hAnsi="Arial" w:cs="Arial"/>
          <w:i/>
          <w:iCs/>
          <w:lang w:val="en-US" w:eastAsia="en-US"/>
        </w:rPr>
        <w:t>valytoja</w:t>
      </w:r>
      <w:proofErr w:type="spellEnd"/>
      <w:r w:rsidRPr="00D51800">
        <w:rPr>
          <w:rFonts w:ascii="Arial" w:hAnsi="Arial" w:cs="Arial"/>
          <w:i/>
          <w:iCs/>
          <w:lang w:val="en-US" w:eastAsia="en-US"/>
        </w:rPr>
        <w:t xml:space="preserve">, </w:t>
      </w:r>
      <w:proofErr w:type="spellStart"/>
      <w:r w:rsidRPr="00D51800">
        <w:rPr>
          <w:rFonts w:ascii="Arial" w:hAnsi="Arial" w:cs="Arial"/>
          <w:i/>
          <w:iCs/>
          <w:lang w:val="en-US" w:eastAsia="en-US"/>
        </w:rPr>
        <w:t>grįžus</w:t>
      </w:r>
      <w:proofErr w:type="spellEnd"/>
      <w:r w:rsidRPr="00D51800">
        <w:rPr>
          <w:rFonts w:ascii="Arial" w:hAnsi="Arial" w:cs="Arial"/>
          <w:i/>
          <w:iCs/>
          <w:lang w:val="en-US" w:eastAsia="en-US"/>
        </w:rPr>
        <w:t xml:space="preserve"> </w:t>
      </w:r>
      <w:proofErr w:type="spellStart"/>
      <w:r w:rsidRPr="00D51800">
        <w:rPr>
          <w:rFonts w:ascii="Arial" w:hAnsi="Arial" w:cs="Arial"/>
          <w:i/>
          <w:iCs/>
          <w:lang w:val="en-US" w:eastAsia="en-US"/>
        </w:rPr>
        <w:t>pavaduojamam</w:t>
      </w:r>
      <w:proofErr w:type="spellEnd"/>
      <w:r w:rsidRPr="00D51800">
        <w:rPr>
          <w:rFonts w:ascii="Arial" w:hAnsi="Arial" w:cs="Arial"/>
          <w:i/>
          <w:iCs/>
          <w:lang w:val="en-US" w:eastAsia="en-US"/>
        </w:rPr>
        <w:t xml:space="preserve"> </w:t>
      </w:r>
      <w:proofErr w:type="spellStart"/>
      <w:r w:rsidRPr="00D51800">
        <w:rPr>
          <w:rFonts w:ascii="Arial" w:hAnsi="Arial" w:cs="Arial"/>
          <w:i/>
          <w:iCs/>
          <w:lang w:val="en-US" w:eastAsia="en-US"/>
        </w:rPr>
        <w:t>asmeniui</w:t>
      </w:r>
      <w:proofErr w:type="spellEnd"/>
      <w:r w:rsidRPr="00D51800">
        <w:rPr>
          <w:rFonts w:ascii="Arial" w:hAnsi="Arial" w:cs="Arial"/>
          <w:i/>
          <w:iCs/>
          <w:lang w:val="en-US" w:eastAsia="en-US"/>
        </w:rPr>
        <w:t xml:space="preserve"> </w:t>
      </w:r>
      <w:proofErr w:type="spellStart"/>
      <w:r w:rsidRPr="00D51800">
        <w:rPr>
          <w:rFonts w:ascii="Arial" w:hAnsi="Arial" w:cs="Arial"/>
          <w:i/>
          <w:iCs/>
          <w:lang w:val="en-US" w:eastAsia="en-US"/>
        </w:rPr>
        <w:t>iš</w:t>
      </w:r>
      <w:proofErr w:type="spellEnd"/>
      <w:r w:rsidRPr="00D51800">
        <w:rPr>
          <w:rFonts w:ascii="Arial" w:hAnsi="Arial" w:cs="Arial"/>
          <w:i/>
          <w:iCs/>
          <w:lang w:val="en-US" w:eastAsia="en-US"/>
        </w:rPr>
        <w:t xml:space="preserve"> </w:t>
      </w:r>
      <w:proofErr w:type="spellStart"/>
      <w:r w:rsidRPr="00D51800">
        <w:rPr>
          <w:rFonts w:ascii="Arial" w:hAnsi="Arial" w:cs="Arial"/>
          <w:i/>
          <w:iCs/>
          <w:lang w:val="en-US" w:eastAsia="en-US"/>
        </w:rPr>
        <w:t>vaiko</w:t>
      </w:r>
      <w:proofErr w:type="spellEnd"/>
      <w:r w:rsidRPr="00D51800">
        <w:rPr>
          <w:rFonts w:ascii="Arial" w:hAnsi="Arial" w:cs="Arial"/>
          <w:i/>
          <w:iCs/>
          <w:lang w:val="en-US" w:eastAsia="en-US"/>
        </w:rPr>
        <w:t xml:space="preserve"> </w:t>
      </w:r>
      <w:proofErr w:type="spellStart"/>
      <w:r w:rsidRPr="00D51800">
        <w:rPr>
          <w:rFonts w:ascii="Arial" w:hAnsi="Arial" w:cs="Arial"/>
          <w:i/>
          <w:iCs/>
          <w:lang w:val="en-US" w:eastAsia="en-US"/>
        </w:rPr>
        <w:t>auginimo</w:t>
      </w:r>
      <w:proofErr w:type="spellEnd"/>
      <w:r w:rsidRPr="00D51800">
        <w:rPr>
          <w:rFonts w:ascii="Arial" w:hAnsi="Arial" w:cs="Arial"/>
          <w:i/>
          <w:iCs/>
          <w:lang w:val="en-US" w:eastAsia="en-US"/>
        </w:rPr>
        <w:t xml:space="preserve"> </w:t>
      </w:r>
      <w:proofErr w:type="spellStart"/>
      <w:r w:rsidRPr="00D51800">
        <w:rPr>
          <w:rFonts w:ascii="Arial" w:hAnsi="Arial" w:cs="Arial"/>
          <w:i/>
          <w:iCs/>
          <w:lang w:val="en-US" w:eastAsia="en-US"/>
        </w:rPr>
        <w:t>atostogų</w:t>
      </w:r>
      <w:proofErr w:type="spellEnd"/>
      <w:r w:rsidRPr="00D51800">
        <w:rPr>
          <w:rFonts w:ascii="Arial" w:hAnsi="Arial" w:cs="Arial"/>
          <w:i/>
          <w:iCs/>
          <w:lang w:val="en-US" w:eastAsia="en-US"/>
        </w:rPr>
        <w:t xml:space="preserve"> 2024 m. </w:t>
      </w:r>
      <w:proofErr w:type="spellStart"/>
      <w:r w:rsidRPr="00D51800">
        <w:rPr>
          <w:rFonts w:ascii="Arial" w:hAnsi="Arial" w:cs="Arial"/>
          <w:i/>
          <w:iCs/>
          <w:lang w:val="en-US" w:eastAsia="en-US"/>
        </w:rPr>
        <w:t>lapkričio</w:t>
      </w:r>
      <w:proofErr w:type="spellEnd"/>
      <w:r w:rsidRPr="00D51800">
        <w:rPr>
          <w:rFonts w:ascii="Arial" w:hAnsi="Arial" w:cs="Arial"/>
          <w:i/>
          <w:iCs/>
          <w:lang w:val="en-US" w:eastAsia="en-US"/>
        </w:rPr>
        <w:t xml:space="preserve"> </w:t>
      </w:r>
      <w:proofErr w:type="spellStart"/>
      <w:r w:rsidRPr="00D51800">
        <w:rPr>
          <w:rFonts w:ascii="Arial" w:hAnsi="Arial" w:cs="Arial"/>
          <w:i/>
          <w:iCs/>
          <w:lang w:val="en-US" w:eastAsia="en-US"/>
        </w:rPr>
        <w:t>mėn</w:t>
      </w:r>
      <w:proofErr w:type="spellEnd"/>
      <w:r w:rsidRPr="00D51800">
        <w:rPr>
          <w:rFonts w:ascii="Arial" w:hAnsi="Arial" w:cs="Arial"/>
          <w:i/>
          <w:iCs/>
          <w:lang w:val="en-US" w:eastAsia="en-US"/>
        </w:rPr>
        <w:t>.</w:t>
      </w:r>
      <w:r w:rsidRPr="00D51800">
        <w:rPr>
          <w:rFonts w:ascii="Arial" w:hAnsi="Arial" w:cs="Arial"/>
          <w:lang w:val="en-US" w:eastAsia="en-US"/>
        </w:rPr>
        <w:t>)</w:t>
      </w:r>
    </w:p>
    <w:p w14:paraId="0E86E4FD" w14:textId="0A6EEFFB" w:rsidR="00D634AA" w:rsidRPr="000947DA" w:rsidRDefault="004D3A63" w:rsidP="000947DA">
      <w:pPr>
        <w:spacing w:line="276" w:lineRule="auto"/>
        <w:jc w:val="both"/>
        <w:rPr>
          <w:rFonts w:ascii="Arial" w:hAnsi="Arial" w:cs="Arial"/>
          <w:i/>
          <w:lang w:val="lt-LT"/>
        </w:rPr>
      </w:pPr>
      <w:r w:rsidRPr="000947DA">
        <w:rPr>
          <w:rFonts w:ascii="Arial" w:hAnsi="Arial" w:cs="Arial"/>
          <w:i/>
          <w:lang w:val="lt-LT"/>
        </w:rPr>
        <w:t>1 lentelė. Įstaigos pareigybių skaičius</w:t>
      </w:r>
    </w:p>
    <w:tbl>
      <w:tblPr>
        <w:tblStyle w:val="Lentelstinklelis"/>
        <w:tblW w:w="9752" w:type="dxa"/>
        <w:tblInd w:w="-5" w:type="dxa"/>
        <w:tblLayout w:type="fixed"/>
        <w:tblLook w:val="04A0" w:firstRow="1" w:lastRow="0" w:firstColumn="1" w:lastColumn="0" w:noHBand="0" w:noVBand="1"/>
      </w:tblPr>
      <w:tblGrid>
        <w:gridCol w:w="689"/>
        <w:gridCol w:w="3706"/>
        <w:gridCol w:w="850"/>
        <w:gridCol w:w="851"/>
        <w:gridCol w:w="1842"/>
        <w:gridCol w:w="1814"/>
      </w:tblGrid>
      <w:tr w:rsidR="000A761B" w:rsidRPr="000947DA" w14:paraId="7F0E6242" w14:textId="77777777" w:rsidTr="00F63E23">
        <w:tc>
          <w:tcPr>
            <w:tcW w:w="689" w:type="dxa"/>
            <w:vMerge w:val="restart"/>
            <w:vAlign w:val="center"/>
          </w:tcPr>
          <w:p w14:paraId="7B0FC34C" w14:textId="77777777" w:rsidR="000A761B" w:rsidRPr="000947DA" w:rsidRDefault="000A761B" w:rsidP="000947DA">
            <w:pPr>
              <w:spacing w:line="276" w:lineRule="auto"/>
              <w:rPr>
                <w:rFonts w:ascii="Arial" w:hAnsi="Arial" w:cs="Arial"/>
                <w:b/>
                <w:lang w:val="lt-LT"/>
              </w:rPr>
            </w:pPr>
            <w:r w:rsidRPr="000947DA">
              <w:rPr>
                <w:rFonts w:ascii="Arial" w:hAnsi="Arial" w:cs="Arial"/>
                <w:b/>
                <w:lang w:val="lt-LT"/>
              </w:rPr>
              <w:t>Eil. Nr.</w:t>
            </w:r>
          </w:p>
          <w:p w14:paraId="26C44335" w14:textId="77777777" w:rsidR="000A761B" w:rsidRPr="000947DA" w:rsidRDefault="000A761B" w:rsidP="000947DA">
            <w:pPr>
              <w:spacing w:line="276" w:lineRule="auto"/>
              <w:rPr>
                <w:rFonts w:ascii="Arial" w:hAnsi="Arial" w:cs="Arial"/>
                <w:b/>
                <w:lang w:val="lt-LT"/>
              </w:rPr>
            </w:pPr>
          </w:p>
        </w:tc>
        <w:tc>
          <w:tcPr>
            <w:tcW w:w="3706" w:type="dxa"/>
            <w:vMerge w:val="restart"/>
            <w:vAlign w:val="center"/>
          </w:tcPr>
          <w:p w14:paraId="525300D3" w14:textId="77777777" w:rsidR="000A761B" w:rsidRPr="000947DA" w:rsidRDefault="000A761B" w:rsidP="000947DA">
            <w:pPr>
              <w:spacing w:line="276" w:lineRule="auto"/>
              <w:rPr>
                <w:rFonts w:ascii="Arial" w:hAnsi="Arial" w:cs="Arial"/>
                <w:b/>
                <w:lang w:val="lt-LT"/>
              </w:rPr>
            </w:pPr>
            <w:r w:rsidRPr="000947DA">
              <w:rPr>
                <w:rFonts w:ascii="Arial" w:hAnsi="Arial" w:cs="Arial"/>
                <w:b/>
                <w:lang w:val="lt-LT"/>
              </w:rPr>
              <w:t>Pareigybės</w:t>
            </w:r>
          </w:p>
        </w:tc>
        <w:tc>
          <w:tcPr>
            <w:tcW w:w="5357" w:type="dxa"/>
            <w:gridSpan w:val="4"/>
          </w:tcPr>
          <w:p w14:paraId="55537DCF" w14:textId="77777777" w:rsidR="000A761B" w:rsidRPr="000947DA" w:rsidRDefault="000A761B" w:rsidP="000947DA">
            <w:pPr>
              <w:spacing w:line="276" w:lineRule="auto"/>
              <w:rPr>
                <w:rFonts w:ascii="Arial" w:hAnsi="Arial" w:cs="Arial"/>
                <w:b/>
                <w:lang w:val="lt-LT"/>
              </w:rPr>
            </w:pPr>
            <w:r w:rsidRPr="000947DA">
              <w:rPr>
                <w:rFonts w:ascii="Arial" w:hAnsi="Arial" w:cs="Arial"/>
                <w:b/>
                <w:lang w:val="lt-LT"/>
              </w:rPr>
              <w:t>Pareigybių skaičius etatais/darbuotojų skaičius</w:t>
            </w:r>
          </w:p>
        </w:tc>
      </w:tr>
      <w:tr w:rsidR="000A761B" w:rsidRPr="000947DA" w14:paraId="5A50E748" w14:textId="77777777" w:rsidTr="00FC12B1">
        <w:tc>
          <w:tcPr>
            <w:tcW w:w="689" w:type="dxa"/>
            <w:vMerge/>
          </w:tcPr>
          <w:p w14:paraId="65DC8C0A" w14:textId="77777777" w:rsidR="000A761B" w:rsidRPr="000947DA" w:rsidRDefault="000A761B" w:rsidP="000947DA">
            <w:pPr>
              <w:spacing w:line="276" w:lineRule="auto"/>
              <w:rPr>
                <w:rFonts w:ascii="Arial" w:hAnsi="Arial" w:cs="Arial"/>
                <w:b/>
                <w:lang w:val="lt-LT"/>
              </w:rPr>
            </w:pPr>
          </w:p>
        </w:tc>
        <w:tc>
          <w:tcPr>
            <w:tcW w:w="3706" w:type="dxa"/>
            <w:vMerge/>
          </w:tcPr>
          <w:p w14:paraId="58F54475" w14:textId="77777777" w:rsidR="000A761B" w:rsidRPr="000947DA" w:rsidRDefault="000A761B" w:rsidP="000947DA">
            <w:pPr>
              <w:spacing w:line="276" w:lineRule="auto"/>
              <w:rPr>
                <w:rFonts w:ascii="Arial" w:hAnsi="Arial" w:cs="Arial"/>
                <w:b/>
                <w:lang w:val="lt-LT"/>
              </w:rPr>
            </w:pPr>
          </w:p>
        </w:tc>
        <w:tc>
          <w:tcPr>
            <w:tcW w:w="850" w:type="dxa"/>
            <w:vMerge w:val="restart"/>
            <w:vAlign w:val="center"/>
          </w:tcPr>
          <w:p w14:paraId="54501AC3" w14:textId="77777777" w:rsidR="000A761B" w:rsidRPr="000947DA" w:rsidRDefault="000A761B" w:rsidP="000947DA">
            <w:pPr>
              <w:spacing w:line="276" w:lineRule="auto"/>
              <w:jc w:val="center"/>
              <w:rPr>
                <w:rFonts w:ascii="Arial" w:hAnsi="Arial" w:cs="Arial"/>
                <w:b/>
                <w:lang w:val="lt-LT"/>
              </w:rPr>
            </w:pPr>
          </w:p>
          <w:p w14:paraId="201F9803" w14:textId="2DE44AFB" w:rsidR="000A761B" w:rsidRPr="000947DA" w:rsidRDefault="000A761B" w:rsidP="000947DA">
            <w:pPr>
              <w:spacing w:line="276" w:lineRule="auto"/>
              <w:jc w:val="center"/>
              <w:rPr>
                <w:rFonts w:ascii="Arial" w:hAnsi="Arial" w:cs="Arial"/>
                <w:b/>
                <w:lang w:val="lt-LT"/>
              </w:rPr>
            </w:pPr>
            <w:r w:rsidRPr="000947DA">
              <w:rPr>
                <w:rFonts w:ascii="Arial" w:hAnsi="Arial" w:cs="Arial"/>
                <w:b/>
                <w:lang w:val="lt-LT"/>
              </w:rPr>
              <w:t>20</w:t>
            </w:r>
            <w:r w:rsidR="009D530C" w:rsidRPr="000947DA">
              <w:rPr>
                <w:rFonts w:ascii="Arial" w:hAnsi="Arial" w:cs="Arial"/>
                <w:b/>
                <w:lang w:val="lt-LT"/>
              </w:rPr>
              <w:t>2</w:t>
            </w:r>
            <w:r w:rsidR="005A1253">
              <w:rPr>
                <w:rFonts w:ascii="Arial" w:hAnsi="Arial" w:cs="Arial"/>
                <w:b/>
                <w:lang w:val="lt-LT"/>
              </w:rPr>
              <w:t>3</w:t>
            </w:r>
            <w:r w:rsidRPr="000947DA">
              <w:rPr>
                <w:rFonts w:ascii="Arial" w:hAnsi="Arial" w:cs="Arial"/>
                <w:b/>
                <w:lang w:val="lt-LT"/>
              </w:rPr>
              <w:t>m.</w:t>
            </w:r>
          </w:p>
        </w:tc>
        <w:tc>
          <w:tcPr>
            <w:tcW w:w="4507" w:type="dxa"/>
            <w:gridSpan w:val="3"/>
          </w:tcPr>
          <w:p w14:paraId="77177783" w14:textId="41FB97B7" w:rsidR="000A761B" w:rsidRPr="000947DA" w:rsidRDefault="000A761B" w:rsidP="000947DA">
            <w:pPr>
              <w:spacing w:line="276" w:lineRule="auto"/>
              <w:jc w:val="center"/>
              <w:rPr>
                <w:rFonts w:ascii="Arial" w:hAnsi="Arial" w:cs="Arial"/>
                <w:b/>
                <w:lang w:val="lt-LT"/>
              </w:rPr>
            </w:pPr>
            <w:r w:rsidRPr="000947DA">
              <w:rPr>
                <w:rFonts w:ascii="Arial" w:hAnsi="Arial" w:cs="Arial"/>
                <w:b/>
                <w:lang w:val="lt-LT"/>
              </w:rPr>
              <w:t>202</w:t>
            </w:r>
            <w:r w:rsidR="005A1253">
              <w:rPr>
                <w:rFonts w:ascii="Arial" w:hAnsi="Arial" w:cs="Arial"/>
                <w:b/>
                <w:lang w:val="lt-LT"/>
              </w:rPr>
              <w:t>4</w:t>
            </w:r>
            <w:r w:rsidRPr="000947DA">
              <w:rPr>
                <w:rFonts w:ascii="Arial" w:hAnsi="Arial" w:cs="Arial"/>
                <w:b/>
                <w:lang w:val="lt-LT"/>
              </w:rPr>
              <w:t xml:space="preserve"> m.</w:t>
            </w:r>
          </w:p>
        </w:tc>
      </w:tr>
      <w:tr w:rsidR="001D753E" w:rsidRPr="000947DA" w14:paraId="3732F666" w14:textId="77777777" w:rsidTr="00FC12B1">
        <w:tc>
          <w:tcPr>
            <w:tcW w:w="689" w:type="dxa"/>
            <w:vMerge/>
          </w:tcPr>
          <w:p w14:paraId="6CC59763" w14:textId="77777777" w:rsidR="000A761B" w:rsidRPr="000947DA" w:rsidRDefault="000A761B" w:rsidP="000947DA">
            <w:pPr>
              <w:spacing w:line="276" w:lineRule="auto"/>
              <w:rPr>
                <w:rFonts w:ascii="Arial" w:hAnsi="Arial" w:cs="Arial"/>
                <w:b/>
                <w:lang w:val="lt-LT"/>
              </w:rPr>
            </w:pPr>
          </w:p>
        </w:tc>
        <w:tc>
          <w:tcPr>
            <w:tcW w:w="3706" w:type="dxa"/>
            <w:vMerge/>
          </w:tcPr>
          <w:p w14:paraId="734D8FD2" w14:textId="77777777" w:rsidR="000A761B" w:rsidRPr="000947DA" w:rsidRDefault="000A761B" w:rsidP="000947DA">
            <w:pPr>
              <w:spacing w:line="276" w:lineRule="auto"/>
              <w:rPr>
                <w:rFonts w:ascii="Arial" w:hAnsi="Arial" w:cs="Arial"/>
                <w:b/>
                <w:lang w:val="lt-LT"/>
              </w:rPr>
            </w:pPr>
          </w:p>
        </w:tc>
        <w:tc>
          <w:tcPr>
            <w:tcW w:w="850" w:type="dxa"/>
            <w:vMerge/>
          </w:tcPr>
          <w:p w14:paraId="019369FF" w14:textId="77777777" w:rsidR="000A761B" w:rsidRPr="000947DA" w:rsidRDefault="000A761B" w:rsidP="000947DA">
            <w:pPr>
              <w:spacing w:line="276" w:lineRule="auto"/>
              <w:jc w:val="center"/>
              <w:rPr>
                <w:rFonts w:ascii="Arial" w:hAnsi="Arial" w:cs="Arial"/>
                <w:b/>
                <w:lang w:val="lt-LT"/>
              </w:rPr>
            </w:pPr>
          </w:p>
        </w:tc>
        <w:tc>
          <w:tcPr>
            <w:tcW w:w="851" w:type="dxa"/>
            <w:vMerge w:val="restart"/>
            <w:vAlign w:val="center"/>
          </w:tcPr>
          <w:p w14:paraId="0F56151C" w14:textId="77777777" w:rsidR="000A761B" w:rsidRPr="000947DA" w:rsidRDefault="000A761B" w:rsidP="000947DA">
            <w:pPr>
              <w:spacing w:line="276" w:lineRule="auto"/>
              <w:jc w:val="center"/>
              <w:rPr>
                <w:rFonts w:ascii="Arial" w:hAnsi="Arial" w:cs="Arial"/>
                <w:b/>
                <w:lang w:val="lt-LT"/>
              </w:rPr>
            </w:pPr>
            <w:r w:rsidRPr="000947DA">
              <w:rPr>
                <w:rFonts w:ascii="Arial" w:hAnsi="Arial" w:cs="Arial"/>
                <w:b/>
                <w:lang w:val="lt-LT"/>
              </w:rPr>
              <w:t>Iš viso</w:t>
            </w:r>
          </w:p>
        </w:tc>
        <w:tc>
          <w:tcPr>
            <w:tcW w:w="3656" w:type="dxa"/>
            <w:gridSpan w:val="2"/>
          </w:tcPr>
          <w:p w14:paraId="747492DC" w14:textId="77777777" w:rsidR="000A761B" w:rsidRPr="000947DA" w:rsidRDefault="000A761B" w:rsidP="000947DA">
            <w:pPr>
              <w:spacing w:line="276" w:lineRule="auto"/>
              <w:jc w:val="center"/>
              <w:rPr>
                <w:rFonts w:ascii="Arial" w:hAnsi="Arial" w:cs="Arial"/>
                <w:b/>
                <w:lang w:val="lt-LT"/>
              </w:rPr>
            </w:pPr>
            <w:r w:rsidRPr="000947DA">
              <w:rPr>
                <w:rFonts w:ascii="Arial" w:hAnsi="Arial" w:cs="Arial"/>
                <w:b/>
                <w:lang w:val="lt-LT"/>
              </w:rPr>
              <w:t xml:space="preserve">Iš jų atvykstančių iš </w:t>
            </w:r>
          </w:p>
        </w:tc>
      </w:tr>
      <w:tr w:rsidR="001D753E" w:rsidRPr="00314B18" w14:paraId="645123CC" w14:textId="77777777" w:rsidTr="00FC12B1">
        <w:tc>
          <w:tcPr>
            <w:tcW w:w="689" w:type="dxa"/>
            <w:vMerge/>
          </w:tcPr>
          <w:p w14:paraId="39237BA6" w14:textId="77777777" w:rsidR="000A761B" w:rsidRPr="000947DA" w:rsidRDefault="000A761B" w:rsidP="000947DA">
            <w:pPr>
              <w:spacing w:line="276" w:lineRule="auto"/>
              <w:rPr>
                <w:rFonts w:ascii="Arial" w:hAnsi="Arial" w:cs="Arial"/>
                <w:b/>
                <w:lang w:val="lt-LT"/>
              </w:rPr>
            </w:pPr>
          </w:p>
        </w:tc>
        <w:tc>
          <w:tcPr>
            <w:tcW w:w="3706" w:type="dxa"/>
            <w:vMerge/>
          </w:tcPr>
          <w:p w14:paraId="214B6BEB" w14:textId="77777777" w:rsidR="000A761B" w:rsidRPr="000947DA" w:rsidRDefault="000A761B" w:rsidP="000947DA">
            <w:pPr>
              <w:spacing w:line="276" w:lineRule="auto"/>
              <w:rPr>
                <w:rFonts w:ascii="Arial" w:hAnsi="Arial" w:cs="Arial"/>
                <w:b/>
                <w:lang w:val="lt-LT"/>
              </w:rPr>
            </w:pPr>
          </w:p>
        </w:tc>
        <w:tc>
          <w:tcPr>
            <w:tcW w:w="850" w:type="dxa"/>
            <w:vMerge/>
          </w:tcPr>
          <w:p w14:paraId="6577DD54" w14:textId="77777777" w:rsidR="000A761B" w:rsidRPr="000947DA" w:rsidRDefault="000A761B" w:rsidP="000947DA">
            <w:pPr>
              <w:spacing w:line="276" w:lineRule="auto"/>
              <w:jc w:val="center"/>
              <w:rPr>
                <w:rFonts w:ascii="Arial" w:hAnsi="Arial" w:cs="Arial"/>
                <w:b/>
                <w:lang w:val="lt-LT"/>
              </w:rPr>
            </w:pPr>
          </w:p>
        </w:tc>
        <w:tc>
          <w:tcPr>
            <w:tcW w:w="851" w:type="dxa"/>
            <w:vMerge/>
          </w:tcPr>
          <w:p w14:paraId="4272B9E1" w14:textId="77777777" w:rsidR="000A761B" w:rsidRPr="000947DA" w:rsidRDefault="000A761B" w:rsidP="000947DA">
            <w:pPr>
              <w:spacing w:line="276" w:lineRule="auto"/>
              <w:jc w:val="center"/>
              <w:rPr>
                <w:rFonts w:ascii="Arial" w:hAnsi="Arial" w:cs="Arial"/>
                <w:b/>
                <w:lang w:val="lt-LT"/>
              </w:rPr>
            </w:pPr>
          </w:p>
        </w:tc>
        <w:tc>
          <w:tcPr>
            <w:tcW w:w="1842" w:type="dxa"/>
          </w:tcPr>
          <w:p w14:paraId="4651C8D3" w14:textId="77777777" w:rsidR="000A761B" w:rsidRPr="000947DA" w:rsidRDefault="000A761B" w:rsidP="000947DA">
            <w:pPr>
              <w:spacing w:line="276" w:lineRule="auto"/>
              <w:rPr>
                <w:rFonts w:ascii="Arial" w:hAnsi="Arial" w:cs="Arial"/>
                <w:b/>
                <w:lang w:val="lt-LT"/>
              </w:rPr>
            </w:pPr>
            <w:r w:rsidRPr="000947DA">
              <w:rPr>
                <w:rFonts w:ascii="Arial" w:hAnsi="Arial" w:cs="Arial"/>
                <w:b/>
                <w:lang w:val="lt-LT"/>
              </w:rPr>
              <w:t>kitų įstaigų, esančių savivaldybėje</w:t>
            </w:r>
          </w:p>
        </w:tc>
        <w:tc>
          <w:tcPr>
            <w:tcW w:w="1814" w:type="dxa"/>
          </w:tcPr>
          <w:p w14:paraId="4A92298F" w14:textId="77777777" w:rsidR="000A761B" w:rsidRPr="000947DA" w:rsidRDefault="000A761B" w:rsidP="000947DA">
            <w:pPr>
              <w:spacing w:line="276" w:lineRule="auto"/>
              <w:rPr>
                <w:rFonts w:ascii="Arial" w:hAnsi="Arial" w:cs="Arial"/>
                <w:b/>
                <w:lang w:val="lt-LT"/>
              </w:rPr>
            </w:pPr>
            <w:r w:rsidRPr="000947DA">
              <w:rPr>
                <w:rFonts w:ascii="Arial" w:hAnsi="Arial" w:cs="Arial"/>
                <w:b/>
                <w:lang w:val="lt-LT"/>
              </w:rPr>
              <w:t>kitų įstaigų, esančių kitoje savivaldybėje</w:t>
            </w:r>
          </w:p>
        </w:tc>
      </w:tr>
      <w:tr w:rsidR="00FC12B1" w:rsidRPr="000947DA" w14:paraId="31123835" w14:textId="77777777" w:rsidTr="00FC12B1">
        <w:tc>
          <w:tcPr>
            <w:tcW w:w="689" w:type="dxa"/>
          </w:tcPr>
          <w:p w14:paraId="17D72294"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1.</w:t>
            </w:r>
          </w:p>
        </w:tc>
        <w:tc>
          <w:tcPr>
            <w:tcW w:w="3706" w:type="dxa"/>
          </w:tcPr>
          <w:p w14:paraId="33563699"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Užimtų pareigybių skaičius etatais/fizinių asmenų skaičius</w:t>
            </w:r>
          </w:p>
        </w:tc>
        <w:tc>
          <w:tcPr>
            <w:tcW w:w="850" w:type="dxa"/>
          </w:tcPr>
          <w:p w14:paraId="0D795338" w14:textId="5290EE40" w:rsidR="00FC12B1" w:rsidRPr="000947DA" w:rsidRDefault="005A1253" w:rsidP="00FC12B1">
            <w:pPr>
              <w:spacing w:line="276" w:lineRule="auto"/>
              <w:jc w:val="center"/>
              <w:rPr>
                <w:rFonts w:ascii="Arial" w:hAnsi="Arial" w:cs="Arial"/>
                <w:lang w:val="lt-LT"/>
              </w:rPr>
            </w:pPr>
            <w:r w:rsidRPr="005A1253">
              <w:rPr>
                <w:rFonts w:ascii="Arial" w:hAnsi="Arial" w:cs="Arial"/>
                <w:lang w:val="lt-LT"/>
              </w:rPr>
              <w:t>19,00/23</w:t>
            </w:r>
          </w:p>
        </w:tc>
        <w:tc>
          <w:tcPr>
            <w:tcW w:w="851" w:type="dxa"/>
          </w:tcPr>
          <w:p w14:paraId="027A3156" w14:textId="25AD691B" w:rsidR="00FC12B1" w:rsidRPr="000947DA" w:rsidRDefault="005A1253" w:rsidP="00FC12B1">
            <w:pPr>
              <w:spacing w:line="276" w:lineRule="auto"/>
              <w:jc w:val="center"/>
              <w:rPr>
                <w:rFonts w:ascii="Arial" w:hAnsi="Arial" w:cs="Arial"/>
                <w:lang w:val="lt-LT"/>
              </w:rPr>
            </w:pPr>
            <w:r>
              <w:rPr>
                <w:rFonts w:ascii="Arial" w:hAnsi="Arial" w:cs="Arial"/>
                <w:lang w:val="lt-LT"/>
              </w:rPr>
              <w:t>17</w:t>
            </w:r>
            <w:r w:rsidR="00FC12B1">
              <w:rPr>
                <w:rFonts w:ascii="Arial" w:hAnsi="Arial" w:cs="Arial"/>
                <w:lang w:val="lt-LT"/>
              </w:rPr>
              <w:t>,00/2</w:t>
            </w:r>
            <w:r>
              <w:rPr>
                <w:rFonts w:ascii="Arial" w:hAnsi="Arial" w:cs="Arial"/>
                <w:lang w:val="lt-LT"/>
              </w:rPr>
              <w:t>1</w:t>
            </w:r>
          </w:p>
        </w:tc>
        <w:tc>
          <w:tcPr>
            <w:tcW w:w="1842" w:type="dxa"/>
          </w:tcPr>
          <w:p w14:paraId="24C3673E" w14:textId="77777777" w:rsidR="00FC12B1" w:rsidRPr="000947DA" w:rsidRDefault="00FC12B1" w:rsidP="00FC12B1">
            <w:pPr>
              <w:spacing w:line="276" w:lineRule="auto"/>
              <w:jc w:val="center"/>
              <w:rPr>
                <w:rFonts w:ascii="Arial" w:hAnsi="Arial" w:cs="Arial"/>
                <w:lang w:val="lt-LT"/>
              </w:rPr>
            </w:pPr>
          </w:p>
        </w:tc>
        <w:tc>
          <w:tcPr>
            <w:tcW w:w="1814" w:type="dxa"/>
          </w:tcPr>
          <w:p w14:paraId="775C7570" w14:textId="77777777" w:rsidR="00FC12B1" w:rsidRPr="000947DA" w:rsidRDefault="00FC12B1" w:rsidP="00FC12B1">
            <w:pPr>
              <w:spacing w:line="276" w:lineRule="auto"/>
              <w:jc w:val="center"/>
              <w:rPr>
                <w:rFonts w:ascii="Arial" w:hAnsi="Arial" w:cs="Arial"/>
                <w:lang w:val="lt-LT"/>
              </w:rPr>
            </w:pPr>
          </w:p>
        </w:tc>
      </w:tr>
      <w:tr w:rsidR="00FC12B1" w:rsidRPr="000947DA" w14:paraId="43DEFAEA" w14:textId="77777777" w:rsidTr="00FC12B1">
        <w:tc>
          <w:tcPr>
            <w:tcW w:w="689" w:type="dxa"/>
          </w:tcPr>
          <w:p w14:paraId="23032019"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1.1.</w:t>
            </w:r>
          </w:p>
        </w:tc>
        <w:tc>
          <w:tcPr>
            <w:tcW w:w="3706" w:type="dxa"/>
          </w:tcPr>
          <w:p w14:paraId="49F32690"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Administracija (vadovas, pavaduotojai, padalinių vadovai, buhalteris, sekretorius, personalo darbuotojas)</w:t>
            </w:r>
          </w:p>
        </w:tc>
        <w:tc>
          <w:tcPr>
            <w:tcW w:w="850" w:type="dxa"/>
          </w:tcPr>
          <w:p w14:paraId="101B4718" w14:textId="778C0BE2" w:rsidR="00FC12B1" w:rsidRPr="000947DA" w:rsidRDefault="005A1253" w:rsidP="00FC12B1">
            <w:pPr>
              <w:spacing w:line="276" w:lineRule="auto"/>
              <w:jc w:val="center"/>
              <w:rPr>
                <w:rFonts w:ascii="Arial" w:hAnsi="Arial" w:cs="Arial"/>
                <w:lang w:val="lt-LT"/>
              </w:rPr>
            </w:pPr>
            <w:r w:rsidRPr="005A1253">
              <w:rPr>
                <w:rFonts w:ascii="Arial" w:hAnsi="Arial" w:cs="Arial"/>
                <w:lang w:val="lt-LT"/>
              </w:rPr>
              <w:t>2,5/3</w:t>
            </w:r>
          </w:p>
        </w:tc>
        <w:tc>
          <w:tcPr>
            <w:tcW w:w="851" w:type="dxa"/>
          </w:tcPr>
          <w:p w14:paraId="018322F6" w14:textId="63B6D032" w:rsidR="00FC12B1" w:rsidRPr="000947DA" w:rsidRDefault="003453F6" w:rsidP="00FC12B1">
            <w:pPr>
              <w:spacing w:line="276" w:lineRule="auto"/>
              <w:jc w:val="center"/>
              <w:rPr>
                <w:rFonts w:ascii="Arial" w:hAnsi="Arial" w:cs="Arial"/>
                <w:lang w:val="lt-LT"/>
              </w:rPr>
            </w:pPr>
            <w:r>
              <w:rPr>
                <w:rFonts w:ascii="Arial" w:hAnsi="Arial" w:cs="Arial"/>
                <w:lang w:val="lt-LT"/>
              </w:rPr>
              <w:t>2</w:t>
            </w:r>
            <w:r w:rsidR="00FC12B1">
              <w:rPr>
                <w:rFonts w:ascii="Arial" w:hAnsi="Arial" w:cs="Arial"/>
                <w:lang w:val="lt-LT"/>
              </w:rPr>
              <w:t>,5/3</w:t>
            </w:r>
          </w:p>
        </w:tc>
        <w:tc>
          <w:tcPr>
            <w:tcW w:w="1842" w:type="dxa"/>
          </w:tcPr>
          <w:p w14:paraId="1EE0F689" w14:textId="67285BBB" w:rsidR="00FC12B1" w:rsidRPr="000947DA" w:rsidRDefault="003453F6" w:rsidP="00FC12B1">
            <w:pPr>
              <w:spacing w:line="276" w:lineRule="auto"/>
              <w:jc w:val="center"/>
              <w:rPr>
                <w:rFonts w:ascii="Arial" w:hAnsi="Arial" w:cs="Arial"/>
                <w:lang w:val="lt-LT"/>
              </w:rPr>
            </w:pPr>
            <w:r>
              <w:rPr>
                <w:rFonts w:ascii="Arial" w:hAnsi="Arial" w:cs="Arial"/>
                <w:lang w:val="lt-LT"/>
              </w:rPr>
              <w:t>1</w:t>
            </w:r>
          </w:p>
        </w:tc>
        <w:tc>
          <w:tcPr>
            <w:tcW w:w="1814" w:type="dxa"/>
          </w:tcPr>
          <w:p w14:paraId="375E9DF8" w14:textId="77777777" w:rsidR="00FC12B1" w:rsidRPr="000947DA" w:rsidRDefault="00FC12B1" w:rsidP="00FC12B1">
            <w:pPr>
              <w:spacing w:line="276" w:lineRule="auto"/>
              <w:jc w:val="center"/>
              <w:rPr>
                <w:rFonts w:ascii="Arial" w:hAnsi="Arial" w:cs="Arial"/>
                <w:lang w:val="lt-LT"/>
              </w:rPr>
            </w:pPr>
          </w:p>
        </w:tc>
      </w:tr>
      <w:tr w:rsidR="00FC12B1" w:rsidRPr="000947DA" w14:paraId="780A6A27" w14:textId="77777777" w:rsidTr="00FC12B1">
        <w:tc>
          <w:tcPr>
            <w:tcW w:w="689" w:type="dxa"/>
          </w:tcPr>
          <w:p w14:paraId="5C4CADA3"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1.2.</w:t>
            </w:r>
          </w:p>
        </w:tc>
        <w:tc>
          <w:tcPr>
            <w:tcW w:w="3706" w:type="dxa"/>
          </w:tcPr>
          <w:p w14:paraId="04AE1CC3" w14:textId="77777777" w:rsidR="00FC12B1" w:rsidRPr="000947DA" w:rsidRDefault="00FC12B1" w:rsidP="00FC12B1">
            <w:pPr>
              <w:spacing w:line="276" w:lineRule="auto"/>
              <w:rPr>
                <w:rFonts w:ascii="Arial" w:hAnsi="Arial" w:cs="Arial"/>
                <w:lang w:val="lt-LT"/>
              </w:rPr>
            </w:pPr>
            <w:r w:rsidRPr="000947DA">
              <w:rPr>
                <w:rFonts w:ascii="Arial" w:hAnsi="Arial" w:cs="Arial"/>
                <w:b/>
                <w:bCs/>
                <w:lang w:val="lt-LT" w:eastAsia="lt-LT"/>
              </w:rPr>
              <w:t>Kultūros ir meno srities</w:t>
            </w:r>
          </w:p>
        </w:tc>
        <w:tc>
          <w:tcPr>
            <w:tcW w:w="850" w:type="dxa"/>
          </w:tcPr>
          <w:p w14:paraId="26921073" w14:textId="0BC58A75" w:rsidR="00FC12B1" w:rsidRPr="000947DA" w:rsidRDefault="005A1253" w:rsidP="00FC12B1">
            <w:pPr>
              <w:spacing w:line="276" w:lineRule="auto"/>
              <w:jc w:val="center"/>
              <w:rPr>
                <w:rFonts w:ascii="Arial" w:hAnsi="Arial" w:cs="Arial"/>
                <w:lang w:val="lt-LT"/>
              </w:rPr>
            </w:pPr>
            <w:r w:rsidRPr="005A1253">
              <w:rPr>
                <w:rFonts w:ascii="Arial" w:hAnsi="Arial" w:cs="Arial"/>
                <w:lang w:val="lt-LT"/>
              </w:rPr>
              <w:t>12,00/15</w:t>
            </w:r>
          </w:p>
        </w:tc>
        <w:tc>
          <w:tcPr>
            <w:tcW w:w="851" w:type="dxa"/>
          </w:tcPr>
          <w:p w14:paraId="4C8DDAAD" w14:textId="2CC054B7" w:rsidR="00FC12B1" w:rsidRPr="000947DA" w:rsidRDefault="003453F6" w:rsidP="00FC12B1">
            <w:pPr>
              <w:spacing w:line="276" w:lineRule="auto"/>
              <w:jc w:val="center"/>
              <w:rPr>
                <w:rFonts w:ascii="Arial" w:hAnsi="Arial" w:cs="Arial"/>
                <w:lang w:val="lt-LT"/>
              </w:rPr>
            </w:pPr>
            <w:r>
              <w:rPr>
                <w:rFonts w:ascii="Arial" w:hAnsi="Arial" w:cs="Arial"/>
                <w:lang w:val="lt-LT"/>
              </w:rPr>
              <w:t>12</w:t>
            </w:r>
            <w:r w:rsidR="00FC12B1">
              <w:rPr>
                <w:rFonts w:ascii="Arial" w:hAnsi="Arial" w:cs="Arial"/>
                <w:lang w:val="lt-LT"/>
              </w:rPr>
              <w:t>,00/1</w:t>
            </w:r>
            <w:r>
              <w:rPr>
                <w:rFonts w:ascii="Arial" w:hAnsi="Arial" w:cs="Arial"/>
                <w:lang w:val="lt-LT"/>
              </w:rPr>
              <w:t>5</w:t>
            </w:r>
          </w:p>
        </w:tc>
        <w:tc>
          <w:tcPr>
            <w:tcW w:w="1842" w:type="dxa"/>
          </w:tcPr>
          <w:p w14:paraId="790B02F3" w14:textId="291A3012" w:rsidR="00FC12B1" w:rsidRPr="000947DA" w:rsidRDefault="00FC12B1" w:rsidP="00FC12B1">
            <w:pPr>
              <w:spacing w:line="276" w:lineRule="auto"/>
              <w:jc w:val="center"/>
              <w:rPr>
                <w:rFonts w:ascii="Arial" w:hAnsi="Arial" w:cs="Arial"/>
                <w:lang w:val="lt-LT"/>
              </w:rPr>
            </w:pPr>
            <w:r>
              <w:rPr>
                <w:rFonts w:ascii="Arial" w:hAnsi="Arial" w:cs="Arial"/>
                <w:lang w:val="lt-LT"/>
              </w:rPr>
              <w:t>5</w:t>
            </w:r>
          </w:p>
        </w:tc>
        <w:tc>
          <w:tcPr>
            <w:tcW w:w="1814" w:type="dxa"/>
          </w:tcPr>
          <w:p w14:paraId="367D17E5" w14:textId="06953CCE" w:rsidR="00FC12B1" w:rsidRPr="000947DA" w:rsidRDefault="00FC12B1" w:rsidP="00FC12B1">
            <w:pPr>
              <w:spacing w:line="276" w:lineRule="auto"/>
              <w:jc w:val="center"/>
              <w:rPr>
                <w:rFonts w:ascii="Arial" w:hAnsi="Arial" w:cs="Arial"/>
                <w:lang w:val="lt-LT"/>
              </w:rPr>
            </w:pPr>
            <w:r>
              <w:rPr>
                <w:rFonts w:ascii="Arial" w:hAnsi="Arial" w:cs="Arial"/>
                <w:lang w:val="lt-LT"/>
              </w:rPr>
              <w:t>2</w:t>
            </w:r>
          </w:p>
        </w:tc>
      </w:tr>
      <w:tr w:rsidR="00FC12B1" w:rsidRPr="000947DA" w14:paraId="2A754C5F" w14:textId="77777777" w:rsidTr="00FC12B1">
        <w:tc>
          <w:tcPr>
            <w:tcW w:w="689" w:type="dxa"/>
          </w:tcPr>
          <w:p w14:paraId="429762B0"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1.3.</w:t>
            </w:r>
          </w:p>
        </w:tc>
        <w:tc>
          <w:tcPr>
            <w:tcW w:w="3706" w:type="dxa"/>
          </w:tcPr>
          <w:p w14:paraId="44B1D1FA"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Kiti darbuotojai</w:t>
            </w:r>
          </w:p>
        </w:tc>
        <w:tc>
          <w:tcPr>
            <w:tcW w:w="850" w:type="dxa"/>
          </w:tcPr>
          <w:p w14:paraId="74D14E11" w14:textId="223D4ECA" w:rsidR="00FC12B1" w:rsidRPr="000947DA" w:rsidRDefault="005A1253" w:rsidP="00FC12B1">
            <w:pPr>
              <w:spacing w:line="276" w:lineRule="auto"/>
              <w:jc w:val="center"/>
              <w:rPr>
                <w:rFonts w:ascii="Arial" w:hAnsi="Arial" w:cs="Arial"/>
                <w:lang w:val="lt-LT"/>
              </w:rPr>
            </w:pPr>
            <w:r w:rsidRPr="005A1253">
              <w:rPr>
                <w:rFonts w:ascii="Arial" w:hAnsi="Arial" w:cs="Arial"/>
                <w:lang w:val="lt-LT"/>
              </w:rPr>
              <w:t>4,5/5</w:t>
            </w:r>
          </w:p>
        </w:tc>
        <w:tc>
          <w:tcPr>
            <w:tcW w:w="851" w:type="dxa"/>
          </w:tcPr>
          <w:p w14:paraId="1CACD1BF" w14:textId="5AD737CC" w:rsidR="00FC12B1" w:rsidRPr="000947DA" w:rsidRDefault="00FC12B1" w:rsidP="00FC12B1">
            <w:pPr>
              <w:spacing w:line="276" w:lineRule="auto"/>
              <w:jc w:val="center"/>
              <w:rPr>
                <w:rFonts w:ascii="Arial" w:hAnsi="Arial" w:cs="Arial"/>
                <w:lang w:val="lt-LT"/>
              </w:rPr>
            </w:pPr>
            <w:r>
              <w:rPr>
                <w:rFonts w:ascii="Arial" w:hAnsi="Arial" w:cs="Arial"/>
                <w:lang w:val="lt-LT"/>
              </w:rPr>
              <w:t>4,5/5</w:t>
            </w:r>
          </w:p>
        </w:tc>
        <w:tc>
          <w:tcPr>
            <w:tcW w:w="1842" w:type="dxa"/>
          </w:tcPr>
          <w:p w14:paraId="2CF751B2" w14:textId="77777777" w:rsidR="00FC12B1" w:rsidRPr="000947DA" w:rsidRDefault="00FC12B1" w:rsidP="00FC12B1">
            <w:pPr>
              <w:spacing w:line="276" w:lineRule="auto"/>
              <w:jc w:val="center"/>
              <w:rPr>
                <w:rFonts w:ascii="Arial" w:hAnsi="Arial" w:cs="Arial"/>
                <w:lang w:val="lt-LT"/>
              </w:rPr>
            </w:pPr>
          </w:p>
        </w:tc>
        <w:tc>
          <w:tcPr>
            <w:tcW w:w="1814" w:type="dxa"/>
          </w:tcPr>
          <w:p w14:paraId="2705F42E" w14:textId="77777777" w:rsidR="00FC12B1" w:rsidRPr="000947DA" w:rsidRDefault="00FC12B1" w:rsidP="00FC12B1">
            <w:pPr>
              <w:spacing w:line="276" w:lineRule="auto"/>
              <w:jc w:val="center"/>
              <w:rPr>
                <w:rFonts w:ascii="Arial" w:hAnsi="Arial" w:cs="Arial"/>
                <w:lang w:val="lt-LT"/>
              </w:rPr>
            </w:pPr>
          </w:p>
        </w:tc>
      </w:tr>
    </w:tbl>
    <w:p w14:paraId="02D23D2C" w14:textId="77777777" w:rsidR="00172855" w:rsidRPr="00172855" w:rsidRDefault="00D634AA" w:rsidP="00C035CA">
      <w:pPr>
        <w:spacing w:before="240" w:line="276" w:lineRule="auto"/>
        <w:ind w:firstLine="567"/>
        <w:jc w:val="both"/>
        <w:rPr>
          <w:rFonts w:ascii="Arial" w:hAnsi="Arial" w:cs="Arial"/>
          <w:b/>
          <w:bCs/>
          <w:lang w:val="lt-LT"/>
        </w:rPr>
      </w:pPr>
      <w:r w:rsidRPr="00172855">
        <w:rPr>
          <w:rFonts w:ascii="Arial" w:hAnsi="Arial" w:cs="Arial"/>
          <w:b/>
          <w:bCs/>
          <w:lang w:val="lt-LT"/>
        </w:rPr>
        <w:t xml:space="preserve">1.3.2. Darbuotojų kvalifikacija: </w:t>
      </w:r>
    </w:p>
    <w:p w14:paraId="680B6DDD" w14:textId="51151D98" w:rsidR="003973BF" w:rsidRPr="000947DA" w:rsidRDefault="005837B0" w:rsidP="00C035CA">
      <w:pPr>
        <w:spacing w:before="240" w:line="276" w:lineRule="auto"/>
        <w:ind w:firstLine="567"/>
        <w:jc w:val="both"/>
        <w:rPr>
          <w:rFonts w:ascii="Arial" w:hAnsi="Arial" w:cs="Arial"/>
          <w:lang w:val="lt-LT"/>
        </w:rPr>
      </w:pPr>
      <w:r>
        <w:rPr>
          <w:rFonts w:ascii="Arial" w:hAnsi="Arial" w:cs="Arial"/>
          <w:lang w:val="lt-LT"/>
        </w:rPr>
        <w:t>3</w:t>
      </w:r>
      <w:r w:rsidR="003E7C37" w:rsidRPr="000947DA">
        <w:rPr>
          <w:rFonts w:ascii="Arial" w:hAnsi="Arial" w:cs="Arial"/>
          <w:lang w:val="lt-LT"/>
        </w:rPr>
        <w:t xml:space="preserve"> </w:t>
      </w:r>
      <w:r w:rsidR="00D634AA" w:rsidRPr="000947DA">
        <w:rPr>
          <w:rFonts w:ascii="Arial" w:hAnsi="Arial" w:cs="Arial"/>
          <w:lang w:val="lt-LT"/>
        </w:rPr>
        <w:t>da</w:t>
      </w:r>
      <w:r w:rsidR="003E7C37" w:rsidRPr="000947DA">
        <w:rPr>
          <w:rFonts w:ascii="Arial" w:hAnsi="Arial" w:cs="Arial"/>
          <w:lang w:val="lt-LT"/>
        </w:rPr>
        <w:t>rbuotoj</w:t>
      </w:r>
      <w:r w:rsidR="00F63E23">
        <w:rPr>
          <w:rFonts w:ascii="Arial" w:hAnsi="Arial" w:cs="Arial"/>
          <w:lang w:val="lt-LT"/>
        </w:rPr>
        <w:t>ai</w:t>
      </w:r>
      <w:r w:rsidR="00D634AA" w:rsidRPr="000947DA">
        <w:rPr>
          <w:rFonts w:ascii="Arial" w:hAnsi="Arial" w:cs="Arial"/>
          <w:lang w:val="lt-LT"/>
        </w:rPr>
        <w:t xml:space="preserve"> kėlė kvalifikaciją, </w:t>
      </w:r>
      <w:r w:rsidR="006E2F5A">
        <w:rPr>
          <w:rFonts w:ascii="Arial" w:hAnsi="Arial" w:cs="Arial"/>
          <w:lang w:val="lt-LT"/>
        </w:rPr>
        <w:t>62</w:t>
      </w:r>
      <w:r w:rsidR="00D634AA" w:rsidRPr="000947DA">
        <w:rPr>
          <w:rFonts w:ascii="Arial" w:hAnsi="Arial" w:cs="Arial"/>
          <w:lang w:val="lt-LT"/>
        </w:rPr>
        <w:t xml:space="preserve"> val., temos:</w:t>
      </w:r>
      <w:r w:rsidR="00447C20" w:rsidRPr="00447C20">
        <w:rPr>
          <w:rFonts w:ascii="Arial" w:hAnsi="Arial"/>
          <w:lang w:val="lt-LT"/>
        </w:rPr>
        <w:t xml:space="preserve"> </w:t>
      </w:r>
      <w:r w:rsidR="00447C20" w:rsidRPr="00447C20">
        <w:rPr>
          <w:rFonts w:ascii="Arial" w:hAnsi="Arial" w:cs="Arial"/>
          <w:lang w:val="lt-LT"/>
        </w:rPr>
        <w:t>„Nuo idėjos iki įgyvendinimo. Šiuolaikinis projektų valdymas“</w:t>
      </w:r>
      <w:r w:rsidR="00447C20">
        <w:rPr>
          <w:rFonts w:ascii="Arial" w:hAnsi="Arial" w:cs="Arial"/>
          <w:lang w:val="lt-LT"/>
        </w:rPr>
        <w:t xml:space="preserve">, </w:t>
      </w:r>
      <w:r w:rsidR="00447C20" w:rsidRPr="00447C20">
        <w:rPr>
          <w:rFonts w:ascii="Arial" w:hAnsi="Arial" w:cs="Arial"/>
          <w:lang w:val="lt-LT"/>
        </w:rPr>
        <w:t>„Lyderystė kiekvienam: vadovui, komandai, organizacijai“</w:t>
      </w:r>
      <w:r w:rsidR="00447C20">
        <w:rPr>
          <w:rFonts w:ascii="Arial" w:hAnsi="Arial" w:cs="Arial"/>
          <w:lang w:val="lt-LT"/>
        </w:rPr>
        <w:t xml:space="preserve">, </w:t>
      </w:r>
      <w:r w:rsidR="00447C20" w:rsidRPr="00447C20">
        <w:rPr>
          <w:rFonts w:ascii="Arial" w:hAnsi="Arial" w:cs="Arial"/>
          <w:lang w:val="lt-LT"/>
        </w:rPr>
        <w:t>„Komunikacija komandoje. Klaidos ir būtini žingsniai“</w:t>
      </w:r>
      <w:r w:rsidR="00447C20">
        <w:rPr>
          <w:rFonts w:ascii="Arial" w:hAnsi="Arial" w:cs="Arial"/>
          <w:lang w:val="lt-LT"/>
        </w:rPr>
        <w:t>,</w:t>
      </w:r>
      <w:r w:rsidR="0000196C">
        <w:rPr>
          <w:rFonts w:ascii="Arial" w:hAnsi="Arial" w:cs="Arial"/>
          <w:lang w:val="lt-LT"/>
        </w:rPr>
        <w:t xml:space="preserve"> seminarų ciklas ,,Augu tam, kad auginčiau kitą“, XXII kvalifikacijos kėlimo kursai chorų vadovams </w:t>
      </w:r>
      <w:r w:rsidR="0000196C" w:rsidRPr="0000196C">
        <w:rPr>
          <w:rFonts w:ascii="Arial" w:hAnsi="Arial" w:cs="Arial"/>
          <w:lang w:val="lt-LT"/>
        </w:rPr>
        <w:t>„</w:t>
      </w:r>
      <w:r w:rsidR="0000196C">
        <w:rPr>
          <w:rFonts w:ascii="Arial" w:hAnsi="Arial" w:cs="Arial"/>
          <w:lang w:val="lt-LT"/>
        </w:rPr>
        <w:t>Vasaros akademija“.</w:t>
      </w:r>
    </w:p>
    <w:p w14:paraId="62381671" w14:textId="6F708159" w:rsidR="00813F89" w:rsidRPr="000947DA" w:rsidRDefault="000A761B" w:rsidP="000947DA">
      <w:pPr>
        <w:spacing w:line="276" w:lineRule="auto"/>
        <w:rPr>
          <w:rFonts w:ascii="Arial" w:hAnsi="Arial" w:cs="Arial"/>
          <w:i/>
          <w:lang w:val="lt-LT"/>
        </w:rPr>
      </w:pPr>
      <w:r w:rsidRPr="000947DA">
        <w:rPr>
          <w:rFonts w:ascii="Arial" w:hAnsi="Arial" w:cs="Arial"/>
          <w:i/>
          <w:lang w:val="lt-LT"/>
        </w:rPr>
        <w:t>2</w:t>
      </w:r>
      <w:r w:rsidR="00813F89" w:rsidRPr="000947DA">
        <w:rPr>
          <w:rFonts w:ascii="Arial" w:hAnsi="Arial" w:cs="Arial"/>
          <w:i/>
          <w:lang w:val="lt-LT"/>
        </w:rPr>
        <w:t xml:space="preserve"> lentelė. Kvalifikaciją kėlusių darbuotojų skaičius</w:t>
      </w:r>
    </w:p>
    <w:tbl>
      <w:tblPr>
        <w:tblStyle w:val="Lentelstinklelis"/>
        <w:tblW w:w="9752" w:type="dxa"/>
        <w:tblInd w:w="-5" w:type="dxa"/>
        <w:tblLook w:val="04A0" w:firstRow="1" w:lastRow="0" w:firstColumn="1" w:lastColumn="0" w:noHBand="0" w:noVBand="1"/>
      </w:tblPr>
      <w:tblGrid>
        <w:gridCol w:w="2412"/>
        <w:gridCol w:w="1248"/>
        <w:gridCol w:w="1159"/>
        <w:gridCol w:w="1272"/>
        <w:gridCol w:w="3661"/>
      </w:tblGrid>
      <w:tr w:rsidR="009D530C" w:rsidRPr="000947DA" w14:paraId="226F9136" w14:textId="77777777" w:rsidTr="00267C49">
        <w:tc>
          <w:tcPr>
            <w:tcW w:w="2412" w:type="dxa"/>
            <w:vMerge w:val="restart"/>
          </w:tcPr>
          <w:p w14:paraId="1CC1E949" w14:textId="77777777" w:rsidR="009D530C" w:rsidRPr="00C0522E" w:rsidRDefault="009D530C" w:rsidP="000947DA">
            <w:pPr>
              <w:spacing w:line="276" w:lineRule="auto"/>
              <w:rPr>
                <w:rFonts w:ascii="Arial" w:hAnsi="Arial" w:cs="Arial"/>
                <w:b/>
                <w:lang w:val="lt-LT"/>
              </w:rPr>
            </w:pPr>
            <w:r w:rsidRPr="00C0522E">
              <w:rPr>
                <w:rFonts w:ascii="Arial" w:hAnsi="Arial" w:cs="Arial"/>
                <w:b/>
                <w:lang w:val="lt-LT"/>
              </w:rPr>
              <w:t>Darbuotojų grupė</w:t>
            </w:r>
          </w:p>
        </w:tc>
        <w:tc>
          <w:tcPr>
            <w:tcW w:w="2407" w:type="dxa"/>
            <w:gridSpan w:val="2"/>
          </w:tcPr>
          <w:p w14:paraId="561F4F23" w14:textId="77777777" w:rsidR="009D530C" w:rsidRPr="00C0522E" w:rsidRDefault="009D530C" w:rsidP="000947DA">
            <w:pPr>
              <w:spacing w:line="276" w:lineRule="auto"/>
              <w:rPr>
                <w:rFonts w:ascii="Arial" w:hAnsi="Arial" w:cs="Arial"/>
                <w:b/>
                <w:lang w:val="lt-LT"/>
              </w:rPr>
            </w:pPr>
            <w:r w:rsidRPr="00C0522E">
              <w:rPr>
                <w:rFonts w:ascii="Arial" w:hAnsi="Arial" w:cs="Arial"/>
                <w:b/>
                <w:lang w:val="lt-LT"/>
              </w:rPr>
              <w:t>Kvalifikaciją kėlusių darbuotojų skaičius</w:t>
            </w:r>
          </w:p>
        </w:tc>
        <w:tc>
          <w:tcPr>
            <w:tcW w:w="4933" w:type="dxa"/>
            <w:gridSpan w:val="2"/>
          </w:tcPr>
          <w:p w14:paraId="0A2BE5B5" w14:textId="77777777" w:rsidR="009D530C" w:rsidRPr="00C0522E" w:rsidRDefault="009D530C" w:rsidP="000947DA">
            <w:pPr>
              <w:spacing w:line="276" w:lineRule="auto"/>
              <w:jc w:val="both"/>
              <w:rPr>
                <w:rFonts w:ascii="Arial" w:hAnsi="Arial" w:cs="Arial"/>
                <w:b/>
                <w:lang w:val="lt-LT"/>
              </w:rPr>
            </w:pPr>
            <w:r w:rsidRPr="00C0522E">
              <w:rPr>
                <w:rFonts w:ascii="Arial" w:hAnsi="Arial" w:cs="Arial"/>
                <w:b/>
                <w:lang w:val="lt-LT"/>
              </w:rPr>
              <w:t xml:space="preserve">Valandų skaičius (mokymų, seminarų, </w:t>
            </w:r>
            <w:proofErr w:type="spellStart"/>
            <w:r w:rsidRPr="00C0522E">
              <w:rPr>
                <w:rFonts w:ascii="Arial" w:hAnsi="Arial" w:cs="Arial"/>
                <w:b/>
                <w:lang w:val="lt-LT"/>
              </w:rPr>
              <w:t>supervizijų</w:t>
            </w:r>
            <w:proofErr w:type="spellEnd"/>
            <w:r w:rsidRPr="00C0522E">
              <w:rPr>
                <w:rFonts w:ascii="Arial" w:hAnsi="Arial" w:cs="Arial"/>
                <w:b/>
                <w:lang w:val="lt-LT"/>
              </w:rPr>
              <w:t>)</w:t>
            </w:r>
          </w:p>
        </w:tc>
      </w:tr>
      <w:tr w:rsidR="009D530C" w:rsidRPr="000947DA" w14:paraId="5868531D" w14:textId="77777777" w:rsidTr="00267C49">
        <w:tc>
          <w:tcPr>
            <w:tcW w:w="2412" w:type="dxa"/>
            <w:vMerge/>
          </w:tcPr>
          <w:p w14:paraId="2D227C24" w14:textId="77777777" w:rsidR="009D530C" w:rsidRPr="00C0522E" w:rsidRDefault="009D530C" w:rsidP="000947DA">
            <w:pPr>
              <w:spacing w:line="276" w:lineRule="auto"/>
              <w:rPr>
                <w:rFonts w:ascii="Arial" w:hAnsi="Arial" w:cs="Arial"/>
                <w:b/>
                <w:lang w:val="lt-LT"/>
              </w:rPr>
            </w:pPr>
          </w:p>
        </w:tc>
        <w:tc>
          <w:tcPr>
            <w:tcW w:w="1248" w:type="dxa"/>
          </w:tcPr>
          <w:p w14:paraId="1F013B69" w14:textId="0CE0C708" w:rsidR="009D530C" w:rsidRPr="00C0522E" w:rsidRDefault="009D530C" w:rsidP="000947DA">
            <w:pPr>
              <w:spacing w:line="276" w:lineRule="auto"/>
              <w:jc w:val="center"/>
              <w:rPr>
                <w:rFonts w:ascii="Arial" w:hAnsi="Arial" w:cs="Arial"/>
                <w:b/>
                <w:lang w:val="lt-LT"/>
              </w:rPr>
            </w:pPr>
            <w:r w:rsidRPr="00C0522E">
              <w:rPr>
                <w:rFonts w:ascii="Arial" w:hAnsi="Arial" w:cs="Arial"/>
                <w:b/>
                <w:lang w:val="lt-LT"/>
              </w:rPr>
              <w:t>202</w:t>
            </w:r>
            <w:r w:rsidR="005A1253">
              <w:rPr>
                <w:rFonts w:ascii="Arial" w:hAnsi="Arial" w:cs="Arial"/>
                <w:b/>
                <w:lang w:val="lt-LT"/>
              </w:rPr>
              <w:t>3</w:t>
            </w:r>
            <w:r w:rsidRPr="00C0522E">
              <w:rPr>
                <w:rFonts w:ascii="Arial" w:hAnsi="Arial" w:cs="Arial"/>
                <w:b/>
                <w:lang w:val="lt-LT"/>
              </w:rPr>
              <w:t xml:space="preserve"> m.</w:t>
            </w:r>
          </w:p>
        </w:tc>
        <w:tc>
          <w:tcPr>
            <w:tcW w:w="1159" w:type="dxa"/>
          </w:tcPr>
          <w:p w14:paraId="0D50E5D1" w14:textId="070C95C7" w:rsidR="009D530C" w:rsidRPr="00C0522E" w:rsidRDefault="009D530C" w:rsidP="000947DA">
            <w:pPr>
              <w:spacing w:line="276" w:lineRule="auto"/>
              <w:jc w:val="center"/>
              <w:rPr>
                <w:rFonts w:ascii="Arial" w:hAnsi="Arial" w:cs="Arial"/>
                <w:b/>
                <w:lang w:val="lt-LT"/>
              </w:rPr>
            </w:pPr>
            <w:r w:rsidRPr="00C0522E">
              <w:rPr>
                <w:rFonts w:ascii="Arial" w:hAnsi="Arial" w:cs="Arial"/>
                <w:b/>
                <w:lang w:val="lt-LT"/>
              </w:rPr>
              <w:t>202</w:t>
            </w:r>
            <w:r w:rsidR="005A1253">
              <w:rPr>
                <w:rFonts w:ascii="Arial" w:hAnsi="Arial" w:cs="Arial"/>
                <w:b/>
                <w:lang w:val="lt-LT"/>
              </w:rPr>
              <w:t>4</w:t>
            </w:r>
            <w:r w:rsidRPr="00C0522E">
              <w:rPr>
                <w:rFonts w:ascii="Arial" w:hAnsi="Arial" w:cs="Arial"/>
                <w:b/>
                <w:lang w:val="lt-LT"/>
              </w:rPr>
              <w:t xml:space="preserve"> m.</w:t>
            </w:r>
          </w:p>
        </w:tc>
        <w:tc>
          <w:tcPr>
            <w:tcW w:w="1272" w:type="dxa"/>
          </w:tcPr>
          <w:p w14:paraId="738D3F04" w14:textId="487E96C1" w:rsidR="009D530C" w:rsidRPr="00C0522E" w:rsidRDefault="009D530C" w:rsidP="000947DA">
            <w:pPr>
              <w:spacing w:line="276" w:lineRule="auto"/>
              <w:jc w:val="center"/>
              <w:rPr>
                <w:rFonts w:ascii="Arial" w:hAnsi="Arial" w:cs="Arial"/>
                <w:b/>
                <w:lang w:val="lt-LT"/>
              </w:rPr>
            </w:pPr>
            <w:r w:rsidRPr="00C0522E">
              <w:rPr>
                <w:rFonts w:ascii="Arial" w:hAnsi="Arial" w:cs="Arial"/>
                <w:b/>
                <w:lang w:val="lt-LT"/>
              </w:rPr>
              <w:t>202</w:t>
            </w:r>
            <w:r w:rsidR="005A1253">
              <w:rPr>
                <w:rFonts w:ascii="Arial" w:hAnsi="Arial" w:cs="Arial"/>
                <w:b/>
                <w:lang w:val="lt-LT"/>
              </w:rPr>
              <w:t>3</w:t>
            </w:r>
            <w:r w:rsidRPr="00C0522E">
              <w:rPr>
                <w:rFonts w:ascii="Arial" w:hAnsi="Arial" w:cs="Arial"/>
                <w:b/>
                <w:lang w:val="lt-LT"/>
              </w:rPr>
              <w:t xml:space="preserve"> m.</w:t>
            </w:r>
          </w:p>
        </w:tc>
        <w:tc>
          <w:tcPr>
            <w:tcW w:w="3661" w:type="dxa"/>
          </w:tcPr>
          <w:p w14:paraId="0CB77039" w14:textId="767E7C28" w:rsidR="009D530C" w:rsidRPr="00C0522E" w:rsidRDefault="009D530C" w:rsidP="000947DA">
            <w:pPr>
              <w:spacing w:line="276" w:lineRule="auto"/>
              <w:jc w:val="center"/>
              <w:rPr>
                <w:rFonts w:ascii="Arial" w:hAnsi="Arial" w:cs="Arial"/>
                <w:b/>
                <w:lang w:val="lt-LT"/>
              </w:rPr>
            </w:pPr>
            <w:r w:rsidRPr="00C0522E">
              <w:rPr>
                <w:rFonts w:ascii="Arial" w:hAnsi="Arial" w:cs="Arial"/>
                <w:b/>
                <w:lang w:val="lt-LT"/>
              </w:rPr>
              <w:t>202</w:t>
            </w:r>
            <w:r w:rsidR="005A1253">
              <w:rPr>
                <w:rFonts w:ascii="Arial" w:hAnsi="Arial" w:cs="Arial"/>
                <w:b/>
                <w:lang w:val="lt-LT"/>
              </w:rPr>
              <w:t>4</w:t>
            </w:r>
            <w:r w:rsidRPr="00C0522E">
              <w:rPr>
                <w:rFonts w:ascii="Arial" w:hAnsi="Arial" w:cs="Arial"/>
                <w:b/>
                <w:lang w:val="lt-LT"/>
              </w:rPr>
              <w:t xml:space="preserve"> m.</w:t>
            </w:r>
          </w:p>
        </w:tc>
      </w:tr>
      <w:tr w:rsidR="009D530C" w:rsidRPr="000947DA" w14:paraId="08CFCDEC" w14:textId="77777777" w:rsidTr="00267C49">
        <w:tc>
          <w:tcPr>
            <w:tcW w:w="2412" w:type="dxa"/>
          </w:tcPr>
          <w:p w14:paraId="354954CE" w14:textId="6ED4D664" w:rsidR="009D530C" w:rsidRPr="00C0522E" w:rsidRDefault="009D530C" w:rsidP="000947DA">
            <w:pPr>
              <w:spacing w:line="276" w:lineRule="auto"/>
              <w:rPr>
                <w:rFonts w:ascii="Arial" w:hAnsi="Arial" w:cs="Arial"/>
                <w:lang w:val="lt-LT"/>
              </w:rPr>
            </w:pPr>
            <w:r w:rsidRPr="00C0522E">
              <w:rPr>
                <w:rFonts w:ascii="Arial" w:hAnsi="Arial" w:cs="Arial"/>
                <w:lang w:val="lt-LT"/>
              </w:rPr>
              <w:t>1. Administracinį darbą dirbantys darbuotojai</w:t>
            </w:r>
          </w:p>
        </w:tc>
        <w:tc>
          <w:tcPr>
            <w:tcW w:w="1248" w:type="dxa"/>
          </w:tcPr>
          <w:p w14:paraId="5947316F" w14:textId="0F9D64B5"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1159" w:type="dxa"/>
          </w:tcPr>
          <w:p w14:paraId="1B405DEC" w14:textId="01B573D7" w:rsidR="009D530C" w:rsidRPr="00C0522E" w:rsidRDefault="00BB4D36" w:rsidP="000947DA">
            <w:pPr>
              <w:spacing w:line="276" w:lineRule="auto"/>
              <w:jc w:val="center"/>
              <w:rPr>
                <w:rFonts w:ascii="Arial" w:hAnsi="Arial" w:cs="Arial"/>
                <w:lang w:val="lt-LT"/>
              </w:rPr>
            </w:pPr>
            <w:r>
              <w:rPr>
                <w:rFonts w:ascii="Arial" w:hAnsi="Arial" w:cs="Arial"/>
                <w:lang w:val="lt-LT"/>
              </w:rPr>
              <w:t>1</w:t>
            </w:r>
          </w:p>
        </w:tc>
        <w:tc>
          <w:tcPr>
            <w:tcW w:w="1272" w:type="dxa"/>
          </w:tcPr>
          <w:p w14:paraId="0F5FDE1C" w14:textId="2B2B3616"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3661" w:type="dxa"/>
          </w:tcPr>
          <w:p w14:paraId="6BD89490" w14:textId="3EB4FB50" w:rsidR="009D530C" w:rsidRPr="00C0522E" w:rsidRDefault="00BB4D36" w:rsidP="000947DA">
            <w:pPr>
              <w:spacing w:line="276" w:lineRule="auto"/>
              <w:jc w:val="center"/>
              <w:rPr>
                <w:rFonts w:ascii="Arial" w:hAnsi="Arial" w:cs="Arial"/>
                <w:lang w:val="lt-LT"/>
              </w:rPr>
            </w:pPr>
            <w:r>
              <w:rPr>
                <w:rFonts w:ascii="Arial" w:hAnsi="Arial" w:cs="Arial"/>
                <w:lang w:val="lt-LT"/>
              </w:rPr>
              <w:t>6</w:t>
            </w:r>
          </w:p>
        </w:tc>
      </w:tr>
      <w:tr w:rsidR="009D530C" w:rsidRPr="000947DA" w14:paraId="440D335F" w14:textId="77777777" w:rsidTr="00267C49">
        <w:tc>
          <w:tcPr>
            <w:tcW w:w="2412" w:type="dxa"/>
          </w:tcPr>
          <w:p w14:paraId="271B81E5" w14:textId="304FE21A" w:rsidR="009D530C" w:rsidRPr="00C0522E" w:rsidRDefault="009D530C" w:rsidP="000947DA">
            <w:pPr>
              <w:spacing w:line="276" w:lineRule="auto"/>
              <w:rPr>
                <w:rFonts w:ascii="Arial" w:hAnsi="Arial" w:cs="Arial"/>
                <w:lang w:val="lt-LT"/>
              </w:rPr>
            </w:pPr>
            <w:r w:rsidRPr="00C0522E">
              <w:rPr>
                <w:rFonts w:ascii="Arial" w:hAnsi="Arial" w:cs="Arial"/>
                <w:lang w:val="lt-LT"/>
              </w:rPr>
              <w:t xml:space="preserve">2. </w:t>
            </w:r>
            <w:r w:rsidRPr="00C0522E">
              <w:rPr>
                <w:rFonts w:ascii="Arial" w:hAnsi="Arial" w:cs="Arial"/>
                <w:bCs/>
                <w:lang w:val="lt-LT" w:eastAsia="lt-LT"/>
              </w:rPr>
              <w:t>Kultūros ir meno srities</w:t>
            </w:r>
            <w:r w:rsidRPr="00C0522E">
              <w:rPr>
                <w:rFonts w:ascii="Arial" w:hAnsi="Arial" w:cs="Arial"/>
                <w:lang w:val="lt-LT"/>
              </w:rPr>
              <w:t xml:space="preserve"> darbuotojai</w:t>
            </w:r>
          </w:p>
        </w:tc>
        <w:tc>
          <w:tcPr>
            <w:tcW w:w="1248" w:type="dxa"/>
          </w:tcPr>
          <w:p w14:paraId="6552F9A4" w14:textId="5DAB50ED" w:rsidR="009D530C" w:rsidRPr="00C0522E" w:rsidRDefault="002550F9" w:rsidP="000947DA">
            <w:pPr>
              <w:spacing w:line="276" w:lineRule="auto"/>
              <w:jc w:val="center"/>
              <w:rPr>
                <w:rFonts w:ascii="Arial" w:hAnsi="Arial" w:cs="Arial"/>
                <w:lang w:val="lt-LT"/>
              </w:rPr>
            </w:pPr>
            <w:r>
              <w:rPr>
                <w:rFonts w:ascii="Arial" w:hAnsi="Arial" w:cs="Arial"/>
                <w:lang w:val="lt-LT"/>
              </w:rPr>
              <w:t>2</w:t>
            </w:r>
          </w:p>
        </w:tc>
        <w:tc>
          <w:tcPr>
            <w:tcW w:w="1159" w:type="dxa"/>
          </w:tcPr>
          <w:p w14:paraId="3B400569" w14:textId="0ADE6AC2" w:rsidR="009D530C" w:rsidRPr="00C0522E" w:rsidRDefault="00BB4D36" w:rsidP="000947DA">
            <w:pPr>
              <w:spacing w:line="276" w:lineRule="auto"/>
              <w:jc w:val="center"/>
              <w:rPr>
                <w:rFonts w:ascii="Arial" w:hAnsi="Arial" w:cs="Arial"/>
                <w:lang w:val="lt-LT"/>
              </w:rPr>
            </w:pPr>
            <w:r>
              <w:rPr>
                <w:rFonts w:ascii="Arial" w:hAnsi="Arial" w:cs="Arial"/>
                <w:lang w:val="lt-LT"/>
              </w:rPr>
              <w:t>2</w:t>
            </w:r>
          </w:p>
        </w:tc>
        <w:tc>
          <w:tcPr>
            <w:tcW w:w="1272" w:type="dxa"/>
          </w:tcPr>
          <w:p w14:paraId="221C5826" w14:textId="00C6FEC3" w:rsidR="009D530C" w:rsidRPr="00C0522E" w:rsidRDefault="002550F9" w:rsidP="000947DA">
            <w:pPr>
              <w:spacing w:line="276" w:lineRule="auto"/>
              <w:jc w:val="center"/>
              <w:rPr>
                <w:rFonts w:ascii="Arial" w:hAnsi="Arial" w:cs="Arial"/>
                <w:lang w:val="lt-LT"/>
              </w:rPr>
            </w:pPr>
            <w:r>
              <w:rPr>
                <w:rFonts w:ascii="Arial" w:hAnsi="Arial" w:cs="Arial"/>
                <w:lang w:val="lt-LT"/>
              </w:rPr>
              <w:t>77</w:t>
            </w:r>
          </w:p>
        </w:tc>
        <w:tc>
          <w:tcPr>
            <w:tcW w:w="3661" w:type="dxa"/>
          </w:tcPr>
          <w:p w14:paraId="346E7CD4" w14:textId="2EBCBE3E" w:rsidR="009D530C" w:rsidRPr="00C0522E" w:rsidRDefault="0000196C" w:rsidP="000947DA">
            <w:pPr>
              <w:spacing w:line="276" w:lineRule="auto"/>
              <w:jc w:val="center"/>
              <w:rPr>
                <w:rFonts w:ascii="Arial" w:hAnsi="Arial" w:cs="Arial"/>
                <w:lang w:val="lt-LT"/>
              </w:rPr>
            </w:pPr>
            <w:r>
              <w:rPr>
                <w:rFonts w:ascii="Arial" w:hAnsi="Arial" w:cs="Arial"/>
                <w:lang w:val="lt-LT"/>
              </w:rPr>
              <w:t>56</w:t>
            </w:r>
          </w:p>
        </w:tc>
      </w:tr>
      <w:tr w:rsidR="009D530C" w:rsidRPr="000947DA" w14:paraId="22F62154" w14:textId="77777777" w:rsidTr="00267C49">
        <w:tc>
          <w:tcPr>
            <w:tcW w:w="2412" w:type="dxa"/>
          </w:tcPr>
          <w:p w14:paraId="49789CD3" w14:textId="77777777" w:rsidR="009D530C" w:rsidRPr="00C0522E" w:rsidRDefault="009D530C" w:rsidP="000947DA">
            <w:pPr>
              <w:spacing w:line="276" w:lineRule="auto"/>
              <w:rPr>
                <w:rFonts w:ascii="Arial" w:hAnsi="Arial" w:cs="Arial"/>
                <w:lang w:val="lt-LT"/>
              </w:rPr>
            </w:pPr>
            <w:r w:rsidRPr="00C0522E">
              <w:rPr>
                <w:rFonts w:ascii="Arial" w:hAnsi="Arial" w:cs="Arial"/>
                <w:lang w:val="lt-LT"/>
              </w:rPr>
              <w:t>3. Kiti darbuotojai</w:t>
            </w:r>
          </w:p>
        </w:tc>
        <w:tc>
          <w:tcPr>
            <w:tcW w:w="1248" w:type="dxa"/>
          </w:tcPr>
          <w:p w14:paraId="33253846" w14:textId="73A5AFD6"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1159" w:type="dxa"/>
          </w:tcPr>
          <w:p w14:paraId="35ECA54E" w14:textId="582C6E98"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1272" w:type="dxa"/>
          </w:tcPr>
          <w:p w14:paraId="528E6CF0" w14:textId="69652A4B"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3661" w:type="dxa"/>
          </w:tcPr>
          <w:p w14:paraId="3CF61798" w14:textId="7BBD607B"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r>
      <w:tr w:rsidR="009D530C" w:rsidRPr="000947DA" w14:paraId="6C8DCD2A" w14:textId="77777777" w:rsidTr="00267C49">
        <w:tc>
          <w:tcPr>
            <w:tcW w:w="2412" w:type="dxa"/>
          </w:tcPr>
          <w:p w14:paraId="57696184" w14:textId="77777777" w:rsidR="009D530C" w:rsidRPr="00C0522E" w:rsidRDefault="009D530C" w:rsidP="000947DA">
            <w:pPr>
              <w:spacing w:line="276" w:lineRule="auto"/>
              <w:jc w:val="right"/>
              <w:rPr>
                <w:rFonts w:ascii="Arial" w:hAnsi="Arial" w:cs="Arial"/>
                <w:lang w:val="lt-LT"/>
              </w:rPr>
            </w:pPr>
            <w:r w:rsidRPr="00C0522E">
              <w:rPr>
                <w:rFonts w:ascii="Arial" w:hAnsi="Arial" w:cs="Arial"/>
                <w:lang w:val="lt-LT"/>
              </w:rPr>
              <w:t>Iš viso:</w:t>
            </w:r>
          </w:p>
        </w:tc>
        <w:tc>
          <w:tcPr>
            <w:tcW w:w="1248" w:type="dxa"/>
          </w:tcPr>
          <w:p w14:paraId="00CEE22B" w14:textId="635B313B" w:rsidR="009D530C" w:rsidRPr="00C0522E" w:rsidRDefault="002550F9" w:rsidP="000947DA">
            <w:pPr>
              <w:spacing w:line="276" w:lineRule="auto"/>
              <w:jc w:val="center"/>
              <w:rPr>
                <w:rFonts w:ascii="Arial" w:hAnsi="Arial" w:cs="Arial"/>
                <w:lang w:val="lt-LT"/>
              </w:rPr>
            </w:pPr>
            <w:r>
              <w:rPr>
                <w:rFonts w:ascii="Arial" w:hAnsi="Arial" w:cs="Arial"/>
                <w:lang w:val="lt-LT"/>
              </w:rPr>
              <w:t>2</w:t>
            </w:r>
          </w:p>
        </w:tc>
        <w:tc>
          <w:tcPr>
            <w:tcW w:w="1159" w:type="dxa"/>
          </w:tcPr>
          <w:p w14:paraId="1BC73D9A" w14:textId="1274AD88" w:rsidR="009D530C" w:rsidRPr="00C0522E" w:rsidRDefault="002550F9" w:rsidP="000947DA">
            <w:pPr>
              <w:spacing w:line="276" w:lineRule="auto"/>
              <w:jc w:val="center"/>
              <w:rPr>
                <w:rFonts w:ascii="Arial" w:hAnsi="Arial" w:cs="Arial"/>
                <w:lang w:val="lt-LT"/>
              </w:rPr>
            </w:pPr>
            <w:r>
              <w:rPr>
                <w:rFonts w:ascii="Arial" w:hAnsi="Arial" w:cs="Arial"/>
                <w:lang w:val="lt-LT"/>
              </w:rPr>
              <w:t>3</w:t>
            </w:r>
          </w:p>
        </w:tc>
        <w:tc>
          <w:tcPr>
            <w:tcW w:w="1272" w:type="dxa"/>
          </w:tcPr>
          <w:p w14:paraId="4592F657" w14:textId="4CDAE13B" w:rsidR="009D530C" w:rsidRPr="00C0522E" w:rsidRDefault="002550F9" w:rsidP="000947DA">
            <w:pPr>
              <w:spacing w:line="276" w:lineRule="auto"/>
              <w:jc w:val="center"/>
              <w:rPr>
                <w:rFonts w:ascii="Arial" w:hAnsi="Arial" w:cs="Arial"/>
                <w:lang w:val="lt-LT"/>
              </w:rPr>
            </w:pPr>
            <w:r>
              <w:rPr>
                <w:rFonts w:ascii="Arial" w:hAnsi="Arial" w:cs="Arial"/>
                <w:lang w:val="lt-LT"/>
              </w:rPr>
              <w:t>77</w:t>
            </w:r>
          </w:p>
        </w:tc>
        <w:tc>
          <w:tcPr>
            <w:tcW w:w="3661" w:type="dxa"/>
          </w:tcPr>
          <w:p w14:paraId="32015231" w14:textId="1758A086" w:rsidR="009D530C" w:rsidRPr="00C0522E" w:rsidRDefault="00BB4D36" w:rsidP="000947DA">
            <w:pPr>
              <w:spacing w:line="276" w:lineRule="auto"/>
              <w:jc w:val="center"/>
              <w:rPr>
                <w:rFonts w:ascii="Arial" w:hAnsi="Arial" w:cs="Arial"/>
                <w:lang w:val="lt-LT"/>
              </w:rPr>
            </w:pPr>
            <w:r>
              <w:rPr>
                <w:rFonts w:ascii="Arial" w:hAnsi="Arial" w:cs="Arial"/>
                <w:lang w:val="lt-LT"/>
              </w:rPr>
              <w:t>62</w:t>
            </w:r>
          </w:p>
        </w:tc>
      </w:tr>
    </w:tbl>
    <w:p w14:paraId="02B7929A" w14:textId="77777777" w:rsidR="008B5183" w:rsidRDefault="008B5183" w:rsidP="00D51800">
      <w:pPr>
        <w:spacing w:before="240" w:line="276" w:lineRule="auto"/>
        <w:rPr>
          <w:rFonts w:ascii="Arial" w:hAnsi="Arial" w:cs="Arial"/>
          <w:b/>
          <w:lang w:val="lt-LT"/>
        </w:rPr>
      </w:pPr>
    </w:p>
    <w:p w14:paraId="080C77A5" w14:textId="00192563" w:rsidR="00813F89" w:rsidRPr="000947DA" w:rsidRDefault="00D51800" w:rsidP="00D51800">
      <w:pPr>
        <w:suppressAutoHyphens w:val="0"/>
        <w:rPr>
          <w:rFonts w:ascii="Arial" w:hAnsi="Arial" w:cs="Arial"/>
          <w:b/>
          <w:lang w:val="lt-LT"/>
        </w:rPr>
      </w:pPr>
      <w:r>
        <w:rPr>
          <w:rFonts w:ascii="Arial" w:hAnsi="Arial" w:cs="Arial"/>
          <w:b/>
          <w:lang w:val="lt-LT"/>
        </w:rPr>
        <w:t xml:space="preserve">       </w:t>
      </w:r>
      <w:r w:rsidR="00813F89" w:rsidRPr="000947DA">
        <w:rPr>
          <w:rFonts w:ascii="Arial" w:hAnsi="Arial" w:cs="Arial"/>
          <w:b/>
          <w:lang w:val="lt-LT"/>
        </w:rPr>
        <w:t>1.</w:t>
      </w:r>
      <w:r w:rsidR="000A761B" w:rsidRPr="000947DA">
        <w:rPr>
          <w:rFonts w:ascii="Arial" w:hAnsi="Arial" w:cs="Arial"/>
          <w:b/>
          <w:lang w:val="lt-LT"/>
        </w:rPr>
        <w:t>3</w:t>
      </w:r>
      <w:r w:rsidR="00813F89" w:rsidRPr="000947DA">
        <w:rPr>
          <w:rFonts w:ascii="Arial" w:hAnsi="Arial" w:cs="Arial"/>
          <w:b/>
          <w:lang w:val="lt-LT"/>
        </w:rPr>
        <w:t>.</w:t>
      </w:r>
      <w:r w:rsidR="000A761B" w:rsidRPr="000947DA">
        <w:rPr>
          <w:rFonts w:ascii="Arial" w:hAnsi="Arial" w:cs="Arial"/>
          <w:b/>
          <w:lang w:val="lt-LT"/>
        </w:rPr>
        <w:t>3</w:t>
      </w:r>
      <w:r w:rsidR="00813F89" w:rsidRPr="000947DA">
        <w:rPr>
          <w:rFonts w:ascii="Arial" w:hAnsi="Arial" w:cs="Arial"/>
          <w:b/>
          <w:lang w:val="lt-LT"/>
        </w:rPr>
        <w:t>. Darbuotojų vidutinis mėnesinis darbo užmokestis (neatskaičius mokesčių) ataskaitiniais</w:t>
      </w:r>
      <w:r w:rsidR="00813F89" w:rsidRPr="000947DA">
        <w:rPr>
          <w:rFonts w:ascii="Arial" w:hAnsi="Arial" w:cs="Arial"/>
          <w:lang w:val="lt-LT"/>
        </w:rPr>
        <w:t xml:space="preserve"> </w:t>
      </w:r>
      <w:r w:rsidR="00813F89" w:rsidRPr="000947DA">
        <w:rPr>
          <w:rFonts w:ascii="Arial" w:hAnsi="Arial" w:cs="Arial"/>
          <w:b/>
          <w:lang w:val="lt-LT"/>
        </w:rPr>
        <w:t>metais:</w:t>
      </w:r>
    </w:p>
    <w:p w14:paraId="6156AF89" w14:textId="2CC421B7" w:rsidR="00813F89" w:rsidRPr="000947DA" w:rsidRDefault="000A761B" w:rsidP="000947DA">
      <w:pPr>
        <w:spacing w:line="276" w:lineRule="auto"/>
        <w:rPr>
          <w:rFonts w:ascii="Arial" w:hAnsi="Arial" w:cs="Arial"/>
          <w:lang w:val="lt-LT"/>
        </w:rPr>
      </w:pPr>
      <w:r w:rsidRPr="000947DA">
        <w:rPr>
          <w:rFonts w:ascii="Arial" w:hAnsi="Arial" w:cs="Arial"/>
          <w:i/>
          <w:lang w:val="lt-LT"/>
        </w:rPr>
        <w:t>3</w:t>
      </w:r>
      <w:r w:rsidR="00813F89" w:rsidRPr="000947DA">
        <w:rPr>
          <w:rFonts w:ascii="Arial" w:hAnsi="Arial" w:cs="Arial"/>
          <w:i/>
          <w:vertAlign w:val="superscript"/>
          <w:lang w:val="lt-LT"/>
        </w:rPr>
        <w:t xml:space="preserve"> </w:t>
      </w:r>
      <w:r w:rsidR="00813F89" w:rsidRPr="000947DA">
        <w:rPr>
          <w:rFonts w:ascii="Arial" w:hAnsi="Arial" w:cs="Arial"/>
          <w:i/>
          <w:lang w:val="lt-LT"/>
        </w:rPr>
        <w:t xml:space="preserve"> lentelė</w:t>
      </w:r>
      <w:r w:rsidR="00963B98" w:rsidRPr="000947DA">
        <w:rPr>
          <w:rFonts w:ascii="Arial" w:hAnsi="Arial" w:cs="Arial"/>
          <w:i/>
          <w:lang w:val="lt-LT"/>
        </w:rPr>
        <w:t>. Darbuotojų vidutinis mėnesinis darbo užmokestis</w:t>
      </w:r>
    </w:p>
    <w:tbl>
      <w:tblPr>
        <w:tblStyle w:val="Lentelstinklelis"/>
        <w:tblW w:w="9752" w:type="dxa"/>
        <w:tblInd w:w="-5" w:type="dxa"/>
        <w:tblLook w:val="04A0" w:firstRow="1" w:lastRow="0" w:firstColumn="1" w:lastColumn="0" w:noHBand="0" w:noVBand="1"/>
      </w:tblPr>
      <w:tblGrid>
        <w:gridCol w:w="683"/>
        <w:gridCol w:w="4167"/>
        <w:gridCol w:w="1449"/>
        <w:gridCol w:w="1674"/>
        <w:gridCol w:w="1779"/>
      </w:tblGrid>
      <w:tr w:rsidR="00813F89" w:rsidRPr="000947DA" w14:paraId="1FF14854" w14:textId="77777777" w:rsidTr="00267C49">
        <w:trPr>
          <w:trHeight w:val="253"/>
        </w:trPr>
        <w:tc>
          <w:tcPr>
            <w:tcW w:w="683" w:type="dxa"/>
            <w:vMerge w:val="restart"/>
          </w:tcPr>
          <w:p w14:paraId="5598F642" w14:textId="77777777" w:rsidR="00813F89" w:rsidRPr="000947DA" w:rsidRDefault="00813F89" w:rsidP="000947DA">
            <w:pPr>
              <w:spacing w:line="276" w:lineRule="auto"/>
              <w:rPr>
                <w:rFonts w:ascii="Arial" w:hAnsi="Arial" w:cs="Arial"/>
                <w:b/>
                <w:lang w:val="lt-LT"/>
              </w:rPr>
            </w:pPr>
            <w:r w:rsidRPr="000947DA">
              <w:rPr>
                <w:rFonts w:ascii="Arial" w:hAnsi="Arial" w:cs="Arial"/>
                <w:b/>
                <w:lang w:val="lt-LT"/>
              </w:rPr>
              <w:t>Eil. Nr.</w:t>
            </w:r>
          </w:p>
        </w:tc>
        <w:tc>
          <w:tcPr>
            <w:tcW w:w="4167" w:type="dxa"/>
            <w:vMerge w:val="restart"/>
          </w:tcPr>
          <w:p w14:paraId="682C137F" w14:textId="77777777" w:rsidR="00813F89" w:rsidRPr="000947DA" w:rsidRDefault="00813F89" w:rsidP="000947DA">
            <w:pPr>
              <w:spacing w:line="276" w:lineRule="auto"/>
              <w:rPr>
                <w:rFonts w:ascii="Arial" w:hAnsi="Arial" w:cs="Arial"/>
                <w:b/>
                <w:lang w:val="lt-LT"/>
              </w:rPr>
            </w:pPr>
            <w:r w:rsidRPr="000947DA">
              <w:rPr>
                <w:rFonts w:ascii="Arial" w:hAnsi="Arial" w:cs="Arial"/>
                <w:b/>
                <w:lang w:val="lt-LT"/>
              </w:rPr>
              <w:t>Pareigybė</w:t>
            </w:r>
          </w:p>
        </w:tc>
        <w:tc>
          <w:tcPr>
            <w:tcW w:w="1449" w:type="dxa"/>
            <w:vMerge w:val="restart"/>
          </w:tcPr>
          <w:p w14:paraId="7DF4E0F3" w14:textId="77777777" w:rsidR="00813F89" w:rsidRPr="000947DA" w:rsidRDefault="00813F89" w:rsidP="000947DA">
            <w:pPr>
              <w:spacing w:line="276" w:lineRule="auto"/>
              <w:rPr>
                <w:rFonts w:ascii="Arial" w:hAnsi="Arial" w:cs="Arial"/>
                <w:b/>
                <w:lang w:val="lt-LT"/>
              </w:rPr>
            </w:pPr>
            <w:r w:rsidRPr="000947DA">
              <w:rPr>
                <w:rFonts w:ascii="Arial" w:hAnsi="Arial" w:cs="Arial"/>
                <w:b/>
                <w:lang w:val="lt-LT"/>
              </w:rPr>
              <w:t>Pareigybių skaičius</w:t>
            </w:r>
          </w:p>
        </w:tc>
        <w:tc>
          <w:tcPr>
            <w:tcW w:w="3453" w:type="dxa"/>
            <w:gridSpan w:val="2"/>
            <w:shd w:val="clear" w:color="auto" w:fill="auto"/>
          </w:tcPr>
          <w:p w14:paraId="3666C71C" w14:textId="77777777" w:rsidR="00813F89" w:rsidRPr="000947DA" w:rsidRDefault="00813F89" w:rsidP="000947DA">
            <w:pPr>
              <w:spacing w:line="276" w:lineRule="auto"/>
              <w:rPr>
                <w:rFonts w:ascii="Arial" w:hAnsi="Arial" w:cs="Arial"/>
                <w:b/>
                <w:lang w:val="lt-LT"/>
              </w:rPr>
            </w:pPr>
            <w:r w:rsidRPr="000947DA">
              <w:rPr>
                <w:rFonts w:ascii="Arial" w:hAnsi="Arial" w:cs="Arial"/>
                <w:b/>
                <w:lang w:val="lt-LT"/>
              </w:rPr>
              <w:t>Vidutinis mėnesinis darbo užmokestis vienai pareigybei (su mokesčiais), eurais</w:t>
            </w:r>
          </w:p>
        </w:tc>
      </w:tr>
      <w:tr w:rsidR="00813F89" w:rsidRPr="000947DA" w14:paraId="3DC2D944" w14:textId="77777777" w:rsidTr="00267C49">
        <w:tc>
          <w:tcPr>
            <w:tcW w:w="683" w:type="dxa"/>
            <w:vMerge/>
          </w:tcPr>
          <w:p w14:paraId="0670791D" w14:textId="77777777" w:rsidR="00813F89" w:rsidRPr="000947DA" w:rsidRDefault="00813F89" w:rsidP="000947DA">
            <w:pPr>
              <w:spacing w:line="276" w:lineRule="auto"/>
              <w:rPr>
                <w:rFonts w:ascii="Arial" w:hAnsi="Arial" w:cs="Arial"/>
                <w:b/>
                <w:lang w:val="lt-LT"/>
              </w:rPr>
            </w:pPr>
          </w:p>
        </w:tc>
        <w:tc>
          <w:tcPr>
            <w:tcW w:w="4167" w:type="dxa"/>
            <w:vMerge/>
          </w:tcPr>
          <w:p w14:paraId="23E302A9" w14:textId="77777777" w:rsidR="00813F89" w:rsidRPr="000947DA" w:rsidRDefault="00813F89" w:rsidP="000947DA">
            <w:pPr>
              <w:spacing w:line="276" w:lineRule="auto"/>
              <w:rPr>
                <w:rFonts w:ascii="Arial" w:hAnsi="Arial" w:cs="Arial"/>
                <w:b/>
                <w:lang w:val="lt-LT"/>
              </w:rPr>
            </w:pPr>
          </w:p>
        </w:tc>
        <w:tc>
          <w:tcPr>
            <w:tcW w:w="1449" w:type="dxa"/>
            <w:vMerge/>
          </w:tcPr>
          <w:p w14:paraId="56E9DEEA" w14:textId="77777777" w:rsidR="00813F89" w:rsidRPr="000947DA" w:rsidRDefault="00813F89" w:rsidP="000947DA">
            <w:pPr>
              <w:spacing w:line="276" w:lineRule="auto"/>
              <w:rPr>
                <w:rFonts w:ascii="Arial" w:hAnsi="Arial" w:cs="Arial"/>
                <w:b/>
                <w:lang w:val="lt-LT"/>
              </w:rPr>
            </w:pPr>
          </w:p>
        </w:tc>
        <w:tc>
          <w:tcPr>
            <w:tcW w:w="1674" w:type="dxa"/>
          </w:tcPr>
          <w:p w14:paraId="6519A8D2" w14:textId="521D2CB7" w:rsidR="00813F89" w:rsidRPr="000947DA" w:rsidRDefault="00813F89" w:rsidP="000947DA">
            <w:pPr>
              <w:spacing w:line="276" w:lineRule="auto"/>
              <w:jc w:val="center"/>
              <w:rPr>
                <w:rFonts w:ascii="Arial" w:hAnsi="Arial" w:cs="Arial"/>
                <w:b/>
                <w:lang w:val="lt-LT"/>
              </w:rPr>
            </w:pPr>
            <w:r w:rsidRPr="000947DA">
              <w:rPr>
                <w:rFonts w:ascii="Arial" w:hAnsi="Arial" w:cs="Arial"/>
                <w:b/>
                <w:lang w:val="lt-LT"/>
              </w:rPr>
              <w:t>20</w:t>
            </w:r>
            <w:r w:rsidR="009D530C" w:rsidRPr="000947DA">
              <w:rPr>
                <w:rFonts w:ascii="Arial" w:hAnsi="Arial" w:cs="Arial"/>
                <w:b/>
                <w:lang w:val="lt-LT"/>
              </w:rPr>
              <w:t>2</w:t>
            </w:r>
            <w:r w:rsidR="00037D27">
              <w:rPr>
                <w:rFonts w:ascii="Arial" w:hAnsi="Arial" w:cs="Arial"/>
                <w:b/>
                <w:lang w:val="lt-LT"/>
              </w:rPr>
              <w:t>3</w:t>
            </w:r>
            <w:r w:rsidRPr="000947DA">
              <w:rPr>
                <w:rFonts w:ascii="Arial" w:hAnsi="Arial" w:cs="Arial"/>
                <w:b/>
                <w:lang w:val="lt-LT"/>
              </w:rPr>
              <w:t xml:space="preserve"> m.</w:t>
            </w:r>
          </w:p>
        </w:tc>
        <w:tc>
          <w:tcPr>
            <w:tcW w:w="1779" w:type="dxa"/>
          </w:tcPr>
          <w:p w14:paraId="246E7D1F" w14:textId="4ACF8675" w:rsidR="00813F89" w:rsidRPr="000947DA" w:rsidRDefault="00813F89" w:rsidP="000947DA">
            <w:pPr>
              <w:spacing w:line="276" w:lineRule="auto"/>
              <w:jc w:val="center"/>
              <w:rPr>
                <w:rFonts w:ascii="Arial" w:hAnsi="Arial" w:cs="Arial"/>
                <w:b/>
                <w:lang w:val="lt-LT"/>
              </w:rPr>
            </w:pPr>
            <w:r w:rsidRPr="000947DA">
              <w:rPr>
                <w:rFonts w:ascii="Arial" w:hAnsi="Arial" w:cs="Arial"/>
                <w:b/>
                <w:lang w:val="lt-LT"/>
              </w:rPr>
              <w:t>202</w:t>
            </w:r>
            <w:r w:rsidR="00037D27">
              <w:rPr>
                <w:rFonts w:ascii="Arial" w:hAnsi="Arial" w:cs="Arial"/>
                <w:b/>
                <w:lang w:val="lt-LT"/>
              </w:rPr>
              <w:t>4</w:t>
            </w:r>
            <w:r w:rsidRPr="000947DA">
              <w:rPr>
                <w:rFonts w:ascii="Arial" w:hAnsi="Arial" w:cs="Arial"/>
                <w:b/>
                <w:lang w:val="lt-LT"/>
              </w:rPr>
              <w:t xml:space="preserve"> m.</w:t>
            </w:r>
          </w:p>
        </w:tc>
      </w:tr>
      <w:tr w:rsidR="002550F9" w:rsidRPr="000947DA" w14:paraId="2F328468" w14:textId="77777777" w:rsidTr="00267C49">
        <w:tc>
          <w:tcPr>
            <w:tcW w:w="683" w:type="dxa"/>
          </w:tcPr>
          <w:p w14:paraId="7715D8B8" w14:textId="77777777" w:rsidR="002550F9" w:rsidRPr="000947DA" w:rsidRDefault="002550F9" w:rsidP="002550F9">
            <w:pPr>
              <w:spacing w:line="276" w:lineRule="auto"/>
              <w:rPr>
                <w:rFonts w:ascii="Arial" w:hAnsi="Arial" w:cs="Arial"/>
                <w:lang w:val="lt-LT"/>
              </w:rPr>
            </w:pPr>
          </w:p>
        </w:tc>
        <w:tc>
          <w:tcPr>
            <w:tcW w:w="4167" w:type="dxa"/>
          </w:tcPr>
          <w:p w14:paraId="1C2814F0"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Vidutinis vieno darbuotojo (bendras)</w:t>
            </w:r>
          </w:p>
        </w:tc>
        <w:tc>
          <w:tcPr>
            <w:tcW w:w="1449" w:type="dxa"/>
          </w:tcPr>
          <w:p w14:paraId="48B80C09" w14:textId="77777777" w:rsidR="002550F9" w:rsidRPr="000947DA" w:rsidRDefault="002550F9" w:rsidP="002550F9">
            <w:pPr>
              <w:spacing w:line="276" w:lineRule="auto"/>
              <w:jc w:val="center"/>
              <w:rPr>
                <w:rFonts w:ascii="Arial" w:hAnsi="Arial" w:cs="Arial"/>
                <w:lang w:val="lt-LT"/>
              </w:rPr>
            </w:pPr>
          </w:p>
        </w:tc>
        <w:tc>
          <w:tcPr>
            <w:tcW w:w="1674" w:type="dxa"/>
          </w:tcPr>
          <w:p w14:paraId="57B28EBC" w14:textId="6FAA7E79" w:rsidR="002550F9" w:rsidRPr="000947DA" w:rsidRDefault="002550F9" w:rsidP="002550F9">
            <w:pPr>
              <w:spacing w:line="276" w:lineRule="auto"/>
              <w:jc w:val="center"/>
              <w:rPr>
                <w:rFonts w:ascii="Arial" w:hAnsi="Arial" w:cs="Arial"/>
                <w:lang w:val="lt-LT"/>
              </w:rPr>
            </w:pPr>
            <w:r>
              <w:rPr>
                <w:rFonts w:ascii="Arial" w:hAnsi="Arial" w:cs="Arial"/>
                <w:lang w:val="lt-LT"/>
              </w:rPr>
              <w:t>1727,98</w:t>
            </w:r>
          </w:p>
        </w:tc>
        <w:tc>
          <w:tcPr>
            <w:tcW w:w="1779" w:type="dxa"/>
          </w:tcPr>
          <w:p w14:paraId="781A977D" w14:textId="496A767A" w:rsidR="002550F9" w:rsidRPr="000947DA" w:rsidRDefault="00653A0E" w:rsidP="002550F9">
            <w:pPr>
              <w:spacing w:line="276" w:lineRule="auto"/>
              <w:jc w:val="center"/>
              <w:rPr>
                <w:rFonts w:ascii="Arial" w:hAnsi="Arial" w:cs="Arial"/>
                <w:lang w:val="lt-LT"/>
              </w:rPr>
            </w:pPr>
            <w:r w:rsidRPr="00653A0E">
              <w:rPr>
                <w:rFonts w:ascii="Arial" w:hAnsi="Arial" w:cs="Arial"/>
                <w:lang w:val="lt-LT"/>
              </w:rPr>
              <w:t>1934,07</w:t>
            </w:r>
          </w:p>
        </w:tc>
      </w:tr>
      <w:tr w:rsidR="002550F9" w:rsidRPr="000947DA" w14:paraId="6ABB2431" w14:textId="77777777" w:rsidTr="00267C49">
        <w:tc>
          <w:tcPr>
            <w:tcW w:w="683" w:type="dxa"/>
          </w:tcPr>
          <w:p w14:paraId="400E5622"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1.</w:t>
            </w:r>
          </w:p>
        </w:tc>
        <w:tc>
          <w:tcPr>
            <w:tcW w:w="4167" w:type="dxa"/>
          </w:tcPr>
          <w:p w14:paraId="010B33B7"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Administracija (vadovas, pavaduotojai, padalinių vadovai, buhalteris, sekretorius, personalo darbuotojas)</w:t>
            </w:r>
          </w:p>
        </w:tc>
        <w:tc>
          <w:tcPr>
            <w:tcW w:w="1449" w:type="dxa"/>
          </w:tcPr>
          <w:p w14:paraId="25CBB365" w14:textId="51E97DB9"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2,5</w:t>
            </w:r>
          </w:p>
        </w:tc>
        <w:tc>
          <w:tcPr>
            <w:tcW w:w="1674" w:type="dxa"/>
          </w:tcPr>
          <w:p w14:paraId="12AE0136" w14:textId="7AC2EA41" w:rsidR="002550F9" w:rsidRPr="00EB514D" w:rsidRDefault="002550F9" w:rsidP="002550F9">
            <w:pPr>
              <w:jc w:val="center"/>
              <w:rPr>
                <w:rFonts w:ascii="Arial" w:hAnsi="Arial" w:cs="Arial"/>
                <w:lang w:val="lt-LT"/>
              </w:rPr>
            </w:pPr>
            <w:r w:rsidRPr="00EB514D">
              <w:rPr>
                <w:rFonts w:ascii="Arial" w:hAnsi="Arial" w:cs="Arial"/>
                <w:lang w:val="lt-LT"/>
              </w:rPr>
              <w:t>1784,30</w:t>
            </w:r>
          </w:p>
        </w:tc>
        <w:tc>
          <w:tcPr>
            <w:tcW w:w="1779" w:type="dxa"/>
          </w:tcPr>
          <w:p w14:paraId="38713997" w14:textId="3B8883CA" w:rsidR="002550F9" w:rsidRPr="00EB514D" w:rsidRDefault="002550F9" w:rsidP="002550F9">
            <w:pPr>
              <w:spacing w:line="276" w:lineRule="auto"/>
              <w:jc w:val="center"/>
              <w:rPr>
                <w:rFonts w:ascii="Arial" w:hAnsi="Arial" w:cs="Arial"/>
                <w:lang w:val="lt-LT"/>
              </w:rPr>
            </w:pPr>
            <w:r>
              <w:rPr>
                <w:rFonts w:ascii="Arial" w:hAnsi="Arial" w:cs="Arial"/>
                <w:lang w:val="lt-LT"/>
              </w:rPr>
              <w:t>2172,23</w:t>
            </w:r>
          </w:p>
        </w:tc>
      </w:tr>
      <w:tr w:rsidR="002550F9" w:rsidRPr="000947DA" w14:paraId="5D30F777" w14:textId="77777777" w:rsidTr="00267C49">
        <w:tc>
          <w:tcPr>
            <w:tcW w:w="683" w:type="dxa"/>
          </w:tcPr>
          <w:p w14:paraId="28685527"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2.</w:t>
            </w:r>
          </w:p>
        </w:tc>
        <w:tc>
          <w:tcPr>
            <w:tcW w:w="4167" w:type="dxa"/>
          </w:tcPr>
          <w:p w14:paraId="45977B7B" w14:textId="2BAF94BD" w:rsidR="002550F9" w:rsidRPr="000947DA" w:rsidRDefault="002550F9" w:rsidP="002550F9">
            <w:pPr>
              <w:spacing w:line="276" w:lineRule="auto"/>
              <w:rPr>
                <w:rFonts w:ascii="Arial" w:hAnsi="Arial" w:cs="Arial"/>
                <w:lang w:val="lt-LT"/>
              </w:rPr>
            </w:pPr>
            <w:r w:rsidRPr="000947DA">
              <w:rPr>
                <w:rFonts w:ascii="Arial" w:hAnsi="Arial" w:cs="Arial"/>
                <w:lang w:val="lt-LT"/>
              </w:rPr>
              <w:t>Meno skyriaus vadovas</w:t>
            </w:r>
            <w:r>
              <w:rPr>
                <w:rFonts w:ascii="Arial" w:hAnsi="Arial" w:cs="Arial"/>
                <w:lang w:val="lt-LT"/>
              </w:rPr>
              <w:t>, projektų vadovas</w:t>
            </w:r>
          </w:p>
        </w:tc>
        <w:tc>
          <w:tcPr>
            <w:tcW w:w="1449" w:type="dxa"/>
          </w:tcPr>
          <w:p w14:paraId="5F68EE01" w14:textId="0588F6BB"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1,5</w:t>
            </w:r>
          </w:p>
        </w:tc>
        <w:tc>
          <w:tcPr>
            <w:tcW w:w="1674" w:type="dxa"/>
          </w:tcPr>
          <w:p w14:paraId="22A1BB06" w14:textId="77777777" w:rsidR="002550F9" w:rsidRPr="00EB514D" w:rsidRDefault="002550F9" w:rsidP="002550F9">
            <w:pPr>
              <w:jc w:val="center"/>
              <w:rPr>
                <w:rFonts w:ascii="Arial" w:hAnsi="Arial" w:cs="Arial"/>
                <w:lang w:val="lt-LT"/>
              </w:rPr>
            </w:pPr>
            <w:r w:rsidRPr="00EB514D">
              <w:rPr>
                <w:rFonts w:ascii="Arial" w:hAnsi="Arial" w:cs="Arial"/>
                <w:lang w:val="lt-LT"/>
              </w:rPr>
              <w:t>1967,32</w:t>
            </w:r>
          </w:p>
          <w:p w14:paraId="577F91C6" w14:textId="29AB493E" w:rsidR="002550F9" w:rsidRPr="00EB514D" w:rsidRDefault="002550F9" w:rsidP="002550F9">
            <w:pPr>
              <w:spacing w:line="276" w:lineRule="auto"/>
              <w:jc w:val="center"/>
              <w:rPr>
                <w:rFonts w:ascii="Arial" w:hAnsi="Arial" w:cs="Arial"/>
                <w:lang w:val="lt-LT"/>
              </w:rPr>
            </w:pPr>
          </w:p>
        </w:tc>
        <w:tc>
          <w:tcPr>
            <w:tcW w:w="1779" w:type="dxa"/>
          </w:tcPr>
          <w:p w14:paraId="54084AF8" w14:textId="7F34C2BB" w:rsidR="002550F9" w:rsidRPr="00EB514D" w:rsidRDefault="002550F9" w:rsidP="002550F9">
            <w:pPr>
              <w:jc w:val="center"/>
              <w:rPr>
                <w:rFonts w:ascii="Arial" w:hAnsi="Arial" w:cs="Arial"/>
                <w:lang w:val="lt-LT"/>
              </w:rPr>
            </w:pPr>
            <w:r>
              <w:rPr>
                <w:rFonts w:ascii="Arial" w:hAnsi="Arial" w:cs="Arial"/>
                <w:lang w:val="lt-LT"/>
              </w:rPr>
              <w:t>2348,93</w:t>
            </w:r>
          </w:p>
        </w:tc>
      </w:tr>
      <w:tr w:rsidR="002550F9" w:rsidRPr="000947DA" w14:paraId="6A8E50BA" w14:textId="77777777" w:rsidTr="00267C49">
        <w:tc>
          <w:tcPr>
            <w:tcW w:w="683" w:type="dxa"/>
          </w:tcPr>
          <w:p w14:paraId="3A92753C"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3.</w:t>
            </w:r>
          </w:p>
        </w:tc>
        <w:tc>
          <w:tcPr>
            <w:tcW w:w="4167" w:type="dxa"/>
          </w:tcPr>
          <w:p w14:paraId="1FA852F2" w14:textId="6188B23C" w:rsidR="002550F9" w:rsidRPr="000947DA" w:rsidRDefault="002550F9" w:rsidP="002550F9">
            <w:pPr>
              <w:spacing w:line="276" w:lineRule="auto"/>
              <w:rPr>
                <w:rFonts w:ascii="Arial" w:hAnsi="Arial" w:cs="Arial"/>
                <w:lang w:val="lt-LT"/>
              </w:rPr>
            </w:pPr>
            <w:r w:rsidRPr="000947DA">
              <w:rPr>
                <w:rFonts w:ascii="Arial" w:hAnsi="Arial" w:cs="Arial"/>
                <w:lang w:val="lt-LT"/>
              </w:rPr>
              <w:t>Renginių organizatorius</w:t>
            </w:r>
          </w:p>
        </w:tc>
        <w:tc>
          <w:tcPr>
            <w:tcW w:w="1449" w:type="dxa"/>
          </w:tcPr>
          <w:p w14:paraId="1782C0B8" w14:textId="726E2A37"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2</w:t>
            </w:r>
          </w:p>
        </w:tc>
        <w:tc>
          <w:tcPr>
            <w:tcW w:w="1674" w:type="dxa"/>
          </w:tcPr>
          <w:p w14:paraId="0E280C2B" w14:textId="31908EF3"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1867,60</w:t>
            </w:r>
          </w:p>
        </w:tc>
        <w:tc>
          <w:tcPr>
            <w:tcW w:w="1779" w:type="dxa"/>
          </w:tcPr>
          <w:p w14:paraId="31677F60" w14:textId="261F84C9" w:rsidR="002550F9" w:rsidRPr="00EB514D" w:rsidRDefault="002550F9" w:rsidP="002550F9">
            <w:pPr>
              <w:spacing w:line="276" w:lineRule="auto"/>
              <w:jc w:val="center"/>
              <w:rPr>
                <w:rFonts w:ascii="Arial" w:hAnsi="Arial" w:cs="Arial"/>
                <w:lang w:val="lt-LT"/>
              </w:rPr>
            </w:pPr>
            <w:r>
              <w:rPr>
                <w:rFonts w:ascii="Arial" w:hAnsi="Arial" w:cs="Arial"/>
                <w:lang w:val="lt-LT"/>
              </w:rPr>
              <w:t>2070,98</w:t>
            </w:r>
          </w:p>
        </w:tc>
      </w:tr>
      <w:tr w:rsidR="002550F9" w:rsidRPr="000947DA" w14:paraId="18EEAC52" w14:textId="77777777" w:rsidTr="00267C49">
        <w:tc>
          <w:tcPr>
            <w:tcW w:w="683" w:type="dxa"/>
          </w:tcPr>
          <w:p w14:paraId="70BBDB04"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4.</w:t>
            </w:r>
          </w:p>
        </w:tc>
        <w:tc>
          <w:tcPr>
            <w:tcW w:w="4167" w:type="dxa"/>
          </w:tcPr>
          <w:p w14:paraId="71CE146C" w14:textId="78AB27F9" w:rsidR="002550F9" w:rsidRPr="000947DA" w:rsidRDefault="002550F9" w:rsidP="002550F9">
            <w:pPr>
              <w:spacing w:line="276" w:lineRule="auto"/>
              <w:rPr>
                <w:rFonts w:ascii="Arial" w:hAnsi="Arial" w:cs="Arial"/>
                <w:lang w:val="lt-LT"/>
              </w:rPr>
            </w:pPr>
            <w:r w:rsidRPr="000947DA">
              <w:rPr>
                <w:rFonts w:ascii="Arial" w:hAnsi="Arial" w:cs="Arial"/>
                <w:lang w:val="lt-LT"/>
              </w:rPr>
              <w:t>Choreografas</w:t>
            </w:r>
          </w:p>
        </w:tc>
        <w:tc>
          <w:tcPr>
            <w:tcW w:w="1449" w:type="dxa"/>
          </w:tcPr>
          <w:p w14:paraId="09F269B3" w14:textId="0756685C"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w:t>
            </w:r>
          </w:p>
        </w:tc>
        <w:tc>
          <w:tcPr>
            <w:tcW w:w="1674" w:type="dxa"/>
          </w:tcPr>
          <w:p w14:paraId="33CDB23F" w14:textId="11C8DBD8"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1454,62</w:t>
            </w:r>
          </w:p>
        </w:tc>
        <w:tc>
          <w:tcPr>
            <w:tcW w:w="1779" w:type="dxa"/>
          </w:tcPr>
          <w:p w14:paraId="753BF9E5" w14:textId="2235C872" w:rsidR="002550F9" w:rsidRPr="00EB514D" w:rsidRDefault="002550F9" w:rsidP="002550F9">
            <w:pPr>
              <w:spacing w:line="276" w:lineRule="auto"/>
              <w:jc w:val="center"/>
              <w:rPr>
                <w:rFonts w:ascii="Arial" w:hAnsi="Arial" w:cs="Arial"/>
                <w:lang w:val="lt-LT"/>
              </w:rPr>
            </w:pPr>
            <w:r>
              <w:rPr>
                <w:rFonts w:ascii="Arial" w:hAnsi="Arial" w:cs="Arial"/>
                <w:lang w:val="lt-LT"/>
              </w:rPr>
              <w:t>1843,32</w:t>
            </w:r>
          </w:p>
        </w:tc>
      </w:tr>
      <w:tr w:rsidR="002550F9" w:rsidRPr="000947DA" w14:paraId="4681C5B5" w14:textId="77777777" w:rsidTr="00267C49">
        <w:tc>
          <w:tcPr>
            <w:tcW w:w="683" w:type="dxa"/>
          </w:tcPr>
          <w:p w14:paraId="069A874D"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5.</w:t>
            </w:r>
          </w:p>
        </w:tc>
        <w:tc>
          <w:tcPr>
            <w:tcW w:w="4167" w:type="dxa"/>
          </w:tcPr>
          <w:p w14:paraId="71453DF5"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Garso ir šviesos operatorius</w:t>
            </w:r>
          </w:p>
        </w:tc>
        <w:tc>
          <w:tcPr>
            <w:tcW w:w="1449" w:type="dxa"/>
          </w:tcPr>
          <w:p w14:paraId="0866C78F" w14:textId="18EE45F3"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1,75</w:t>
            </w:r>
          </w:p>
        </w:tc>
        <w:tc>
          <w:tcPr>
            <w:tcW w:w="1674" w:type="dxa"/>
          </w:tcPr>
          <w:p w14:paraId="6A026D9F" w14:textId="61A69F98"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1425,33</w:t>
            </w:r>
          </w:p>
        </w:tc>
        <w:tc>
          <w:tcPr>
            <w:tcW w:w="1779" w:type="dxa"/>
          </w:tcPr>
          <w:p w14:paraId="7A346132" w14:textId="04578473" w:rsidR="002550F9" w:rsidRPr="00EB514D" w:rsidRDefault="002550F9" w:rsidP="002550F9">
            <w:pPr>
              <w:spacing w:line="276" w:lineRule="auto"/>
              <w:jc w:val="center"/>
              <w:rPr>
                <w:rFonts w:ascii="Arial" w:hAnsi="Arial" w:cs="Arial"/>
                <w:lang w:val="lt-LT"/>
              </w:rPr>
            </w:pPr>
            <w:r>
              <w:rPr>
                <w:rFonts w:ascii="Arial" w:hAnsi="Arial" w:cs="Arial"/>
                <w:lang w:val="lt-LT"/>
              </w:rPr>
              <w:t>1886,46</w:t>
            </w:r>
          </w:p>
        </w:tc>
      </w:tr>
      <w:tr w:rsidR="002550F9" w:rsidRPr="000947DA" w14:paraId="3DAA40C9" w14:textId="77777777" w:rsidTr="00267C49">
        <w:tc>
          <w:tcPr>
            <w:tcW w:w="683" w:type="dxa"/>
          </w:tcPr>
          <w:p w14:paraId="58DF4E5B" w14:textId="1BBF9C08" w:rsidR="002550F9" w:rsidRPr="000947DA" w:rsidRDefault="002550F9" w:rsidP="002550F9">
            <w:pPr>
              <w:spacing w:line="276" w:lineRule="auto"/>
              <w:rPr>
                <w:rFonts w:ascii="Arial" w:hAnsi="Arial" w:cs="Arial"/>
                <w:lang w:val="lt-LT"/>
              </w:rPr>
            </w:pPr>
            <w:r w:rsidRPr="000947DA">
              <w:rPr>
                <w:rFonts w:ascii="Arial" w:hAnsi="Arial" w:cs="Arial"/>
                <w:lang w:val="lt-LT"/>
              </w:rPr>
              <w:t>6.</w:t>
            </w:r>
          </w:p>
        </w:tc>
        <w:tc>
          <w:tcPr>
            <w:tcW w:w="4167" w:type="dxa"/>
          </w:tcPr>
          <w:p w14:paraId="09CDEE2D"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Renginių/teatro režisierius</w:t>
            </w:r>
          </w:p>
        </w:tc>
        <w:tc>
          <w:tcPr>
            <w:tcW w:w="1449" w:type="dxa"/>
          </w:tcPr>
          <w:p w14:paraId="3C36E427" w14:textId="07FE3B6B"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1,5</w:t>
            </w:r>
          </w:p>
        </w:tc>
        <w:tc>
          <w:tcPr>
            <w:tcW w:w="1674" w:type="dxa"/>
          </w:tcPr>
          <w:p w14:paraId="20DB81AA" w14:textId="504577EA"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1734,03</w:t>
            </w:r>
          </w:p>
        </w:tc>
        <w:tc>
          <w:tcPr>
            <w:tcW w:w="1779" w:type="dxa"/>
          </w:tcPr>
          <w:p w14:paraId="200A13E7" w14:textId="2C80EABF" w:rsidR="002550F9" w:rsidRPr="00EB514D" w:rsidRDefault="002550F9" w:rsidP="002550F9">
            <w:pPr>
              <w:spacing w:line="276" w:lineRule="auto"/>
              <w:jc w:val="center"/>
              <w:rPr>
                <w:rFonts w:ascii="Arial" w:hAnsi="Arial" w:cs="Arial"/>
                <w:lang w:val="lt-LT"/>
              </w:rPr>
            </w:pPr>
            <w:r>
              <w:rPr>
                <w:rFonts w:ascii="Arial" w:hAnsi="Arial" w:cs="Arial"/>
                <w:lang w:val="lt-LT"/>
              </w:rPr>
              <w:t>2130,11</w:t>
            </w:r>
          </w:p>
        </w:tc>
      </w:tr>
      <w:tr w:rsidR="002550F9" w:rsidRPr="000947DA" w14:paraId="0F03D600" w14:textId="77777777" w:rsidTr="00267C49">
        <w:tc>
          <w:tcPr>
            <w:tcW w:w="683" w:type="dxa"/>
          </w:tcPr>
          <w:p w14:paraId="366FD6E5" w14:textId="607D3084" w:rsidR="002550F9" w:rsidRPr="000947DA" w:rsidRDefault="002550F9" w:rsidP="002550F9">
            <w:pPr>
              <w:spacing w:line="276" w:lineRule="auto"/>
              <w:rPr>
                <w:rFonts w:ascii="Arial" w:hAnsi="Arial" w:cs="Arial"/>
                <w:lang w:val="lt-LT"/>
              </w:rPr>
            </w:pPr>
            <w:r w:rsidRPr="000947DA">
              <w:rPr>
                <w:rFonts w:ascii="Arial" w:hAnsi="Arial" w:cs="Arial"/>
                <w:lang w:val="lt-LT"/>
              </w:rPr>
              <w:t>7.</w:t>
            </w:r>
          </w:p>
        </w:tc>
        <w:tc>
          <w:tcPr>
            <w:tcW w:w="4167" w:type="dxa"/>
          </w:tcPr>
          <w:p w14:paraId="7B93D279" w14:textId="7F321BC4" w:rsidR="002550F9" w:rsidRPr="000947DA" w:rsidRDefault="002550F9" w:rsidP="002550F9">
            <w:pPr>
              <w:spacing w:line="276" w:lineRule="auto"/>
              <w:rPr>
                <w:rFonts w:ascii="Arial" w:hAnsi="Arial" w:cs="Arial"/>
                <w:lang w:val="lt-LT"/>
              </w:rPr>
            </w:pPr>
            <w:r>
              <w:rPr>
                <w:rFonts w:ascii="Arial" w:hAnsi="Arial" w:cs="Arial"/>
                <w:lang w:val="lt-LT"/>
              </w:rPr>
              <w:t>Kapelmeisteris</w:t>
            </w:r>
          </w:p>
        </w:tc>
        <w:tc>
          <w:tcPr>
            <w:tcW w:w="1449" w:type="dxa"/>
          </w:tcPr>
          <w:p w14:paraId="70FE7081" w14:textId="3F3A3DEE"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w:t>
            </w:r>
          </w:p>
        </w:tc>
        <w:tc>
          <w:tcPr>
            <w:tcW w:w="1674" w:type="dxa"/>
          </w:tcPr>
          <w:p w14:paraId="6C2EEB23" w14:textId="141622DA"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1922,43</w:t>
            </w:r>
          </w:p>
        </w:tc>
        <w:tc>
          <w:tcPr>
            <w:tcW w:w="1779" w:type="dxa"/>
          </w:tcPr>
          <w:p w14:paraId="5EFF9BAB" w14:textId="68BA795A" w:rsidR="002550F9" w:rsidRPr="00EB514D" w:rsidRDefault="002550F9" w:rsidP="002550F9">
            <w:pPr>
              <w:spacing w:line="276" w:lineRule="auto"/>
              <w:jc w:val="center"/>
              <w:rPr>
                <w:rFonts w:ascii="Arial" w:hAnsi="Arial" w:cs="Arial"/>
                <w:lang w:val="lt-LT"/>
              </w:rPr>
            </w:pPr>
            <w:r>
              <w:rPr>
                <w:rFonts w:ascii="Arial" w:hAnsi="Arial" w:cs="Arial"/>
                <w:lang w:val="lt-LT"/>
              </w:rPr>
              <w:t>2012,83</w:t>
            </w:r>
          </w:p>
        </w:tc>
      </w:tr>
      <w:tr w:rsidR="002550F9" w:rsidRPr="000947DA" w14:paraId="0F1B4645" w14:textId="77777777" w:rsidTr="00267C49">
        <w:tc>
          <w:tcPr>
            <w:tcW w:w="683" w:type="dxa"/>
          </w:tcPr>
          <w:p w14:paraId="4E650304" w14:textId="3DBB31A3" w:rsidR="002550F9" w:rsidRPr="000947DA" w:rsidRDefault="002550F9" w:rsidP="002550F9">
            <w:pPr>
              <w:spacing w:line="276" w:lineRule="auto"/>
              <w:rPr>
                <w:rFonts w:ascii="Arial" w:hAnsi="Arial" w:cs="Arial"/>
                <w:lang w:val="lt-LT"/>
              </w:rPr>
            </w:pPr>
            <w:r w:rsidRPr="000947DA">
              <w:rPr>
                <w:rFonts w:ascii="Arial" w:hAnsi="Arial" w:cs="Arial"/>
                <w:lang w:val="lt-LT"/>
              </w:rPr>
              <w:t>8.</w:t>
            </w:r>
          </w:p>
        </w:tc>
        <w:tc>
          <w:tcPr>
            <w:tcW w:w="4167" w:type="dxa"/>
          </w:tcPr>
          <w:p w14:paraId="14318619" w14:textId="39A90127" w:rsidR="002550F9" w:rsidRPr="000947DA" w:rsidRDefault="002550F9" w:rsidP="002550F9">
            <w:pPr>
              <w:spacing w:line="276" w:lineRule="auto"/>
              <w:rPr>
                <w:rFonts w:ascii="Arial" w:hAnsi="Arial" w:cs="Arial"/>
                <w:lang w:val="lt-LT"/>
              </w:rPr>
            </w:pPr>
            <w:r>
              <w:rPr>
                <w:rFonts w:ascii="Arial" w:hAnsi="Arial" w:cs="Arial"/>
                <w:lang w:val="lt-LT"/>
              </w:rPr>
              <w:t>Chormeisteris</w:t>
            </w:r>
          </w:p>
        </w:tc>
        <w:tc>
          <w:tcPr>
            <w:tcW w:w="1449" w:type="dxa"/>
          </w:tcPr>
          <w:p w14:paraId="4AF23829" w14:textId="3866A6EF"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1,5</w:t>
            </w:r>
          </w:p>
        </w:tc>
        <w:tc>
          <w:tcPr>
            <w:tcW w:w="1674" w:type="dxa"/>
          </w:tcPr>
          <w:p w14:paraId="496156E2" w14:textId="3043CCAE"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2001,27</w:t>
            </w:r>
          </w:p>
        </w:tc>
        <w:tc>
          <w:tcPr>
            <w:tcW w:w="1779" w:type="dxa"/>
          </w:tcPr>
          <w:p w14:paraId="364EFBB6" w14:textId="54CE54F9" w:rsidR="002550F9" w:rsidRPr="00EB514D" w:rsidRDefault="002550F9" w:rsidP="002550F9">
            <w:pPr>
              <w:spacing w:line="276" w:lineRule="auto"/>
              <w:jc w:val="center"/>
              <w:rPr>
                <w:rFonts w:ascii="Arial" w:hAnsi="Arial" w:cs="Arial"/>
                <w:lang w:val="lt-LT"/>
              </w:rPr>
            </w:pPr>
            <w:r>
              <w:rPr>
                <w:rFonts w:ascii="Arial" w:hAnsi="Arial" w:cs="Arial"/>
                <w:lang w:val="lt-LT"/>
              </w:rPr>
              <w:t>2158,30</w:t>
            </w:r>
          </w:p>
        </w:tc>
      </w:tr>
      <w:tr w:rsidR="002550F9" w:rsidRPr="000947DA" w14:paraId="5EA785B7" w14:textId="77777777" w:rsidTr="00267C49">
        <w:tc>
          <w:tcPr>
            <w:tcW w:w="683" w:type="dxa"/>
          </w:tcPr>
          <w:p w14:paraId="2F6017DD" w14:textId="3A332FCB" w:rsidR="002550F9" w:rsidRPr="000947DA" w:rsidRDefault="002550F9" w:rsidP="002550F9">
            <w:pPr>
              <w:spacing w:line="276" w:lineRule="auto"/>
              <w:rPr>
                <w:rFonts w:ascii="Arial" w:hAnsi="Arial" w:cs="Arial"/>
                <w:lang w:val="lt-LT"/>
              </w:rPr>
            </w:pPr>
            <w:r>
              <w:rPr>
                <w:rFonts w:ascii="Arial" w:hAnsi="Arial" w:cs="Arial"/>
                <w:lang w:val="lt-LT"/>
              </w:rPr>
              <w:t>9.</w:t>
            </w:r>
          </w:p>
        </w:tc>
        <w:tc>
          <w:tcPr>
            <w:tcW w:w="4167" w:type="dxa"/>
          </w:tcPr>
          <w:p w14:paraId="148052E7" w14:textId="36F8EE4A" w:rsidR="002550F9" w:rsidRDefault="002550F9" w:rsidP="002550F9">
            <w:pPr>
              <w:spacing w:line="276" w:lineRule="auto"/>
              <w:rPr>
                <w:rFonts w:ascii="Arial" w:hAnsi="Arial" w:cs="Arial"/>
                <w:lang w:val="lt-LT"/>
              </w:rPr>
            </w:pPr>
            <w:r>
              <w:rPr>
                <w:rFonts w:ascii="Arial" w:hAnsi="Arial" w:cs="Arial"/>
                <w:lang w:val="lt-LT"/>
              </w:rPr>
              <w:t>Dizaineris - maketuotojas</w:t>
            </w:r>
          </w:p>
        </w:tc>
        <w:tc>
          <w:tcPr>
            <w:tcW w:w="1449" w:type="dxa"/>
          </w:tcPr>
          <w:p w14:paraId="19F924B0" w14:textId="551EDFA3"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w:t>
            </w:r>
          </w:p>
        </w:tc>
        <w:tc>
          <w:tcPr>
            <w:tcW w:w="1674" w:type="dxa"/>
          </w:tcPr>
          <w:p w14:paraId="06013355" w14:textId="340FEDA1"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2914,00</w:t>
            </w:r>
          </w:p>
        </w:tc>
        <w:tc>
          <w:tcPr>
            <w:tcW w:w="1779" w:type="dxa"/>
          </w:tcPr>
          <w:p w14:paraId="771AEA9D" w14:textId="0A9EC826" w:rsidR="002550F9" w:rsidRPr="00EB514D" w:rsidRDefault="002550F9" w:rsidP="002550F9">
            <w:pPr>
              <w:spacing w:line="276" w:lineRule="auto"/>
              <w:jc w:val="center"/>
              <w:rPr>
                <w:rFonts w:ascii="Arial" w:hAnsi="Arial" w:cs="Arial"/>
                <w:lang w:val="lt-LT"/>
              </w:rPr>
            </w:pPr>
            <w:r>
              <w:rPr>
                <w:rFonts w:ascii="Arial" w:hAnsi="Arial" w:cs="Arial"/>
                <w:lang w:val="lt-LT"/>
              </w:rPr>
              <w:t>2017,50</w:t>
            </w:r>
          </w:p>
        </w:tc>
      </w:tr>
      <w:tr w:rsidR="002550F9" w:rsidRPr="000947DA" w14:paraId="300B2A71" w14:textId="77777777" w:rsidTr="00267C49">
        <w:tc>
          <w:tcPr>
            <w:tcW w:w="683" w:type="dxa"/>
          </w:tcPr>
          <w:p w14:paraId="00765A44" w14:textId="395B952D" w:rsidR="002550F9" w:rsidRPr="000947DA" w:rsidRDefault="002550F9" w:rsidP="002550F9">
            <w:pPr>
              <w:spacing w:line="276" w:lineRule="auto"/>
              <w:rPr>
                <w:rFonts w:ascii="Arial" w:hAnsi="Arial" w:cs="Arial"/>
                <w:lang w:val="lt-LT"/>
              </w:rPr>
            </w:pPr>
            <w:r>
              <w:rPr>
                <w:rFonts w:ascii="Arial" w:hAnsi="Arial" w:cs="Arial"/>
                <w:lang w:val="lt-LT"/>
              </w:rPr>
              <w:t>10.</w:t>
            </w:r>
          </w:p>
        </w:tc>
        <w:tc>
          <w:tcPr>
            <w:tcW w:w="4167" w:type="dxa"/>
          </w:tcPr>
          <w:p w14:paraId="5771847F" w14:textId="17B2EBCA" w:rsidR="002550F9" w:rsidRDefault="002550F9" w:rsidP="002550F9">
            <w:pPr>
              <w:spacing w:line="276" w:lineRule="auto"/>
              <w:rPr>
                <w:rFonts w:ascii="Arial" w:hAnsi="Arial" w:cs="Arial"/>
                <w:lang w:val="lt-LT"/>
              </w:rPr>
            </w:pPr>
            <w:proofErr w:type="spellStart"/>
            <w:r w:rsidRPr="00EB514D">
              <w:rPr>
                <w:rFonts w:ascii="Arial" w:hAnsi="Arial" w:cs="Arial"/>
                <w:lang w:val="lt-LT"/>
              </w:rPr>
              <w:t>Edukatorius</w:t>
            </w:r>
            <w:proofErr w:type="spellEnd"/>
            <w:r w:rsidRPr="00EB514D">
              <w:rPr>
                <w:rFonts w:ascii="Arial" w:hAnsi="Arial" w:cs="Arial"/>
                <w:lang w:val="lt-LT"/>
              </w:rPr>
              <w:t xml:space="preserve"> – ekskursijų vadovas</w:t>
            </w:r>
          </w:p>
        </w:tc>
        <w:tc>
          <w:tcPr>
            <w:tcW w:w="1449" w:type="dxa"/>
          </w:tcPr>
          <w:p w14:paraId="38F4D2E8" w14:textId="1C764EA1"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0,75</w:t>
            </w:r>
          </w:p>
        </w:tc>
        <w:tc>
          <w:tcPr>
            <w:tcW w:w="1674" w:type="dxa"/>
          </w:tcPr>
          <w:p w14:paraId="234BDA43" w14:textId="621BF8BA"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1599,41</w:t>
            </w:r>
          </w:p>
        </w:tc>
        <w:tc>
          <w:tcPr>
            <w:tcW w:w="1779" w:type="dxa"/>
          </w:tcPr>
          <w:p w14:paraId="3000F6DC" w14:textId="08711EAB" w:rsidR="002550F9" w:rsidRPr="00EB514D" w:rsidRDefault="002550F9" w:rsidP="002550F9">
            <w:pPr>
              <w:spacing w:line="276" w:lineRule="auto"/>
              <w:jc w:val="center"/>
              <w:rPr>
                <w:rFonts w:ascii="Arial" w:hAnsi="Arial" w:cs="Arial"/>
                <w:lang w:val="lt-LT"/>
              </w:rPr>
            </w:pPr>
            <w:r>
              <w:rPr>
                <w:rFonts w:ascii="Arial" w:hAnsi="Arial" w:cs="Arial"/>
                <w:lang w:val="lt-LT"/>
              </w:rPr>
              <w:t>2094</w:t>
            </w:r>
          </w:p>
        </w:tc>
      </w:tr>
      <w:tr w:rsidR="002550F9" w:rsidRPr="000947DA" w14:paraId="16FF95FC" w14:textId="77777777" w:rsidTr="00267C49">
        <w:tc>
          <w:tcPr>
            <w:tcW w:w="683" w:type="dxa"/>
          </w:tcPr>
          <w:p w14:paraId="66054D9A" w14:textId="3CC72710" w:rsidR="002550F9" w:rsidRPr="000947DA" w:rsidRDefault="002550F9" w:rsidP="002550F9">
            <w:pPr>
              <w:spacing w:line="276" w:lineRule="auto"/>
              <w:rPr>
                <w:rFonts w:ascii="Arial" w:hAnsi="Arial" w:cs="Arial"/>
                <w:lang w:val="lt-LT"/>
              </w:rPr>
            </w:pPr>
            <w:r>
              <w:rPr>
                <w:rFonts w:ascii="Arial" w:hAnsi="Arial" w:cs="Arial"/>
                <w:lang w:val="lt-LT"/>
              </w:rPr>
              <w:t>11.</w:t>
            </w:r>
          </w:p>
        </w:tc>
        <w:tc>
          <w:tcPr>
            <w:tcW w:w="4167" w:type="dxa"/>
          </w:tcPr>
          <w:p w14:paraId="747F0D38" w14:textId="05B930DF" w:rsidR="002550F9" w:rsidRPr="000947DA" w:rsidRDefault="002550F9" w:rsidP="002550F9">
            <w:pPr>
              <w:spacing w:line="276" w:lineRule="auto"/>
              <w:rPr>
                <w:rFonts w:ascii="Arial" w:hAnsi="Arial" w:cs="Arial"/>
                <w:lang w:val="lt-LT"/>
              </w:rPr>
            </w:pPr>
            <w:r w:rsidRPr="000947DA">
              <w:rPr>
                <w:rFonts w:ascii="Arial" w:hAnsi="Arial" w:cs="Arial"/>
                <w:lang w:val="lt-LT"/>
              </w:rPr>
              <w:t>Ūkio dalies darbuotojas</w:t>
            </w:r>
          </w:p>
        </w:tc>
        <w:tc>
          <w:tcPr>
            <w:tcW w:w="1449" w:type="dxa"/>
          </w:tcPr>
          <w:p w14:paraId="492B1C59" w14:textId="01B324DF"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w:t>
            </w:r>
          </w:p>
        </w:tc>
        <w:tc>
          <w:tcPr>
            <w:tcW w:w="1674" w:type="dxa"/>
          </w:tcPr>
          <w:p w14:paraId="15EB57AE" w14:textId="6621DD19"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1175,29</w:t>
            </w:r>
          </w:p>
        </w:tc>
        <w:tc>
          <w:tcPr>
            <w:tcW w:w="1779" w:type="dxa"/>
          </w:tcPr>
          <w:p w14:paraId="008F5D6C" w14:textId="76B236D2" w:rsidR="002550F9" w:rsidRPr="00EB514D" w:rsidRDefault="002550F9" w:rsidP="002550F9">
            <w:pPr>
              <w:spacing w:line="276" w:lineRule="auto"/>
              <w:jc w:val="center"/>
              <w:rPr>
                <w:rFonts w:ascii="Arial" w:hAnsi="Arial" w:cs="Arial"/>
                <w:lang w:val="lt-LT"/>
              </w:rPr>
            </w:pPr>
            <w:r>
              <w:rPr>
                <w:rFonts w:ascii="Arial" w:hAnsi="Arial" w:cs="Arial"/>
                <w:lang w:val="lt-LT"/>
              </w:rPr>
              <w:t>1356,72</w:t>
            </w:r>
          </w:p>
        </w:tc>
      </w:tr>
      <w:tr w:rsidR="002550F9" w:rsidRPr="000947DA" w14:paraId="31724B78" w14:textId="77777777" w:rsidTr="00267C49">
        <w:tc>
          <w:tcPr>
            <w:tcW w:w="683" w:type="dxa"/>
          </w:tcPr>
          <w:p w14:paraId="66299C4B" w14:textId="521C496F" w:rsidR="002550F9" w:rsidRPr="000947DA" w:rsidRDefault="002550F9" w:rsidP="002550F9">
            <w:pPr>
              <w:spacing w:line="276" w:lineRule="auto"/>
              <w:rPr>
                <w:rFonts w:ascii="Arial" w:hAnsi="Arial" w:cs="Arial"/>
                <w:lang w:val="lt-LT"/>
              </w:rPr>
            </w:pPr>
            <w:r>
              <w:rPr>
                <w:rFonts w:ascii="Arial" w:hAnsi="Arial" w:cs="Arial"/>
                <w:lang w:val="lt-LT"/>
              </w:rPr>
              <w:t>12.</w:t>
            </w:r>
          </w:p>
        </w:tc>
        <w:tc>
          <w:tcPr>
            <w:tcW w:w="4167" w:type="dxa"/>
          </w:tcPr>
          <w:p w14:paraId="655DD3FB"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Kiti darbuotojai</w:t>
            </w:r>
          </w:p>
        </w:tc>
        <w:tc>
          <w:tcPr>
            <w:tcW w:w="1449" w:type="dxa"/>
          </w:tcPr>
          <w:p w14:paraId="5B9A278A" w14:textId="509A4332"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3,5</w:t>
            </w:r>
          </w:p>
        </w:tc>
        <w:tc>
          <w:tcPr>
            <w:tcW w:w="1674" w:type="dxa"/>
          </w:tcPr>
          <w:p w14:paraId="43EBAD6D" w14:textId="3C2BE6A4" w:rsidR="002550F9" w:rsidRPr="00EB514D" w:rsidRDefault="002550F9" w:rsidP="002550F9">
            <w:pPr>
              <w:spacing w:line="276" w:lineRule="auto"/>
              <w:jc w:val="center"/>
              <w:rPr>
                <w:rFonts w:ascii="Arial" w:hAnsi="Arial" w:cs="Arial"/>
                <w:lang w:val="lt-LT"/>
              </w:rPr>
            </w:pPr>
            <w:r w:rsidRPr="00EB514D">
              <w:rPr>
                <w:rFonts w:ascii="Arial" w:hAnsi="Arial" w:cs="Arial"/>
                <w:lang w:val="lt-LT"/>
              </w:rPr>
              <w:t>890,15</w:t>
            </w:r>
          </w:p>
        </w:tc>
        <w:tc>
          <w:tcPr>
            <w:tcW w:w="1779" w:type="dxa"/>
          </w:tcPr>
          <w:p w14:paraId="436915B3" w14:textId="2DEE190A" w:rsidR="002550F9" w:rsidRPr="00EB514D" w:rsidRDefault="002550F9" w:rsidP="002550F9">
            <w:pPr>
              <w:spacing w:line="276" w:lineRule="auto"/>
              <w:jc w:val="center"/>
              <w:rPr>
                <w:rFonts w:ascii="Arial" w:hAnsi="Arial" w:cs="Arial"/>
                <w:lang w:val="lt-LT"/>
              </w:rPr>
            </w:pPr>
            <w:r>
              <w:rPr>
                <w:rFonts w:ascii="Arial" w:hAnsi="Arial" w:cs="Arial"/>
                <w:lang w:val="lt-LT"/>
              </w:rPr>
              <w:t>1117,45</w:t>
            </w:r>
          </w:p>
        </w:tc>
      </w:tr>
    </w:tbl>
    <w:p w14:paraId="24D964C2" w14:textId="39F40EE8" w:rsidR="00806260" w:rsidRPr="000947DA" w:rsidRDefault="00E26155" w:rsidP="00C035CA">
      <w:pPr>
        <w:spacing w:before="240" w:line="276" w:lineRule="auto"/>
        <w:ind w:firstLine="720"/>
        <w:rPr>
          <w:rFonts w:ascii="Arial" w:hAnsi="Arial" w:cs="Arial"/>
          <w:b/>
          <w:lang w:val="lt-LT"/>
        </w:rPr>
      </w:pPr>
      <w:r w:rsidRPr="000947DA">
        <w:rPr>
          <w:rFonts w:ascii="Arial" w:hAnsi="Arial" w:cs="Arial"/>
          <w:b/>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267C49" w:rsidRPr="000947DA" w14:paraId="7721D268" w14:textId="77777777" w:rsidTr="00267C49">
        <w:trPr>
          <w:trHeight w:val="135"/>
        </w:trPr>
        <w:tc>
          <w:tcPr>
            <w:tcW w:w="6889" w:type="dxa"/>
            <w:gridSpan w:val="2"/>
            <w:vMerge w:val="restart"/>
            <w:tcBorders>
              <w:top w:val="single" w:sz="4" w:space="0" w:color="000000"/>
              <w:left w:val="single" w:sz="4" w:space="0" w:color="000000"/>
              <w:right w:val="single" w:sz="4" w:space="0" w:color="auto"/>
            </w:tcBorders>
            <w:shd w:val="clear" w:color="auto" w:fill="auto"/>
          </w:tcPr>
          <w:p w14:paraId="07696F82" w14:textId="7461F206" w:rsidR="00267C49" w:rsidRPr="000947DA" w:rsidRDefault="00267C49" w:rsidP="000947DA">
            <w:pPr>
              <w:spacing w:line="276" w:lineRule="auto"/>
              <w:rPr>
                <w:rFonts w:ascii="Arial" w:hAnsi="Arial" w:cs="Arial"/>
                <w:b/>
                <w:bCs/>
                <w:lang w:val="lt-LT"/>
              </w:rPr>
            </w:pPr>
            <w:r w:rsidRPr="000947DA">
              <w:rPr>
                <w:rFonts w:ascii="Arial" w:hAnsi="Arial" w:cs="Arial"/>
                <w:b/>
                <w:bCs/>
                <w:iCs/>
                <w:lang w:val="lt-LT"/>
              </w:rPr>
              <w:t xml:space="preserve">Įstaiga </w:t>
            </w:r>
            <w:r w:rsidRPr="000947DA">
              <w:rPr>
                <w:rFonts w:ascii="Arial" w:hAnsi="Arial" w:cs="Arial"/>
                <w:b/>
                <w:bCs/>
                <w:iCs/>
                <w:lang w:val="lt-LT" w:eastAsia="lt-LT"/>
              </w:rPr>
              <w:t xml:space="preserve">yra </w:t>
            </w:r>
            <w:r w:rsidRPr="000947DA">
              <w:rPr>
                <w:rFonts w:ascii="Arial" w:hAnsi="Arial" w:cs="Arial"/>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14:paraId="348BED78" w14:textId="0BBB2547" w:rsidR="00267C49" w:rsidRPr="000947DA" w:rsidRDefault="00267C49" w:rsidP="000947DA">
            <w:pPr>
              <w:spacing w:line="276" w:lineRule="auto"/>
              <w:rPr>
                <w:rFonts w:ascii="Arial" w:hAnsi="Arial" w:cs="Arial"/>
                <w:b/>
                <w:bCs/>
                <w:lang w:val="lt-LT"/>
              </w:rPr>
            </w:pPr>
            <w:r w:rsidRPr="000947DA">
              <w:rPr>
                <w:rFonts w:ascii="Arial" w:hAnsi="Arial" w:cs="Arial"/>
                <w:b/>
                <w:bCs/>
                <w:iCs/>
                <w:lang w:val="lt-LT" w:eastAsia="lt-LT"/>
              </w:rPr>
              <w:t>Sudarytų savanorystės sutarčių skaičius</w:t>
            </w:r>
          </w:p>
        </w:tc>
      </w:tr>
      <w:tr w:rsidR="00210D45" w:rsidRPr="000947DA" w14:paraId="51D8E907" w14:textId="77777777" w:rsidTr="00267C49">
        <w:trPr>
          <w:trHeight w:val="135"/>
        </w:trPr>
        <w:tc>
          <w:tcPr>
            <w:tcW w:w="6889" w:type="dxa"/>
            <w:gridSpan w:val="2"/>
            <w:vMerge/>
            <w:tcBorders>
              <w:left w:val="single" w:sz="4" w:space="0" w:color="000000"/>
              <w:bottom w:val="single" w:sz="4" w:space="0" w:color="000000"/>
              <w:right w:val="single" w:sz="4" w:space="0" w:color="auto"/>
            </w:tcBorders>
            <w:shd w:val="clear" w:color="auto" w:fill="auto"/>
          </w:tcPr>
          <w:p w14:paraId="0EA7E07D" w14:textId="77777777" w:rsidR="00210D45" w:rsidRPr="000947DA" w:rsidRDefault="00210D45" w:rsidP="000947DA">
            <w:pPr>
              <w:spacing w:line="276" w:lineRule="auto"/>
              <w:jc w:val="center"/>
              <w:rPr>
                <w:rFonts w:ascii="Arial" w:hAnsi="Arial" w:cs="Arial"/>
                <w:b/>
                <w:bCs/>
                <w:iCs/>
                <w:lang w:val="lt-LT"/>
              </w:rPr>
            </w:pP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595BD51B" w14:textId="0FBE2BF6" w:rsidR="00210D45" w:rsidRPr="000947DA" w:rsidRDefault="00210D45" w:rsidP="000947DA">
            <w:pPr>
              <w:spacing w:line="276" w:lineRule="auto"/>
              <w:jc w:val="center"/>
              <w:rPr>
                <w:rFonts w:ascii="Arial" w:hAnsi="Arial" w:cs="Arial"/>
                <w:b/>
                <w:lang w:val="lt-LT"/>
              </w:rPr>
            </w:pPr>
            <w:r w:rsidRPr="000947DA">
              <w:rPr>
                <w:rFonts w:ascii="Arial" w:hAnsi="Arial" w:cs="Arial"/>
                <w:b/>
                <w:lang w:val="lt-LT"/>
              </w:rPr>
              <w:t>202</w:t>
            </w:r>
            <w:r w:rsidR="002550F9">
              <w:rPr>
                <w:rFonts w:ascii="Arial" w:hAnsi="Arial" w:cs="Arial"/>
                <w:b/>
                <w:lang w:val="lt-LT"/>
              </w:rPr>
              <w:t>3</w:t>
            </w:r>
            <w:r w:rsidRPr="000947DA">
              <w:rPr>
                <w:rFonts w:ascii="Arial" w:hAnsi="Arial" w:cs="Arial"/>
                <w:b/>
                <w:lang w:val="lt-LT"/>
              </w:rPr>
              <w:t xml:space="preserve"> m.</w:t>
            </w:r>
          </w:p>
        </w:tc>
        <w:tc>
          <w:tcPr>
            <w:tcW w:w="1401" w:type="dxa"/>
            <w:tcBorders>
              <w:left w:val="single" w:sz="4" w:space="0" w:color="auto"/>
              <w:bottom w:val="single" w:sz="4" w:space="0" w:color="000000"/>
              <w:right w:val="single" w:sz="4" w:space="0" w:color="000000"/>
            </w:tcBorders>
            <w:shd w:val="clear" w:color="auto" w:fill="auto"/>
          </w:tcPr>
          <w:p w14:paraId="330B4167" w14:textId="2E2A4851" w:rsidR="00210D45" w:rsidRPr="000947DA" w:rsidRDefault="00210D45" w:rsidP="000947DA">
            <w:pPr>
              <w:spacing w:line="276" w:lineRule="auto"/>
              <w:jc w:val="center"/>
              <w:rPr>
                <w:rFonts w:ascii="Arial" w:hAnsi="Arial" w:cs="Arial"/>
                <w:b/>
                <w:lang w:val="lt-LT"/>
              </w:rPr>
            </w:pPr>
            <w:r w:rsidRPr="000947DA">
              <w:rPr>
                <w:rFonts w:ascii="Arial" w:hAnsi="Arial" w:cs="Arial"/>
                <w:b/>
                <w:lang w:val="lt-LT"/>
              </w:rPr>
              <w:t>202</w:t>
            </w:r>
            <w:r w:rsidR="002550F9">
              <w:rPr>
                <w:rFonts w:ascii="Arial" w:hAnsi="Arial" w:cs="Arial"/>
                <w:b/>
                <w:lang w:val="lt-LT"/>
              </w:rPr>
              <w:t>4</w:t>
            </w:r>
            <w:r w:rsidRPr="000947DA">
              <w:rPr>
                <w:rFonts w:ascii="Arial" w:hAnsi="Arial" w:cs="Arial"/>
                <w:b/>
                <w:lang w:val="lt-LT"/>
              </w:rPr>
              <w:t xml:space="preserve"> m.</w:t>
            </w:r>
          </w:p>
        </w:tc>
      </w:tr>
      <w:tr w:rsidR="00210D45" w:rsidRPr="000947DA" w14:paraId="485BFC50" w14:textId="77777777" w:rsidTr="00267C49">
        <w:trPr>
          <w:trHeight w:val="266"/>
        </w:trPr>
        <w:tc>
          <w:tcPr>
            <w:tcW w:w="3501" w:type="dxa"/>
            <w:tcBorders>
              <w:top w:val="single" w:sz="4" w:space="0" w:color="000000"/>
              <w:left w:val="single" w:sz="4" w:space="0" w:color="000000"/>
              <w:bottom w:val="single" w:sz="4" w:space="0" w:color="000000"/>
              <w:right w:val="single" w:sz="4" w:space="0" w:color="auto"/>
            </w:tcBorders>
            <w:shd w:val="clear" w:color="auto" w:fill="auto"/>
          </w:tcPr>
          <w:p w14:paraId="48D086F6" w14:textId="626CE4B9" w:rsidR="00210D45" w:rsidRPr="000947DA" w:rsidRDefault="00210D45" w:rsidP="000947DA">
            <w:pPr>
              <w:spacing w:line="276" w:lineRule="auto"/>
              <w:jc w:val="both"/>
              <w:rPr>
                <w:rFonts w:ascii="Arial" w:hAnsi="Arial" w:cs="Arial"/>
                <w:lang w:val="lt-LT"/>
              </w:rPr>
            </w:pPr>
            <w:r w:rsidRPr="000947DA">
              <w:rPr>
                <w:rFonts w:ascii="Arial" w:hAnsi="Arial" w:cs="Arial"/>
                <w:lang w:val="lt-LT"/>
              </w:rPr>
              <w:t xml:space="preserve">TAIP          </w:t>
            </w:r>
            <w:r w:rsidR="0039792A" w:rsidRPr="0039792A">
              <w:rPr>
                <w:rFonts w:ascii="Arial" w:hAnsi="Arial" w:cs="Arial"/>
                <w:lang w:val="lt-LT"/>
              </w:rPr>
              <w:t>X</w:t>
            </w:r>
            <w:r w:rsidRPr="000947DA">
              <w:rPr>
                <w:rFonts w:ascii="Arial" w:hAnsi="Arial" w:cs="Arial"/>
                <w:lang w:val="lt-LT"/>
              </w:rPr>
              <w:t xml:space="preserve">                                     </w:t>
            </w:r>
          </w:p>
        </w:tc>
        <w:tc>
          <w:tcPr>
            <w:tcW w:w="3388" w:type="dxa"/>
            <w:tcBorders>
              <w:top w:val="single" w:sz="4" w:space="0" w:color="000000"/>
              <w:left w:val="single" w:sz="4" w:space="0" w:color="000000"/>
              <w:bottom w:val="single" w:sz="4" w:space="0" w:color="000000"/>
              <w:right w:val="single" w:sz="4" w:space="0" w:color="auto"/>
            </w:tcBorders>
            <w:shd w:val="clear" w:color="auto" w:fill="auto"/>
          </w:tcPr>
          <w:p w14:paraId="6791DA5D" w14:textId="4A3B116B" w:rsidR="00210D45" w:rsidRPr="000947DA" w:rsidRDefault="00210D45" w:rsidP="000947DA">
            <w:pPr>
              <w:spacing w:line="276" w:lineRule="auto"/>
              <w:jc w:val="both"/>
              <w:rPr>
                <w:rFonts w:ascii="Arial" w:hAnsi="Arial" w:cs="Arial"/>
                <w:lang w:val="lt-LT"/>
              </w:rPr>
            </w:pPr>
            <w:r w:rsidRPr="000947DA">
              <w:rPr>
                <w:rFonts w:ascii="Arial" w:hAnsi="Arial" w:cs="Arial"/>
                <w:lang w:val="lt-LT"/>
              </w:rPr>
              <w:t>NE</w:t>
            </w:r>
            <w:r w:rsidR="00EB514D">
              <w:rPr>
                <w:rFonts w:ascii="Arial" w:hAnsi="Arial" w:cs="Arial"/>
                <w:lang w:val="lt-LT"/>
              </w:rPr>
              <w:t xml:space="preserve"> </w:t>
            </w:r>
            <w:r w:rsidR="00FC12B1">
              <w:rPr>
                <w:rFonts w:ascii="Arial" w:hAnsi="Arial" w:cs="Arial"/>
                <w:lang w:val="lt-LT"/>
              </w:rPr>
              <w:t xml:space="preserve">  </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17301EB" w14:textId="7AFEDC3C" w:rsidR="00210D45" w:rsidRPr="000947DA" w:rsidRDefault="00FC12B1" w:rsidP="000947DA">
            <w:pPr>
              <w:spacing w:line="276" w:lineRule="auto"/>
              <w:jc w:val="center"/>
              <w:rPr>
                <w:rFonts w:ascii="Arial" w:hAnsi="Arial" w:cs="Arial"/>
                <w:lang w:val="lt-LT"/>
              </w:rPr>
            </w:pPr>
            <w:r>
              <w:rPr>
                <w:rFonts w:ascii="Arial" w:hAnsi="Arial" w:cs="Arial"/>
                <w:lang w:val="lt-LT"/>
              </w:rPr>
              <w:t>0</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141D6FF0" w14:textId="1E53EF06" w:rsidR="00210D45" w:rsidRPr="000947DA" w:rsidRDefault="00FC12B1" w:rsidP="000947DA">
            <w:pPr>
              <w:spacing w:line="276" w:lineRule="auto"/>
              <w:jc w:val="center"/>
              <w:rPr>
                <w:rFonts w:ascii="Arial" w:hAnsi="Arial" w:cs="Arial"/>
                <w:lang w:val="lt-LT"/>
              </w:rPr>
            </w:pPr>
            <w:r>
              <w:rPr>
                <w:rFonts w:ascii="Arial" w:hAnsi="Arial" w:cs="Arial"/>
                <w:lang w:val="lt-LT"/>
              </w:rPr>
              <w:t>0</w:t>
            </w:r>
          </w:p>
        </w:tc>
      </w:tr>
    </w:tbl>
    <w:p w14:paraId="427639BE" w14:textId="77777777" w:rsidR="00D12F67" w:rsidRPr="000947DA" w:rsidRDefault="005B36CA" w:rsidP="00C035CA">
      <w:pPr>
        <w:spacing w:before="240" w:line="276" w:lineRule="auto"/>
        <w:ind w:firstLine="567"/>
        <w:jc w:val="both"/>
        <w:rPr>
          <w:rFonts w:ascii="Arial" w:hAnsi="Arial" w:cs="Arial"/>
          <w:lang w:val="lt-LT"/>
        </w:rPr>
      </w:pPr>
      <w:bookmarkStart w:id="0" w:name="_Hlk159854696"/>
      <w:r w:rsidRPr="000947DA">
        <w:rPr>
          <w:rFonts w:ascii="Arial" w:hAnsi="Arial" w:cs="Arial"/>
          <w:b/>
          <w:lang w:val="lt-LT"/>
        </w:rPr>
        <w:t>2. Įstaigos biudžetas</w:t>
      </w:r>
      <w:r w:rsidR="00A17801" w:rsidRPr="000947DA">
        <w:rPr>
          <w:rFonts w:ascii="Arial" w:hAnsi="Arial" w:cs="Arial"/>
          <w:b/>
          <w:lang w:val="lt-LT"/>
        </w:rPr>
        <w:t>:</w:t>
      </w:r>
    </w:p>
    <w:p w14:paraId="4C921101" w14:textId="08792119" w:rsidR="003973BF" w:rsidRPr="000947DA" w:rsidRDefault="000A761B" w:rsidP="000947DA">
      <w:pPr>
        <w:spacing w:line="276" w:lineRule="auto"/>
        <w:jc w:val="both"/>
        <w:rPr>
          <w:rFonts w:ascii="Arial" w:hAnsi="Arial" w:cs="Arial"/>
          <w:i/>
          <w:lang w:val="lt-LT"/>
        </w:rPr>
      </w:pPr>
      <w:r w:rsidRPr="000947DA">
        <w:rPr>
          <w:rFonts w:ascii="Arial" w:hAnsi="Arial" w:cs="Arial"/>
          <w:i/>
          <w:lang w:val="lt-LT"/>
        </w:rPr>
        <w:t>4</w:t>
      </w:r>
      <w:r w:rsidR="00485444" w:rsidRPr="000947DA">
        <w:rPr>
          <w:rFonts w:ascii="Arial" w:hAnsi="Arial" w:cs="Arial"/>
          <w:i/>
          <w:lang w:val="lt-LT"/>
        </w:rPr>
        <w:t xml:space="preserve"> lentelė. Įstaigos pajamos, tūkst. Eur.</w:t>
      </w:r>
    </w:p>
    <w:tbl>
      <w:tblPr>
        <w:tblW w:w="9752" w:type="dxa"/>
        <w:tblInd w:w="-5" w:type="dxa"/>
        <w:tblLayout w:type="fixed"/>
        <w:tblLook w:val="0000" w:firstRow="0" w:lastRow="0" w:firstColumn="0" w:lastColumn="0" w:noHBand="0" w:noVBand="0"/>
      </w:tblPr>
      <w:tblGrid>
        <w:gridCol w:w="6889"/>
        <w:gridCol w:w="1462"/>
        <w:gridCol w:w="1401"/>
      </w:tblGrid>
      <w:tr w:rsidR="00A17801" w:rsidRPr="000947DA" w14:paraId="2F7D4825"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1AA32B2F" w14:textId="77777777" w:rsidR="00A17801" w:rsidRPr="006124E2" w:rsidRDefault="00A17801" w:rsidP="000947DA">
            <w:pPr>
              <w:spacing w:line="276" w:lineRule="auto"/>
              <w:jc w:val="center"/>
              <w:rPr>
                <w:rFonts w:ascii="Arial" w:hAnsi="Arial" w:cs="Arial"/>
                <w:b/>
                <w:lang w:val="lt-LT"/>
              </w:rPr>
            </w:pPr>
            <w:bookmarkStart w:id="1" w:name="_Hlk159852092"/>
            <w:bookmarkEnd w:id="0"/>
            <w:r w:rsidRPr="006124E2">
              <w:rPr>
                <w:rFonts w:ascii="Arial" w:hAnsi="Arial" w:cs="Arial"/>
                <w:b/>
                <w:lang w:val="lt-LT"/>
              </w:rPr>
              <w:lastRenderedPageBreak/>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00BC590F" w14:textId="16E94453" w:rsidR="00A17801" w:rsidRPr="006124E2" w:rsidRDefault="00A17801" w:rsidP="000947DA">
            <w:pPr>
              <w:spacing w:line="276" w:lineRule="auto"/>
              <w:jc w:val="center"/>
              <w:rPr>
                <w:rFonts w:ascii="Arial" w:hAnsi="Arial" w:cs="Arial"/>
                <w:lang w:val="lt-LT"/>
              </w:rPr>
            </w:pPr>
            <w:r w:rsidRPr="006124E2">
              <w:rPr>
                <w:rFonts w:ascii="Arial" w:hAnsi="Arial" w:cs="Arial"/>
                <w:b/>
                <w:lang w:val="lt-LT"/>
              </w:rPr>
              <w:t>20</w:t>
            </w:r>
            <w:r w:rsidR="009D530C" w:rsidRPr="006124E2">
              <w:rPr>
                <w:rFonts w:ascii="Arial" w:hAnsi="Arial" w:cs="Arial"/>
                <w:b/>
                <w:lang w:val="lt-LT"/>
              </w:rPr>
              <w:t>2</w:t>
            </w:r>
            <w:r w:rsidR="00037D27">
              <w:rPr>
                <w:rFonts w:ascii="Arial" w:hAnsi="Arial" w:cs="Arial"/>
                <w:b/>
                <w:lang w:val="lt-LT"/>
              </w:rPr>
              <w:t>3</w:t>
            </w:r>
            <w:r w:rsidRPr="006124E2">
              <w:rPr>
                <w:rFonts w:ascii="Arial" w:hAnsi="Arial" w:cs="Arial"/>
                <w:b/>
                <w:lang w:val="lt-LT"/>
              </w:rPr>
              <w:t xml:space="preserve"> m.</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54B143A7" w14:textId="1E4353A1" w:rsidR="00A17801" w:rsidRPr="006124E2" w:rsidRDefault="00A17801" w:rsidP="000947DA">
            <w:pPr>
              <w:spacing w:line="276" w:lineRule="auto"/>
              <w:jc w:val="center"/>
              <w:rPr>
                <w:rFonts w:ascii="Arial" w:hAnsi="Arial" w:cs="Arial"/>
                <w:b/>
                <w:lang w:val="lt-LT"/>
              </w:rPr>
            </w:pPr>
            <w:r w:rsidRPr="006124E2">
              <w:rPr>
                <w:rFonts w:ascii="Arial" w:hAnsi="Arial" w:cs="Arial"/>
                <w:b/>
                <w:lang w:val="lt-LT"/>
              </w:rPr>
              <w:t>20</w:t>
            </w:r>
            <w:r w:rsidR="00830FE1" w:rsidRPr="006124E2">
              <w:rPr>
                <w:rFonts w:ascii="Arial" w:hAnsi="Arial" w:cs="Arial"/>
                <w:b/>
                <w:lang w:val="lt-LT"/>
              </w:rPr>
              <w:t>2</w:t>
            </w:r>
            <w:r w:rsidR="00037D27">
              <w:rPr>
                <w:rFonts w:ascii="Arial" w:hAnsi="Arial" w:cs="Arial"/>
                <w:b/>
                <w:lang w:val="lt-LT"/>
              </w:rPr>
              <w:t>4</w:t>
            </w:r>
            <w:r w:rsidR="00830FE1" w:rsidRPr="006124E2">
              <w:rPr>
                <w:rFonts w:ascii="Arial" w:hAnsi="Arial" w:cs="Arial"/>
                <w:b/>
                <w:lang w:val="lt-LT"/>
              </w:rPr>
              <w:t xml:space="preserve"> </w:t>
            </w:r>
            <w:r w:rsidRPr="006124E2">
              <w:rPr>
                <w:rFonts w:ascii="Arial" w:hAnsi="Arial" w:cs="Arial"/>
                <w:b/>
                <w:lang w:val="lt-LT"/>
              </w:rPr>
              <w:t>m.</w:t>
            </w:r>
          </w:p>
        </w:tc>
      </w:tr>
      <w:tr w:rsidR="00653A0E" w:rsidRPr="000947DA" w14:paraId="603AA0C5"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44576A6" w14:textId="77777777" w:rsidR="00653A0E" w:rsidRPr="006124E2" w:rsidRDefault="00653A0E" w:rsidP="00653A0E">
            <w:pPr>
              <w:spacing w:line="276" w:lineRule="auto"/>
              <w:jc w:val="both"/>
              <w:rPr>
                <w:rFonts w:ascii="Arial" w:hAnsi="Arial" w:cs="Arial"/>
                <w:lang w:val="lt-LT"/>
              </w:rPr>
            </w:pPr>
            <w:r w:rsidRPr="006124E2">
              <w:rPr>
                <w:rFonts w:ascii="Arial" w:hAnsi="Arial" w:cs="Arial"/>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7E5BBE3" w14:textId="7472D520" w:rsidR="00653A0E" w:rsidRPr="006124E2" w:rsidRDefault="00653A0E" w:rsidP="00653A0E">
            <w:pPr>
              <w:spacing w:line="276" w:lineRule="auto"/>
              <w:jc w:val="center"/>
              <w:rPr>
                <w:rFonts w:ascii="Arial" w:hAnsi="Arial" w:cs="Arial"/>
                <w:lang w:val="lt-LT"/>
              </w:rPr>
            </w:pPr>
            <w:r w:rsidRPr="002550F9">
              <w:rPr>
                <w:rFonts w:ascii="Arial" w:hAnsi="Arial" w:cs="Arial"/>
                <w:lang w:val="lt-LT"/>
              </w:rPr>
              <w:t>519,610</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3365B76D" w14:textId="24882601" w:rsidR="00653A0E" w:rsidRPr="006124E2" w:rsidRDefault="00653A0E" w:rsidP="00653A0E">
            <w:pPr>
              <w:spacing w:line="276" w:lineRule="auto"/>
              <w:jc w:val="center"/>
              <w:rPr>
                <w:rFonts w:ascii="Arial" w:hAnsi="Arial" w:cs="Arial"/>
                <w:lang w:val="lt-LT"/>
              </w:rPr>
            </w:pPr>
            <w:r>
              <w:rPr>
                <w:rFonts w:ascii="Arial" w:hAnsi="Arial" w:cs="Arial"/>
                <w:lang w:val="lt-LT"/>
              </w:rPr>
              <w:t>558843</w:t>
            </w:r>
          </w:p>
        </w:tc>
      </w:tr>
      <w:tr w:rsidR="00653A0E" w:rsidRPr="000947DA" w14:paraId="79BFFD9B"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44368D0B" w14:textId="77777777" w:rsidR="00653A0E" w:rsidRPr="006124E2" w:rsidRDefault="00653A0E" w:rsidP="00653A0E">
            <w:pPr>
              <w:spacing w:line="276" w:lineRule="auto"/>
              <w:jc w:val="both"/>
              <w:rPr>
                <w:rFonts w:ascii="Arial" w:hAnsi="Arial" w:cs="Arial"/>
                <w:lang w:val="lt-LT"/>
              </w:rPr>
            </w:pPr>
            <w:r w:rsidRPr="006124E2">
              <w:rPr>
                <w:rFonts w:ascii="Arial" w:hAnsi="Arial" w:cs="Arial"/>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BCDB2EA" w14:textId="1802FE17" w:rsidR="00653A0E" w:rsidRPr="006124E2" w:rsidRDefault="00653A0E" w:rsidP="00653A0E">
            <w:pPr>
              <w:spacing w:line="276" w:lineRule="auto"/>
              <w:jc w:val="center"/>
              <w:rPr>
                <w:rFonts w:ascii="Arial" w:hAnsi="Arial" w:cs="Arial"/>
                <w:lang w:val="lt-LT"/>
              </w:rPr>
            </w:pPr>
            <w:r>
              <w:rPr>
                <w:rFonts w:ascii="Arial" w:hAnsi="Arial" w:cs="Arial"/>
                <w:lang w:val="lt-LT"/>
              </w:rPr>
              <w:t>9,261</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D55A5A2" w14:textId="1626A811" w:rsidR="00653A0E" w:rsidRPr="006124E2" w:rsidRDefault="00653A0E" w:rsidP="00653A0E">
            <w:pPr>
              <w:spacing w:line="276" w:lineRule="auto"/>
              <w:jc w:val="center"/>
              <w:rPr>
                <w:rFonts w:ascii="Arial" w:hAnsi="Arial" w:cs="Arial"/>
                <w:lang w:val="lt-LT"/>
              </w:rPr>
            </w:pPr>
            <w:r>
              <w:rPr>
                <w:rFonts w:ascii="Arial" w:hAnsi="Arial" w:cs="Arial"/>
                <w:lang w:val="lt-LT"/>
              </w:rPr>
              <w:t>6333</w:t>
            </w:r>
          </w:p>
        </w:tc>
      </w:tr>
      <w:tr w:rsidR="00653A0E" w:rsidRPr="000947DA" w14:paraId="600C543E"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557127A2" w14:textId="77777777" w:rsidR="00653A0E" w:rsidRPr="006124E2" w:rsidRDefault="00653A0E" w:rsidP="00653A0E">
            <w:pPr>
              <w:spacing w:line="276" w:lineRule="auto"/>
              <w:jc w:val="both"/>
              <w:rPr>
                <w:rFonts w:ascii="Arial" w:hAnsi="Arial" w:cs="Arial"/>
                <w:lang w:val="lt-LT"/>
              </w:rPr>
            </w:pPr>
            <w:r w:rsidRPr="006124E2">
              <w:rPr>
                <w:rFonts w:ascii="Arial" w:hAnsi="Arial" w:cs="Arial"/>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10A434C" w14:textId="45DA64A3" w:rsidR="00653A0E" w:rsidRPr="006124E2" w:rsidRDefault="00653A0E" w:rsidP="00653A0E">
            <w:pPr>
              <w:spacing w:line="276" w:lineRule="auto"/>
              <w:jc w:val="center"/>
              <w:rPr>
                <w:rFonts w:ascii="Arial" w:hAnsi="Arial" w:cs="Arial"/>
                <w:lang w:val="lt-LT"/>
              </w:rPr>
            </w:pPr>
            <w:r w:rsidRPr="006124E2">
              <w:rPr>
                <w:rFonts w:ascii="Arial" w:hAnsi="Arial" w:cs="Arial"/>
              </w:rPr>
              <w:t>0,924</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31C4A575" w14:textId="640A5463" w:rsidR="00653A0E" w:rsidRPr="006124E2" w:rsidRDefault="00653A0E" w:rsidP="00653A0E">
            <w:pPr>
              <w:spacing w:line="276" w:lineRule="auto"/>
              <w:jc w:val="center"/>
              <w:rPr>
                <w:rFonts w:ascii="Arial" w:hAnsi="Arial" w:cs="Arial"/>
                <w:lang w:val="lt-LT"/>
              </w:rPr>
            </w:pPr>
            <w:r>
              <w:rPr>
                <w:rFonts w:ascii="Arial" w:hAnsi="Arial" w:cs="Arial"/>
                <w:lang w:val="lt-LT"/>
              </w:rPr>
              <w:t>770</w:t>
            </w:r>
          </w:p>
        </w:tc>
      </w:tr>
      <w:tr w:rsidR="00653A0E" w:rsidRPr="000947DA" w14:paraId="2676D9F9" w14:textId="77777777" w:rsidTr="00267C49">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5408A716" w14:textId="77777777" w:rsidR="00653A0E" w:rsidRPr="006124E2" w:rsidRDefault="00653A0E" w:rsidP="00653A0E">
            <w:pPr>
              <w:spacing w:line="276" w:lineRule="auto"/>
              <w:jc w:val="both"/>
              <w:rPr>
                <w:rFonts w:ascii="Arial" w:hAnsi="Arial" w:cs="Arial"/>
                <w:lang w:val="lt-LT"/>
              </w:rPr>
            </w:pPr>
            <w:r w:rsidRPr="006124E2">
              <w:rPr>
                <w:rFonts w:ascii="Arial" w:hAnsi="Arial" w:cs="Arial"/>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6AFEEBA7" w14:textId="6653A877" w:rsidR="00653A0E" w:rsidRPr="006124E2" w:rsidRDefault="00653A0E" w:rsidP="00653A0E">
            <w:pPr>
              <w:spacing w:line="276" w:lineRule="auto"/>
              <w:jc w:val="center"/>
              <w:rPr>
                <w:rFonts w:ascii="Arial" w:hAnsi="Arial" w:cs="Arial"/>
                <w:lang w:val="lt-LT"/>
              </w:rPr>
            </w:pPr>
            <w:r w:rsidRPr="006124E2">
              <w:rPr>
                <w:rFonts w:ascii="Arial" w:hAnsi="Arial" w:cs="Arial"/>
              </w:rPr>
              <w:t>8,337</w:t>
            </w:r>
          </w:p>
        </w:tc>
        <w:tc>
          <w:tcPr>
            <w:tcW w:w="1401" w:type="dxa"/>
            <w:tcBorders>
              <w:top w:val="single" w:sz="4" w:space="0" w:color="auto"/>
              <w:left w:val="single" w:sz="4" w:space="0" w:color="auto"/>
              <w:bottom w:val="single" w:sz="4" w:space="0" w:color="000000"/>
              <w:right w:val="single" w:sz="4" w:space="0" w:color="000000"/>
            </w:tcBorders>
            <w:shd w:val="clear" w:color="auto" w:fill="auto"/>
          </w:tcPr>
          <w:p w14:paraId="50A35EC0" w14:textId="7B544D5A" w:rsidR="00653A0E" w:rsidRPr="006124E2" w:rsidRDefault="00653A0E" w:rsidP="00653A0E">
            <w:pPr>
              <w:spacing w:line="276" w:lineRule="auto"/>
              <w:jc w:val="center"/>
              <w:rPr>
                <w:rFonts w:ascii="Arial" w:hAnsi="Arial" w:cs="Arial"/>
                <w:lang w:val="lt-LT"/>
              </w:rPr>
            </w:pPr>
            <w:r>
              <w:rPr>
                <w:rFonts w:ascii="Arial" w:hAnsi="Arial" w:cs="Arial"/>
                <w:lang w:val="lt-LT"/>
              </w:rPr>
              <w:t>5563</w:t>
            </w:r>
          </w:p>
        </w:tc>
      </w:tr>
      <w:tr w:rsidR="00653A0E" w:rsidRPr="000947DA" w14:paraId="361A11B2"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2B4DC5A" w14:textId="161D3440" w:rsidR="00653A0E" w:rsidRPr="006124E2" w:rsidRDefault="00653A0E" w:rsidP="00653A0E">
            <w:pPr>
              <w:spacing w:line="276" w:lineRule="auto"/>
              <w:jc w:val="both"/>
              <w:rPr>
                <w:rFonts w:ascii="Arial" w:hAnsi="Arial" w:cs="Arial"/>
                <w:lang w:val="lt-LT"/>
              </w:rPr>
            </w:pPr>
            <w:r w:rsidRPr="006124E2">
              <w:rPr>
                <w:rFonts w:ascii="Arial" w:hAnsi="Arial" w:cs="Arial"/>
                <w:lang w:val="lt-LT"/>
              </w:rPr>
              <w:t>3.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F762E02" w14:textId="3272C29C" w:rsidR="00653A0E" w:rsidRPr="006124E2" w:rsidRDefault="00653A0E" w:rsidP="00653A0E">
            <w:pPr>
              <w:spacing w:line="276" w:lineRule="auto"/>
              <w:jc w:val="center"/>
              <w:rPr>
                <w:rFonts w:ascii="Arial" w:hAnsi="Arial" w:cs="Arial"/>
                <w:lang w:val="lt-LT"/>
              </w:rPr>
            </w:pPr>
            <w:r w:rsidRPr="006124E2">
              <w:rPr>
                <w:rFonts w:ascii="Arial" w:hAnsi="Arial" w:cs="Arial"/>
              </w:rPr>
              <w:t>6,270</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63CFCDE1" w14:textId="6C286B68" w:rsidR="00653A0E" w:rsidRPr="006124E2" w:rsidRDefault="00653A0E" w:rsidP="00653A0E">
            <w:pPr>
              <w:spacing w:line="276" w:lineRule="auto"/>
              <w:jc w:val="center"/>
              <w:rPr>
                <w:rFonts w:ascii="Arial" w:hAnsi="Arial" w:cs="Arial"/>
                <w:lang w:val="lt-LT"/>
              </w:rPr>
            </w:pPr>
            <w:r>
              <w:rPr>
                <w:rFonts w:ascii="Arial" w:hAnsi="Arial" w:cs="Arial"/>
                <w:lang w:val="lt-LT"/>
              </w:rPr>
              <w:t>3677</w:t>
            </w:r>
          </w:p>
        </w:tc>
      </w:tr>
      <w:tr w:rsidR="00653A0E" w:rsidRPr="000947DA" w14:paraId="38086995"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2125B527" w14:textId="164410DE" w:rsidR="00653A0E" w:rsidRPr="006124E2" w:rsidRDefault="00653A0E" w:rsidP="00653A0E">
            <w:pPr>
              <w:spacing w:line="276" w:lineRule="auto"/>
              <w:jc w:val="right"/>
              <w:rPr>
                <w:rFonts w:ascii="Arial" w:hAnsi="Arial" w:cs="Arial"/>
                <w:lang w:val="lt-LT"/>
              </w:rPr>
            </w:pPr>
            <w:r w:rsidRPr="006124E2">
              <w:rPr>
                <w:rFonts w:ascii="Arial" w:hAnsi="Arial" w:cs="Arial"/>
                <w:b/>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EA36AB1" w14:textId="77A0AB4B" w:rsidR="00653A0E" w:rsidRPr="006124E2" w:rsidRDefault="00653A0E" w:rsidP="00653A0E">
            <w:pPr>
              <w:spacing w:line="276" w:lineRule="auto"/>
              <w:jc w:val="center"/>
              <w:rPr>
                <w:rFonts w:ascii="Arial" w:hAnsi="Arial" w:cs="Arial"/>
                <w:b/>
                <w:lang w:val="lt-LT"/>
              </w:rPr>
            </w:pPr>
            <w:r w:rsidRPr="006124E2">
              <w:rPr>
                <w:rFonts w:ascii="Arial" w:hAnsi="Arial" w:cs="Arial"/>
                <w:b/>
                <w:lang w:val="lt-LT"/>
              </w:rPr>
              <w:t>535,141</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E40D3C2" w14:textId="65AD5C68" w:rsidR="00653A0E" w:rsidRPr="006124E2" w:rsidRDefault="00653A0E" w:rsidP="00653A0E">
            <w:pPr>
              <w:spacing w:line="276" w:lineRule="auto"/>
              <w:jc w:val="center"/>
              <w:rPr>
                <w:rFonts w:ascii="Arial" w:hAnsi="Arial" w:cs="Arial"/>
                <w:b/>
                <w:lang w:val="lt-LT"/>
              </w:rPr>
            </w:pPr>
            <w:r>
              <w:rPr>
                <w:rFonts w:ascii="Arial" w:hAnsi="Arial" w:cs="Arial"/>
                <w:b/>
                <w:lang w:val="lt-LT"/>
              </w:rPr>
              <w:t>568853</w:t>
            </w:r>
          </w:p>
        </w:tc>
      </w:tr>
      <w:bookmarkEnd w:id="1"/>
    </w:tbl>
    <w:p w14:paraId="0390B6F2" w14:textId="12C34766" w:rsidR="008B5183" w:rsidRDefault="008B5183">
      <w:pPr>
        <w:suppressAutoHyphens w:val="0"/>
        <w:rPr>
          <w:rFonts w:ascii="Arial" w:hAnsi="Arial" w:cs="Arial"/>
          <w:i/>
          <w:lang w:val="lt-LT"/>
        </w:rPr>
      </w:pPr>
    </w:p>
    <w:p w14:paraId="06C3FA9E" w14:textId="43E35716" w:rsidR="000A761B" w:rsidRPr="000947DA" w:rsidRDefault="000A761B" w:rsidP="00C035CA">
      <w:pPr>
        <w:spacing w:before="240" w:line="276" w:lineRule="auto"/>
        <w:rPr>
          <w:rFonts w:ascii="Arial" w:hAnsi="Arial" w:cs="Arial"/>
          <w:b/>
          <w:i/>
          <w:lang w:val="lt-LT"/>
        </w:rPr>
      </w:pPr>
      <w:r w:rsidRPr="000947DA">
        <w:rPr>
          <w:rFonts w:ascii="Arial" w:hAnsi="Arial" w:cs="Arial"/>
          <w:i/>
          <w:lang w:val="lt-LT"/>
        </w:rPr>
        <w:t>5</w:t>
      </w:r>
      <w:r w:rsidR="00B20B4B" w:rsidRPr="000947DA">
        <w:rPr>
          <w:rFonts w:ascii="Arial" w:hAnsi="Arial" w:cs="Arial"/>
          <w:i/>
          <w:lang w:val="lt-LT"/>
        </w:rPr>
        <w:t xml:space="preserve"> lentelė. Įstaigos </w:t>
      </w:r>
      <w:r w:rsidR="0046755E" w:rsidRPr="000947DA">
        <w:rPr>
          <w:rFonts w:ascii="Arial" w:hAnsi="Arial" w:cs="Arial"/>
          <w:i/>
          <w:lang w:val="lt-LT"/>
        </w:rPr>
        <w:t>išlaidos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402"/>
        <w:gridCol w:w="1418"/>
        <w:gridCol w:w="1559"/>
        <w:gridCol w:w="1530"/>
      </w:tblGrid>
      <w:tr w:rsidR="00256B1C" w:rsidRPr="000947DA" w14:paraId="216736F2" w14:textId="35D594C3" w:rsidTr="008B5183">
        <w:tc>
          <w:tcPr>
            <w:tcW w:w="1843" w:type="dxa"/>
          </w:tcPr>
          <w:p w14:paraId="65C511BB" w14:textId="667034E4" w:rsidR="00256B1C" w:rsidRPr="000947DA" w:rsidRDefault="00256B1C" w:rsidP="008B5183">
            <w:pPr>
              <w:spacing w:line="276" w:lineRule="auto"/>
              <w:rPr>
                <w:rFonts w:ascii="Arial" w:hAnsi="Arial" w:cs="Arial"/>
                <w:b/>
                <w:bCs/>
                <w:lang w:val="lt-LT"/>
              </w:rPr>
            </w:pPr>
            <w:r w:rsidRPr="000947DA">
              <w:rPr>
                <w:rFonts w:ascii="Arial" w:hAnsi="Arial" w:cs="Arial"/>
                <w:b/>
                <w:bCs/>
                <w:lang w:val="lt-LT"/>
              </w:rPr>
              <w:t>Klasifikacijos kodas</w:t>
            </w:r>
          </w:p>
        </w:tc>
        <w:tc>
          <w:tcPr>
            <w:tcW w:w="3402" w:type="dxa"/>
          </w:tcPr>
          <w:p w14:paraId="544620DA" w14:textId="0144D17C" w:rsidR="00256B1C" w:rsidRPr="000947DA" w:rsidRDefault="00256B1C" w:rsidP="008B5183">
            <w:pPr>
              <w:spacing w:line="276" w:lineRule="auto"/>
              <w:rPr>
                <w:rFonts w:ascii="Arial" w:hAnsi="Arial" w:cs="Arial"/>
                <w:b/>
                <w:bCs/>
                <w:lang w:val="lt-LT"/>
              </w:rPr>
            </w:pPr>
            <w:r w:rsidRPr="000947DA">
              <w:rPr>
                <w:rFonts w:ascii="Arial" w:hAnsi="Arial" w:cs="Arial"/>
                <w:b/>
                <w:lang w:val="lt-LT"/>
              </w:rPr>
              <w:t>Išlaidų pavadinimas</w:t>
            </w:r>
          </w:p>
        </w:tc>
        <w:tc>
          <w:tcPr>
            <w:tcW w:w="1418" w:type="dxa"/>
          </w:tcPr>
          <w:p w14:paraId="48252E7B" w14:textId="0B0FEFC7" w:rsidR="00256B1C" w:rsidRPr="000947DA" w:rsidRDefault="00256B1C" w:rsidP="008B5183">
            <w:pPr>
              <w:spacing w:line="276" w:lineRule="auto"/>
              <w:rPr>
                <w:rFonts w:ascii="Arial" w:hAnsi="Arial" w:cs="Arial"/>
                <w:b/>
                <w:lang w:val="lt-LT"/>
              </w:rPr>
            </w:pPr>
            <w:r w:rsidRPr="000947DA">
              <w:rPr>
                <w:rFonts w:ascii="Arial" w:hAnsi="Arial" w:cs="Arial"/>
                <w:b/>
                <w:lang w:val="lt-LT"/>
              </w:rPr>
              <w:t>20</w:t>
            </w:r>
            <w:r w:rsidR="009D530C" w:rsidRPr="000947DA">
              <w:rPr>
                <w:rFonts w:ascii="Arial" w:hAnsi="Arial" w:cs="Arial"/>
                <w:b/>
                <w:lang w:val="lt-LT"/>
              </w:rPr>
              <w:t>2</w:t>
            </w:r>
            <w:r w:rsidR="00037D27">
              <w:rPr>
                <w:rFonts w:ascii="Arial" w:hAnsi="Arial" w:cs="Arial"/>
                <w:b/>
                <w:lang w:val="lt-LT"/>
              </w:rPr>
              <w:t>3</w:t>
            </w:r>
            <w:r w:rsidRPr="000947DA">
              <w:rPr>
                <w:rFonts w:ascii="Arial" w:hAnsi="Arial" w:cs="Arial"/>
                <w:b/>
                <w:lang w:val="lt-LT"/>
              </w:rPr>
              <w:t xml:space="preserve"> m.</w:t>
            </w:r>
          </w:p>
          <w:p w14:paraId="26ED562E" w14:textId="5574F382" w:rsidR="00256B1C" w:rsidRPr="000947DA" w:rsidRDefault="00256B1C" w:rsidP="008B5183">
            <w:pPr>
              <w:spacing w:line="276" w:lineRule="auto"/>
              <w:rPr>
                <w:rFonts w:ascii="Arial" w:hAnsi="Arial" w:cs="Arial"/>
                <w:b/>
                <w:bCs/>
                <w:lang w:val="lt-LT"/>
              </w:rPr>
            </w:pPr>
            <w:r w:rsidRPr="000947DA">
              <w:rPr>
                <w:rFonts w:ascii="Arial" w:hAnsi="Arial" w:cs="Arial"/>
                <w:b/>
                <w:lang w:val="lt-LT"/>
              </w:rPr>
              <w:t>Tūkst. Eur</w:t>
            </w:r>
          </w:p>
        </w:tc>
        <w:tc>
          <w:tcPr>
            <w:tcW w:w="1559" w:type="dxa"/>
          </w:tcPr>
          <w:p w14:paraId="02AEAAD5" w14:textId="0CD1D4EF" w:rsidR="00256B1C" w:rsidRPr="000947DA" w:rsidRDefault="00256B1C" w:rsidP="008B5183">
            <w:pPr>
              <w:spacing w:line="276" w:lineRule="auto"/>
              <w:rPr>
                <w:rFonts w:ascii="Arial" w:hAnsi="Arial" w:cs="Arial"/>
                <w:b/>
                <w:lang w:val="lt-LT"/>
              </w:rPr>
            </w:pPr>
            <w:r w:rsidRPr="000947DA">
              <w:rPr>
                <w:rFonts w:ascii="Arial" w:hAnsi="Arial" w:cs="Arial"/>
                <w:b/>
                <w:lang w:val="lt-LT"/>
              </w:rPr>
              <w:t>202</w:t>
            </w:r>
            <w:r w:rsidR="00037D27">
              <w:rPr>
                <w:rFonts w:ascii="Arial" w:hAnsi="Arial" w:cs="Arial"/>
                <w:b/>
                <w:lang w:val="lt-LT"/>
              </w:rPr>
              <w:t>4</w:t>
            </w:r>
            <w:r w:rsidRPr="000947DA">
              <w:rPr>
                <w:rFonts w:ascii="Arial" w:hAnsi="Arial" w:cs="Arial"/>
                <w:b/>
                <w:lang w:val="lt-LT"/>
              </w:rPr>
              <w:t xml:space="preserve"> m.</w:t>
            </w:r>
          </w:p>
          <w:p w14:paraId="63A085ED" w14:textId="01DC5060" w:rsidR="00256B1C" w:rsidRPr="000947DA" w:rsidRDefault="00256B1C" w:rsidP="008B5183">
            <w:pPr>
              <w:spacing w:line="276" w:lineRule="auto"/>
              <w:rPr>
                <w:rFonts w:ascii="Arial" w:hAnsi="Arial" w:cs="Arial"/>
                <w:b/>
                <w:bCs/>
                <w:lang w:val="lt-LT"/>
              </w:rPr>
            </w:pPr>
            <w:r w:rsidRPr="000947DA">
              <w:rPr>
                <w:rFonts w:ascii="Arial" w:hAnsi="Arial" w:cs="Arial"/>
                <w:b/>
                <w:lang w:val="lt-LT"/>
              </w:rPr>
              <w:t>Tūkst. Eur</w:t>
            </w:r>
          </w:p>
        </w:tc>
        <w:tc>
          <w:tcPr>
            <w:tcW w:w="1530" w:type="dxa"/>
          </w:tcPr>
          <w:p w14:paraId="5DB8DDB8" w14:textId="7C041FAE" w:rsidR="00256B1C" w:rsidRPr="000947DA" w:rsidRDefault="00256B1C" w:rsidP="008B5183">
            <w:pPr>
              <w:spacing w:line="276" w:lineRule="auto"/>
              <w:rPr>
                <w:rFonts w:ascii="Arial" w:hAnsi="Arial" w:cs="Arial"/>
                <w:b/>
                <w:bCs/>
                <w:lang w:val="lt-LT"/>
              </w:rPr>
            </w:pPr>
            <w:r w:rsidRPr="000947DA">
              <w:rPr>
                <w:rFonts w:ascii="Arial" w:hAnsi="Arial" w:cs="Arial"/>
                <w:b/>
                <w:lang w:val="lt-LT"/>
              </w:rPr>
              <w:t>Pastabos</w:t>
            </w:r>
          </w:p>
        </w:tc>
      </w:tr>
      <w:tr w:rsidR="002550F9" w:rsidRPr="000947DA" w14:paraId="13393B50" w14:textId="181ED6BB" w:rsidTr="008B5183">
        <w:tc>
          <w:tcPr>
            <w:tcW w:w="1843" w:type="dxa"/>
          </w:tcPr>
          <w:p w14:paraId="0FB39D09" w14:textId="77777777" w:rsidR="002550F9" w:rsidRPr="000947DA" w:rsidRDefault="002550F9" w:rsidP="002550F9">
            <w:pPr>
              <w:spacing w:line="276" w:lineRule="auto"/>
              <w:rPr>
                <w:rFonts w:ascii="Arial" w:hAnsi="Arial" w:cs="Arial"/>
                <w:b/>
                <w:bCs/>
                <w:lang w:val="lt-LT"/>
              </w:rPr>
            </w:pPr>
          </w:p>
          <w:p w14:paraId="789C21CE" w14:textId="77777777" w:rsidR="002550F9" w:rsidRPr="000947DA" w:rsidRDefault="002550F9" w:rsidP="002550F9">
            <w:pPr>
              <w:spacing w:line="276" w:lineRule="auto"/>
              <w:rPr>
                <w:rFonts w:ascii="Arial" w:hAnsi="Arial" w:cs="Arial"/>
                <w:b/>
                <w:bCs/>
                <w:lang w:val="lt-LT"/>
              </w:rPr>
            </w:pPr>
            <w:r w:rsidRPr="000947DA">
              <w:rPr>
                <w:rFonts w:ascii="Arial" w:hAnsi="Arial" w:cs="Arial"/>
                <w:b/>
                <w:bCs/>
                <w:lang w:val="lt-LT"/>
              </w:rPr>
              <w:t>2.1.</w:t>
            </w:r>
          </w:p>
        </w:tc>
        <w:tc>
          <w:tcPr>
            <w:tcW w:w="3402" w:type="dxa"/>
          </w:tcPr>
          <w:p w14:paraId="18C9DD3D" w14:textId="77777777" w:rsidR="002550F9" w:rsidRPr="000947DA" w:rsidRDefault="002550F9" w:rsidP="002550F9">
            <w:pPr>
              <w:spacing w:line="276" w:lineRule="auto"/>
              <w:rPr>
                <w:rFonts w:ascii="Arial" w:hAnsi="Arial" w:cs="Arial"/>
                <w:b/>
                <w:bCs/>
                <w:lang w:val="lt-LT"/>
              </w:rPr>
            </w:pPr>
            <w:r w:rsidRPr="000947DA">
              <w:rPr>
                <w:rFonts w:ascii="Arial" w:hAnsi="Arial" w:cs="Arial"/>
                <w:b/>
                <w:bCs/>
                <w:lang w:val="lt-LT"/>
              </w:rPr>
              <w:t>Darbo užmokestis ir socialinis draudimas</w:t>
            </w:r>
          </w:p>
        </w:tc>
        <w:tc>
          <w:tcPr>
            <w:tcW w:w="1418" w:type="dxa"/>
          </w:tcPr>
          <w:p w14:paraId="52781D79" w14:textId="7C4A5D88" w:rsidR="002550F9" w:rsidRPr="002106F0" w:rsidRDefault="002550F9" w:rsidP="002550F9">
            <w:pPr>
              <w:spacing w:line="276" w:lineRule="auto"/>
              <w:rPr>
                <w:rFonts w:ascii="Arial" w:hAnsi="Arial" w:cs="Arial"/>
                <w:b/>
                <w:bCs/>
                <w:lang w:val="lt-LT"/>
              </w:rPr>
            </w:pPr>
            <w:r>
              <w:rPr>
                <w:rFonts w:ascii="Arial" w:hAnsi="Arial" w:cs="Arial"/>
                <w:b/>
                <w:bCs/>
                <w:lang w:val="lt-LT"/>
              </w:rPr>
              <w:t>344,5</w:t>
            </w:r>
          </w:p>
        </w:tc>
        <w:tc>
          <w:tcPr>
            <w:tcW w:w="1559" w:type="dxa"/>
          </w:tcPr>
          <w:p w14:paraId="205F7823" w14:textId="4BF322F7" w:rsidR="002550F9" w:rsidRPr="002106F0" w:rsidRDefault="002550F9" w:rsidP="002550F9">
            <w:pPr>
              <w:spacing w:line="276" w:lineRule="auto"/>
              <w:rPr>
                <w:rFonts w:ascii="Arial" w:hAnsi="Arial" w:cs="Arial"/>
                <w:b/>
                <w:bCs/>
                <w:lang w:val="lt-LT"/>
              </w:rPr>
            </w:pPr>
            <w:r>
              <w:rPr>
                <w:rFonts w:ascii="Arial" w:hAnsi="Arial" w:cs="Arial"/>
                <w:b/>
                <w:bCs/>
                <w:lang w:val="lt-LT"/>
              </w:rPr>
              <w:t>394,1</w:t>
            </w:r>
          </w:p>
        </w:tc>
        <w:tc>
          <w:tcPr>
            <w:tcW w:w="1530" w:type="dxa"/>
          </w:tcPr>
          <w:p w14:paraId="72207336" w14:textId="77777777" w:rsidR="002550F9" w:rsidRPr="000947DA" w:rsidRDefault="002550F9" w:rsidP="002550F9">
            <w:pPr>
              <w:spacing w:line="276" w:lineRule="auto"/>
              <w:rPr>
                <w:rFonts w:ascii="Arial" w:hAnsi="Arial" w:cs="Arial"/>
                <w:b/>
                <w:bCs/>
                <w:lang w:val="lt-LT"/>
              </w:rPr>
            </w:pPr>
          </w:p>
        </w:tc>
      </w:tr>
      <w:tr w:rsidR="002550F9" w:rsidRPr="000947DA" w14:paraId="7842BEF7" w14:textId="61F0D00F" w:rsidTr="008B5183">
        <w:tc>
          <w:tcPr>
            <w:tcW w:w="1843" w:type="dxa"/>
          </w:tcPr>
          <w:p w14:paraId="15A530D9"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2.1.1.1.1.1.</w:t>
            </w:r>
          </w:p>
        </w:tc>
        <w:tc>
          <w:tcPr>
            <w:tcW w:w="3402" w:type="dxa"/>
          </w:tcPr>
          <w:p w14:paraId="7D4FC4ED"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Darbo užmokestis</w:t>
            </w:r>
          </w:p>
        </w:tc>
        <w:tc>
          <w:tcPr>
            <w:tcW w:w="1418" w:type="dxa"/>
          </w:tcPr>
          <w:p w14:paraId="1E4CA475" w14:textId="4991419C" w:rsidR="002550F9" w:rsidRPr="002106F0" w:rsidRDefault="002550F9" w:rsidP="002550F9">
            <w:pPr>
              <w:spacing w:line="276" w:lineRule="auto"/>
              <w:rPr>
                <w:rFonts w:ascii="Arial" w:hAnsi="Arial" w:cs="Arial"/>
                <w:lang w:val="lt-LT"/>
              </w:rPr>
            </w:pPr>
            <w:r>
              <w:rPr>
                <w:rFonts w:ascii="Arial" w:hAnsi="Arial" w:cs="Arial"/>
                <w:lang w:val="lt-LT"/>
              </w:rPr>
              <w:t>336,5</w:t>
            </w:r>
          </w:p>
        </w:tc>
        <w:tc>
          <w:tcPr>
            <w:tcW w:w="1559" w:type="dxa"/>
          </w:tcPr>
          <w:p w14:paraId="0B6270D6" w14:textId="648EDC61" w:rsidR="002550F9" w:rsidRPr="002106F0" w:rsidRDefault="002550F9" w:rsidP="002550F9">
            <w:pPr>
              <w:spacing w:line="276" w:lineRule="auto"/>
              <w:rPr>
                <w:rFonts w:ascii="Arial" w:hAnsi="Arial" w:cs="Arial"/>
                <w:lang w:val="lt-LT"/>
              </w:rPr>
            </w:pPr>
            <w:r>
              <w:rPr>
                <w:rFonts w:ascii="Arial" w:hAnsi="Arial" w:cs="Arial"/>
                <w:lang w:val="lt-LT"/>
              </w:rPr>
              <w:t>386,6</w:t>
            </w:r>
          </w:p>
        </w:tc>
        <w:tc>
          <w:tcPr>
            <w:tcW w:w="1530" w:type="dxa"/>
          </w:tcPr>
          <w:p w14:paraId="6E6AA996" w14:textId="77777777" w:rsidR="002550F9" w:rsidRPr="000947DA" w:rsidRDefault="002550F9" w:rsidP="002550F9">
            <w:pPr>
              <w:spacing w:line="276" w:lineRule="auto"/>
              <w:rPr>
                <w:rFonts w:ascii="Arial" w:hAnsi="Arial" w:cs="Arial"/>
                <w:lang w:val="lt-LT"/>
              </w:rPr>
            </w:pPr>
          </w:p>
        </w:tc>
      </w:tr>
      <w:tr w:rsidR="002550F9" w:rsidRPr="000947DA" w14:paraId="7878BF05" w14:textId="0CF8CD0A" w:rsidTr="008B5183">
        <w:tc>
          <w:tcPr>
            <w:tcW w:w="1843" w:type="dxa"/>
          </w:tcPr>
          <w:p w14:paraId="33A50823"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2.1.2.1.1.1.</w:t>
            </w:r>
          </w:p>
        </w:tc>
        <w:tc>
          <w:tcPr>
            <w:tcW w:w="3402" w:type="dxa"/>
          </w:tcPr>
          <w:p w14:paraId="5D35EAAC" w14:textId="77777777" w:rsidR="002550F9" w:rsidRPr="000947DA" w:rsidRDefault="002550F9" w:rsidP="002550F9">
            <w:pPr>
              <w:spacing w:line="276" w:lineRule="auto"/>
              <w:rPr>
                <w:rFonts w:ascii="Arial" w:hAnsi="Arial" w:cs="Arial"/>
                <w:lang w:val="lt-LT"/>
              </w:rPr>
            </w:pPr>
            <w:r w:rsidRPr="000947DA">
              <w:rPr>
                <w:rFonts w:ascii="Arial" w:hAnsi="Arial" w:cs="Arial"/>
                <w:lang w:val="lt-LT"/>
              </w:rPr>
              <w:t>Socialinio draudimo įmokos</w:t>
            </w:r>
          </w:p>
        </w:tc>
        <w:tc>
          <w:tcPr>
            <w:tcW w:w="1418" w:type="dxa"/>
          </w:tcPr>
          <w:p w14:paraId="30277FB7" w14:textId="57A965DB" w:rsidR="002550F9" w:rsidRPr="002106F0" w:rsidRDefault="002550F9" w:rsidP="002550F9">
            <w:pPr>
              <w:spacing w:line="276" w:lineRule="auto"/>
              <w:rPr>
                <w:rFonts w:ascii="Arial" w:hAnsi="Arial" w:cs="Arial"/>
                <w:lang w:val="lt-LT"/>
              </w:rPr>
            </w:pPr>
            <w:r>
              <w:rPr>
                <w:rFonts w:ascii="Arial" w:hAnsi="Arial" w:cs="Arial"/>
                <w:lang w:val="lt-LT"/>
              </w:rPr>
              <w:t>8,0</w:t>
            </w:r>
          </w:p>
        </w:tc>
        <w:tc>
          <w:tcPr>
            <w:tcW w:w="1559" w:type="dxa"/>
          </w:tcPr>
          <w:p w14:paraId="4BC1C054" w14:textId="18B55CA0" w:rsidR="002550F9" w:rsidRPr="002106F0" w:rsidRDefault="002550F9" w:rsidP="002550F9">
            <w:pPr>
              <w:spacing w:line="276" w:lineRule="auto"/>
              <w:rPr>
                <w:rFonts w:ascii="Arial" w:hAnsi="Arial" w:cs="Arial"/>
                <w:lang w:val="lt-LT"/>
              </w:rPr>
            </w:pPr>
            <w:r>
              <w:rPr>
                <w:rFonts w:ascii="Arial" w:hAnsi="Arial" w:cs="Arial"/>
                <w:lang w:val="lt-LT"/>
              </w:rPr>
              <w:t>7,5</w:t>
            </w:r>
          </w:p>
        </w:tc>
        <w:tc>
          <w:tcPr>
            <w:tcW w:w="1530" w:type="dxa"/>
          </w:tcPr>
          <w:p w14:paraId="3FDEC1B0" w14:textId="77777777" w:rsidR="002550F9" w:rsidRPr="000947DA" w:rsidRDefault="002550F9" w:rsidP="002550F9">
            <w:pPr>
              <w:spacing w:line="276" w:lineRule="auto"/>
              <w:rPr>
                <w:rFonts w:ascii="Arial" w:hAnsi="Arial" w:cs="Arial"/>
                <w:lang w:val="lt-LT"/>
              </w:rPr>
            </w:pPr>
          </w:p>
        </w:tc>
      </w:tr>
      <w:tr w:rsidR="00653A0E" w:rsidRPr="005A1253" w14:paraId="0CF11CC1" w14:textId="5FB95A99" w:rsidTr="008B5183">
        <w:tc>
          <w:tcPr>
            <w:tcW w:w="1843" w:type="dxa"/>
          </w:tcPr>
          <w:p w14:paraId="4B450A4B" w14:textId="77777777" w:rsidR="00653A0E" w:rsidRPr="000947DA" w:rsidRDefault="00653A0E" w:rsidP="00653A0E">
            <w:pPr>
              <w:spacing w:line="276" w:lineRule="auto"/>
              <w:rPr>
                <w:rFonts w:ascii="Arial" w:hAnsi="Arial" w:cs="Arial"/>
                <w:b/>
                <w:bCs/>
                <w:lang w:val="lt-LT"/>
              </w:rPr>
            </w:pPr>
            <w:r w:rsidRPr="000947DA">
              <w:rPr>
                <w:rFonts w:ascii="Arial" w:hAnsi="Arial" w:cs="Arial"/>
                <w:b/>
                <w:bCs/>
                <w:lang w:val="lt-LT"/>
              </w:rPr>
              <w:t>2.2.</w:t>
            </w:r>
          </w:p>
        </w:tc>
        <w:tc>
          <w:tcPr>
            <w:tcW w:w="3402" w:type="dxa"/>
          </w:tcPr>
          <w:p w14:paraId="32A8B33E" w14:textId="77777777" w:rsidR="00653A0E" w:rsidRPr="000947DA" w:rsidRDefault="00653A0E" w:rsidP="00653A0E">
            <w:pPr>
              <w:spacing w:line="276" w:lineRule="auto"/>
              <w:rPr>
                <w:rFonts w:ascii="Arial" w:hAnsi="Arial" w:cs="Arial"/>
                <w:b/>
                <w:bCs/>
                <w:lang w:val="lt-LT"/>
              </w:rPr>
            </w:pPr>
            <w:r w:rsidRPr="000947DA">
              <w:rPr>
                <w:rFonts w:ascii="Arial" w:hAnsi="Arial" w:cs="Arial"/>
                <w:b/>
                <w:bCs/>
                <w:lang w:val="lt-LT"/>
              </w:rPr>
              <w:t>Prekių ir paslaugų įsigijimo išlaidos</w:t>
            </w:r>
          </w:p>
        </w:tc>
        <w:tc>
          <w:tcPr>
            <w:tcW w:w="1418" w:type="dxa"/>
          </w:tcPr>
          <w:p w14:paraId="29C7D8C7" w14:textId="0F672CBE" w:rsidR="00653A0E" w:rsidRPr="002106F0" w:rsidRDefault="00653A0E" w:rsidP="00653A0E">
            <w:pPr>
              <w:spacing w:line="276" w:lineRule="auto"/>
              <w:rPr>
                <w:rFonts w:ascii="Arial" w:hAnsi="Arial" w:cs="Arial"/>
                <w:b/>
                <w:bCs/>
                <w:lang w:val="lt-LT"/>
              </w:rPr>
            </w:pPr>
            <w:r w:rsidRPr="002106F0">
              <w:rPr>
                <w:rFonts w:ascii="Arial" w:hAnsi="Arial" w:cs="Arial"/>
                <w:b/>
                <w:bCs/>
                <w:lang w:val="lt-LT"/>
              </w:rPr>
              <w:t>118</w:t>
            </w:r>
            <w:r>
              <w:rPr>
                <w:rFonts w:ascii="Arial" w:hAnsi="Arial" w:cs="Arial"/>
                <w:b/>
                <w:bCs/>
                <w:lang w:val="lt-LT"/>
              </w:rPr>
              <w:t>,</w:t>
            </w:r>
            <w:r w:rsidRPr="002106F0">
              <w:rPr>
                <w:rFonts w:ascii="Arial" w:hAnsi="Arial" w:cs="Arial"/>
                <w:b/>
                <w:bCs/>
                <w:lang w:val="lt-LT"/>
              </w:rPr>
              <w:t>377</w:t>
            </w:r>
          </w:p>
        </w:tc>
        <w:tc>
          <w:tcPr>
            <w:tcW w:w="1559" w:type="dxa"/>
          </w:tcPr>
          <w:p w14:paraId="7E3FB717" w14:textId="6DD0E53A" w:rsidR="00653A0E" w:rsidRPr="002106F0" w:rsidRDefault="00653A0E" w:rsidP="00653A0E">
            <w:pPr>
              <w:spacing w:line="276" w:lineRule="auto"/>
              <w:rPr>
                <w:rFonts w:ascii="Arial" w:hAnsi="Arial" w:cs="Arial"/>
                <w:b/>
                <w:bCs/>
                <w:lang w:val="lt-LT"/>
              </w:rPr>
            </w:pPr>
            <w:r>
              <w:rPr>
                <w:rFonts w:ascii="Arial" w:hAnsi="Arial" w:cs="Arial"/>
                <w:b/>
                <w:bCs/>
                <w:lang w:val="lt-LT"/>
              </w:rPr>
              <w:t>113076</w:t>
            </w:r>
          </w:p>
        </w:tc>
        <w:tc>
          <w:tcPr>
            <w:tcW w:w="1530" w:type="dxa"/>
          </w:tcPr>
          <w:p w14:paraId="64D57B5E" w14:textId="77777777" w:rsidR="00653A0E" w:rsidRPr="000947DA" w:rsidRDefault="00653A0E" w:rsidP="00653A0E">
            <w:pPr>
              <w:spacing w:line="276" w:lineRule="auto"/>
              <w:rPr>
                <w:rFonts w:ascii="Arial" w:hAnsi="Arial" w:cs="Arial"/>
                <w:b/>
                <w:bCs/>
                <w:lang w:val="lt-LT"/>
              </w:rPr>
            </w:pPr>
          </w:p>
        </w:tc>
      </w:tr>
      <w:tr w:rsidR="00653A0E" w:rsidRPr="005A1253" w14:paraId="1749A4E1" w14:textId="6CEAB28B" w:rsidTr="008B5183">
        <w:tc>
          <w:tcPr>
            <w:tcW w:w="1843" w:type="dxa"/>
          </w:tcPr>
          <w:p w14:paraId="18E8D9AE"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2.2.1.1.1.5.</w:t>
            </w:r>
          </w:p>
        </w:tc>
        <w:tc>
          <w:tcPr>
            <w:tcW w:w="3402" w:type="dxa"/>
          </w:tcPr>
          <w:p w14:paraId="37F39937" w14:textId="626E1F38" w:rsidR="00653A0E" w:rsidRPr="000947DA" w:rsidRDefault="00653A0E" w:rsidP="00653A0E">
            <w:pPr>
              <w:spacing w:line="276" w:lineRule="auto"/>
              <w:rPr>
                <w:rFonts w:ascii="Arial" w:hAnsi="Arial" w:cs="Arial"/>
                <w:lang w:val="lt-LT"/>
              </w:rPr>
            </w:pPr>
            <w:r w:rsidRPr="000947DA">
              <w:rPr>
                <w:rFonts w:ascii="Arial" w:hAnsi="Arial" w:cs="Arial"/>
                <w:lang w:val="lt-LT"/>
              </w:rPr>
              <w:t>Ryšių įrangos ir ryšių paslaugų įsigijimo išlaidos</w:t>
            </w:r>
          </w:p>
        </w:tc>
        <w:tc>
          <w:tcPr>
            <w:tcW w:w="1418" w:type="dxa"/>
          </w:tcPr>
          <w:p w14:paraId="4ACF33D3" w14:textId="042C4041" w:rsidR="00653A0E" w:rsidRPr="002106F0" w:rsidRDefault="00653A0E" w:rsidP="00653A0E">
            <w:pPr>
              <w:spacing w:line="276" w:lineRule="auto"/>
              <w:rPr>
                <w:rFonts w:ascii="Arial" w:hAnsi="Arial" w:cs="Arial"/>
                <w:lang w:val="lt-LT"/>
              </w:rPr>
            </w:pPr>
            <w:r w:rsidRPr="002106F0">
              <w:rPr>
                <w:rFonts w:ascii="Arial" w:hAnsi="Arial" w:cs="Arial"/>
                <w:lang w:val="lt-LT"/>
              </w:rPr>
              <w:t>1</w:t>
            </w:r>
            <w:r>
              <w:rPr>
                <w:rFonts w:ascii="Arial" w:hAnsi="Arial" w:cs="Arial"/>
                <w:lang w:val="lt-LT"/>
              </w:rPr>
              <w:t>,</w:t>
            </w:r>
            <w:r w:rsidRPr="002106F0">
              <w:rPr>
                <w:rFonts w:ascii="Arial" w:hAnsi="Arial" w:cs="Arial"/>
                <w:lang w:val="lt-LT"/>
              </w:rPr>
              <w:t>077</w:t>
            </w:r>
          </w:p>
        </w:tc>
        <w:tc>
          <w:tcPr>
            <w:tcW w:w="1559" w:type="dxa"/>
          </w:tcPr>
          <w:p w14:paraId="158DC8AA" w14:textId="01F6CE92" w:rsidR="00653A0E" w:rsidRPr="002106F0" w:rsidRDefault="00653A0E" w:rsidP="00653A0E">
            <w:pPr>
              <w:spacing w:line="276" w:lineRule="auto"/>
              <w:rPr>
                <w:rFonts w:ascii="Arial" w:hAnsi="Arial" w:cs="Arial"/>
                <w:lang w:val="lt-LT"/>
              </w:rPr>
            </w:pPr>
            <w:r>
              <w:rPr>
                <w:rFonts w:ascii="Arial" w:hAnsi="Arial" w:cs="Arial"/>
                <w:lang w:val="lt-LT"/>
              </w:rPr>
              <w:t>1222</w:t>
            </w:r>
          </w:p>
        </w:tc>
        <w:tc>
          <w:tcPr>
            <w:tcW w:w="1530" w:type="dxa"/>
          </w:tcPr>
          <w:p w14:paraId="02D05FD5" w14:textId="77777777" w:rsidR="00653A0E" w:rsidRPr="000947DA" w:rsidRDefault="00653A0E" w:rsidP="00653A0E">
            <w:pPr>
              <w:spacing w:line="276" w:lineRule="auto"/>
              <w:rPr>
                <w:rFonts w:ascii="Arial" w:hAnsi="Arial" w:cs="Arial"/>
                <w:lang w:val="lt-LT"/>
              </w:rPr>
            </w:pPr>
          </w:p>
        </w:tc>
      </w:tr>
      <w:tr w:rsidR="00653A0E" w:rsidRPr="000947DA" w14:paraId="451E7649" w14:textId="0EF9200F" w:rsidTr="008B5183">
        <w:tc>
          <w:tcPr>
            <w:tcW w:w="1843" w:type="dxa"/>
          </w:tcPr>
          <w:p w14:paraId="7F4713AA"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2.2.1.1.1.6.</w:t>
            </w:r>
          </w:p>
        </w:tc>
        <w:tc>
          <w:tcPr>
            <w:tcW w:w="3402" w:type="dxa"/>
          </w:tcPr>
          <w:p w14:paraId="64CA6F58" w14:textId="7D5F1E9D" w:rsidR="00653A0E" w:rsidRPr="000947DA" w:rsidRDefault="00653A0E" w:rsidP="00653A0E">
            <w:pPr>
              <w:spacing w:line="276" w:lineRule="auto"/>
              <w:rPr>
                <w:rFonts w:ascii="Arial" w:hAnsi="Arial" w:cs="Arial"/>
                <w:lang w:val="lt-LT"/>
              </w:rPr>
            </w:pPr>
            <w:r w:rsidRPr="000947DA">
              <w:rPr>
                <w:rFonts w:ascii="Arial" w:hAnsi="Arial" w:cs="Arial"/>
                <w:lang w:val="lt-LT"/>
              </w:rPr>
              <w:t>Transporto išlaikymo ir transporto paslaugų įsigijimo išlaidos</w:t>
            </w:r>
          </w:p>
        </w:tc>
        <w:tc>
          <w:tcPr>
            <w:tcW w:w="1418" w:type="dxa"/>
          </w:tcPr>
          <w:p w14:paraId="5495EBA7" w14:textId="30A9BF2D" w:rsidR="00653A0E" w:rsidRPr="002106F0" w:rsidRDefault="00653A0E" w:rsidP="00653A0E">
            <w:pPr>
              <w:spacing w:line="276" w:lineRule="auto"/>
              <w:rPr>
                <w:rFonts w:ascii="Arial" w:hAnsi="Arial" w:cs="Arial"/>
                <w:lang w:val="lt-LT"/>
              </w:rPr>
            </w:pPr>
            <w:r w:rsidRPr="002106F0">
              <w:rPr>
                <w:rFonts w:ascii="Arial" w:hAnsi="Arial" w:cs="Arial"/>
                <w:lang w:val="lt-LT"/>
              </w:rPr>
              <w:t>2</w:t>
            </w:r>
            <w:r>
              <w:rPr>
                <w:rFonts w:ascii="Arial" w:hAnsi="Arial" w:cs="Arial"/>
                <w:lang w:val="lt-LT"/>
              </w:rPr>
              <w:t>,</w:t>
            </w:r>
            <w:r w:rsidRPr="002106F0">
              <w:rPr>
                <w:rFonts w:ascii="Arial" w:hAnsi="Arial" w:cs="Arial"/>
                <w:lang w:val="lt-LT"/>
              </w:rPr>
              <w:t>000</w:t>
            </w:r>
          </w:p>
        </w:tc>
        <w:tc>
          <w:tcPr>
            <w:tcW w:w="1559" w:type="dxa"/>
          </w:tcPr>
          <w:p w14:paraId="72C1BA4B" w14:textId="745F6B1D" w:rsidR="00653A0E" w:rsidRPr="002106F0" w:rsidRDefault="00653A0E" w:rsidP="00653A0E">
            <w:pPr>
              <w:spacing w:line="276" w:lineRule="auto"/>
              <w:rPr>
                <w:rFonts w:ascii="Arial" w:hAnsi="Arial" w:cs="Arial"/>
                <w:lang w:val="lt-LT"/>
              </w:rPr>
            </w:pPr>
            <w:r>
              <w:rPr>
                <w:rFonts w:ascii="Arial" w:hAnsi="Arial" w:cs="Arial"/>
                <w:lang w:val="lt-LT"/>
              </w:rPr>
              <w:t>2800</w:t>
            </w:r>
          </w:p>
        </w:tc>
        <w:tc>
          <w:tcPr>
            <w:tcW w:w="1530" w:type="dxa"/>
          </w:tcPr>
          <w:p w14:paraId="064FA357" w14:textId="77777777" w:rsidR="00653A0E" w:rsidRPr="000947DA" w:rsidRDefault="00653A0E" w:rsidP="00653A0E">
            <w:pPr>
              <w:spacing w:line="276" w:lineRule="auto"/>
              <w:rPr>
                <w:rFonts w:ascii="Arial" w:hAnsi="Arial" w:cs="Arial"/>
                <w:lang w:val="lt-LT"/>
              </w:rPr>
            </w:pPr>
          </w:p>
        </w:tc>
      </w:tr>
      <w:tr w:rsidR="00653A0E" w:rsidRPr="000947DA" w14:paraId="7C3E4895" w14:textId="3839FA73" w:rsidTr="008B5183">
        <w:tc>
          <w:tcPr>
            <w:tcW w:w="1843" w:type="dxa"/>
          </w:tcPr>
          <w:p w14:paraId="3CAC96E7"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2.2.1.1.1.11.</w:t>
            </w:r>
          </w:p>
        </w:tc>
        <w:tc>
          <w:tcPr>
            <w:tcW w:w="3402" w:type="dxa"/>
          </w:tcPr>
          <w:p w14:paraId="4425E13A"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Komandiruočių išlaidos</w:t>
            </w:r>
          </w:p>
        </w:tc>
        <w:tc>
          <w:tcPr>
            <w:tcW w:w="1418" w:type="dxa"/>
          </w:tcPr>
          <w:p w14:paraId="07D247D0" w14:textId="7B17F8B6" w:rsidR="00653A0E" w:rsidRPr="002106F0" w:rsidRDefault="00653A0E" w:rsidP="00653A0E">
            <w:pPr>
              <w:spacing w:line="276" w:lineRule="auto"/>
              <w:rPr>
                <w:rFonts w:ascii="Arial" w:hAnsi="Arial" w:cs="Arial"/>
                <w:lang w:val="lt-LT"/>
              </w:rPr>
            </w:pPr>
            <w:r>
              <w:rPr>
                <w:rFonts w:ascii="Arial" w:hAnsi="Arial" w:cs="Arial"/>
                <w:lang w:val="lt-LT"/>
              </w:rPr>
              <w:t>0,</w:t>
            </w:r>
            <w:r w:rsidRPr="002106F0">
              <w:rPr>
                <w:rFonts w:ascii="Arial" w:hAnsi="Arial" w:cs="Arial"/>
                <w:lang w:val="lt-LT"/>
              </w:rPr>
              <w:t>195</w:t>
            </w:r>
          </w:p>
        </w:tc>
        <w:tc>
          <w:tcPr>
            <w:tcW w:w="1559" w:type="dxa"/>
          </w:tcPr>
          <w:p w14:paraId="734D362D" w14:textId="0B9D1A99" w:rsidR="00653A0E" w:rsidRPr="002106F0" w:rsidRDefault="00653A0E" w:rsidP="00653A0E">
            <w:pPr>
              <w:spacing w:line="276" w:lineRule="auto"/>
              <w:rPr>
                <w:rFonts w:ascii="Arial" w:hAnsi="Arial" w:cs="Arial"/>
                <w:lang w:val="lt-LT"/>
              </w:rPr>
            </w:pPr>
            <w:r>
              <w:rPr>
                <w:rFonts w:ascii="Arial" w:hAnsi="Arial" w:cs="Arial"/>
                <w:lang w:val="lt-LT"/>
              </w:rPr>
              <w:t>308</w:t>
            </w:r>
          </w:p>
        </w:tc>
        <w:tc>
          <w:tcPr>
            <w:tcW w:w="1530" w:type="dxa"/>
          </w:tcPr>
          <w:p w14:paraId="2349F04F" w14:textId="77777777" w:rsidR="00653A0E" w:rsidRPr="000947DA" w:rsidRDefault="00653A0E" w:rsidP="00653A0E">
            <w:pPr>
              <w:spacing w:line="276" w:lineRule="auto"/>
              <w:rPr>
                <w:rFonts w:ascii="Arial" w:hAnsi="Arial" w:cs="Arial"/>
                <w:lang w:val="lt-LT"/>
              </w:rPr>
            </w:pPr>
          </w:p>
        </w:tc>
      </w:tr>
      <w:tr w:rsidR="00653A0E" w:rsidRPr="000947DA" w14:paraId="3A4F5CEC" w14:textId="6694DB11" w:rsidTr="008B5183">
        <w:tc>
          <w:tcPr>
            <w:tcW w:w="1843" w:type="dxa"/>
          </w:tcPr>
          <w:p w14:paraId="7C736626"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2.2.1.1.1.15.</w:t>
            </w:r>
          </w:p>
        </w:tc>
        <w:tc>
          <w:tcPr>
            <w:tcW w:w="3402" w:type="dxa"/>
          </w:tcPr>
          <w:p w14:paraId="7222C0E7" w14:textId="1CD042DE" w:rsidR="00653A0E" w:rsidRPr="000947DA" w:rsidRDefault="00653A0E" w:rsidP="00653A0E">
            <w:pPr>
              <w:spacing w:line="276" w:lineRule="auto"/>
              <w:rPr>
                <w:rFonts w:ascii="Arial" w:hAnsi="Arial" w:cs="Arial"/>
                <w:lang w:val="lt-LT"/>
              </w:rPr>
            </w:pPr>
            <w:r w:rsidRPr="000947DA">
              <w:rPr>
                <w:rFonts w:ascii="Arial" w:hAnsi="Arial" w:cs="Arial"/>
                <w:lang w:val="lt-LT"/>
              </w:rPr>
              <w:t>Materialiojo turto paprastojo remonto prekių ir paslaugų įsigijimo išlaidos</w:t>
            </w:r>
          </w:p>
        </w:tc>
        <w:tc>
          <w:tcPr>
            <w:tcW w:w="1418" w:type="dxa"/>
          </w:tcPr>
          <w:p w14:paraId="56D127FF" w14:textId="61AD5660" w:rsidR="00653A0E" w:rsidRPr="002106F0" w:rsidRDefault="00653A0E" w:rsidP="00653A0E">
            <w:pPr>
              <w:spacing w:line="276" w:lineRule="auto"/>
              <w:rPr>
                <w:rFonts w:ascii="Arial" w:hAnsi="Arial" w:cs="Arial"/>
                <w:lang w:val="lt-LT"/>
              </w:rPr>
            </w:pPr>
            <w:r w:rsidRPr="002106F0">
              <w:rPr>
                <w:rFonts w:ascii="Arial" w:hAnsi="Arial" w:cs="Arial"/>
                <w:lang w:val="lt-LT"/>
              </w:rPr>
              <w:t>11</w:t>
            </w:r>
            <w:r>
              <w:rPr>
                <w:rFonts w:ascii="Arial" w:hAnsi="Arial" w:cs="Arial"/>
                <w:lang w:val="lt-LT"/>
              </w:rPr>
              <w:t>,</w:t>
            </w:r>
            <w:r w:rsidRPr="002106F0">
              <w:rPr>
                <w:rFonts w:ascii="Arial" w:hAnsi="Arial" w:cs="Arial"/>
                <w:lang w:val="lt-LT"/>
              </w:rPr>
              <w:t>400</w:t>
            </w:r>
          </w:p>
        </w:tc>
        <w:tc>
          <w:tcPr>
            <w:tcW w:w="1559" w:type="dxa"/>
          </w:tcPr>
          <w:p w14:paraId="2F8F9B1C" w14:textId="251208B8" w:rsidR="00653A0E" w:rsidRPr="002106F0" w:rsidRDefault="00653A0E" w:rsidP="00653A0E">
            <w:pPr>
              <w:spacing w:line="276" w:lineRule="auto"/>
              <w:rPr>
                <w:rFonts w:ascii="Arial" w:hAnsi="Arial" w:cs="Arial"/>
                <w:lang w:val="lt-LT"/>
              </w:rPr>
            </w:pPr>
            <w:r>
              <w:rPr>
                <w:rFonts w:ascii="Arial" w:hAnsi="Arial" w:cs="Arial"/>
                <w:lang w:val="lt-LT"/>
              </w:rPr>
              <w:t>1270</w:t>
            </w:r>
          </w:p>
        </w:tc>
        <w:tc>
          <w:tcPr>
            <w:tcW w:w="1530" w:type="dxa"/>
          </w:tcPr>
          <w:p w14:paraId="77A5093E" w14:textId="77777777" w:rsidR="00653A0E" w:rsidRPr="000947DA" w:rsidRDefault="00653A0E" w:rsidP="00653A0E">
            <w:pPr>
              <w:spacing w:line="276" w:lineRule="auto"/>
              <w:rPr>
                <w:rFonts w:ascii="Arial" w:hAnsi="Arial" w:cs="Arial"/>
                <w:lang w:val="lt-LT"/>
              </w:rPr>
            </w:pPr>
          </w:p>
        </w:tc>
      </w:tr>
      <w:tr w:rsidR="00653A0E" w:rsidRPr="000947DA" w14:paraId="3C50B0DA" w14:textId="11608936" w:rsidTr="008B5183">
        <w:tc>
          <w:tcPr>
            <w:tcW w:w="1843" w:type="dxa"/>
          </w:tcPr>
          <w:p w14:paraId="11AC9F15"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2.2.1.1.1.16.</w:t>
            </w:r>
          </w:p>
        </w:tc>
        <w:tc>
          <w:tcPr>
            <w:tcW w:w="3402" w:type="dxa"/>
          </w:tcPr>
          <w:p w14:paraId="265F97D6"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Kvalifikacijos kėlimo išlaidos</w:t>
            </w:r>
          </w:p>
        </w:tc>
        <w:tc>
          <w:tcPr>
            <w:tcW w:w="1418" w:type="dxa"/>
          </w:tcPr>
          <w:p w14:paraId="3F113D5A" w14:textId="51D78F3E" w:rsidR="00653A0E" w:rsidRPr="002106F0" w:rsidRDefault="00653A0E" w:rsidP="00653A0E">
            <w:pPr>
              <w:spacing w:line="276" w:lineRule="auto"/>
              <w:rPr>
                <w:rFonts w:ascii="Arial" w:hAnsi="Arial" w:cs="Arial"/>
                <w:lang w:val="lt-LT"/>
              </w:rPr>
            </w:pPr>
            <w:r>
              <w:rPr>
                <w:rFonts w:ascii="Arial" w:hAnsi="Arial" w:cs="Arial"/>
                <w:lang w:val="lt-LT"/>
              </w:rPr>
              <w:t>0,0</w:t>
            </w:r>
            <w:r w:rsidRPr="002106F0">
              <w:rPr>
                <w:rFonts w:ascii="Arial" w:hAnsi="Arial" w:cs="Arial"/>
                <w:lang w:val="lt-LT"/>
              </w:rPr>
              <w:t>47</w:t>
            </w:r>
          </w:p>
        </w:tc>
        <w:tc>
          <w:tcPr>
            <w:tcW w:w="1559" w:type="dxa"/>
          </w:tcPr>
          <w:p w14:paraId="7847EA01" w14:textId="3FE549F8" w:rsidR="00653A0E" w:rsidRPr="002106F0" w:rsidRDefault="00653A0E" w:rsidP="00653A0E">
            <w:pPr>
              <w:spacing w:line="276" w:lineRule="auto"/>
              <w:rPr>
                <w:rFonts w:ascii="Arial" w:hAnsi="Arial" w:cs="Arial"/>
                <w:lang w:val="lt-LT"/>
              </w:rPr>
            </w:pPr>
            <w:r>
              <w:rPr>
                <w:rFonts w:ascii="Arial" w:hAnsi="Arial" w:cs="Arial"/>
                <w:lang w:val="lt-LT"/>
              </w:rPr>
              <w:t>315</w:t>
            </w:r>
          </w:p>
        </w:tc>
        <w:tc>
          <w:tcPr>
            <w:tcW w:w="1530" w:type="dxa"/>
          </w:tcPr>
          <w:p w14:paraId="3F7C8F7E" w14:textId="77777777" w:rsidR="00653A0E" w:rsidRPr="000947DA" w:rsidRDefault="00653A0E" w:rsidP="00653A0E">
            <w:pPr>
              <w:spacing w:line="276" w:lineRule="auto"/>
              <w:rPr>
                <w:rFonts w:ascii="Arial" w:hAnsi="Arial" w:cs="Arial"/>
                <w:lang w:val="lt-LT"/>
              </w:rPr>
            </w:pPr>
          </w:p>
        </w:tc>
      </w:tr>
      <w:tr w:rsidR="00653A0E" w:rsidRPr="000947DA" w14:paraId="0B41A9C9" w14:textId="2899BB6D" w:rsidTr="008B5183">
        <w:tc>
          <w:tcPr>
            <w:tcW w:w="1843" w:type="dxa"/>
          </w:tcPr>
          <w:p w14:paraId="7E9D794D"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2.2.1.1.1.20.</w:t>
            </w:r>
          </w:p>
        </w:tc>
        <w:tc>
          <w:tcPr>
            <w:tcW w:w="3402" w:type="dxa"/>
          </w:tcPr>
          <w:p w14:paraId="7A438491"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Komunalinių paslaugų įsigijimo išlaidos</w:t>
            </w:r>
          </w:p>
        </w:tc>
        <w:tc>
          <w:tcPr>
            <w:tcW w:w="1418" w:type="dxa"/>
          </w:tcPr>
          <w:p w14:paraId="1FDFE73C" w14:textId="559F2CB7" w:rsidR="00653A0E" w:rsidRPr="002106F0" w:rsidRDefault="00653A0E" w:rsidP="00653A0E">
            <w:pPr>
              <w:spacing w:line="276" w:lineRule="auto"/>
              <w:rPr>
                <w:rFonts w:ascii="Arial" w:hAnsi="Arial" w:cs="Arial"/>
                <w:lang w:val="lt-LT"/>
              </w:rPr>
            </w:pPr>
            <w:r w:rsidRPr="002106F0">
              <w:rPr>
                <w:rFonts w:ascii="Arial" w:hAnsi="Arial" w:cs="Arial"/>
                <w:lang w:val="lt-LT"/>
              </w:rPr>
              <w:t>13</w:t>
            </w:r>
            <w:r>
              <w:rPr>
                <w:rFonts w:ascii="Arial" w:hAnsi="Arial" w:cs="Arial"/>
                <w:lang w:val="lt-LT"/>
              </w:rPr>
              <w:t>,</w:t>
            </w:r>
            <w:r w:rsidRPr="002106F0">
              <w:rPr>
                <w:rFonts w:ascii="Arial" w:hAnsi="Arial" w:cs="Arial"/>
                <w:lang w:val="lt-LT"/>
              </w:rPr>
              <w:t>094</w:t>
            </w:r>
          </w:p>
        </w:tc>
        <w:tc>
          <w:tcPr>
            <w:tcW w:w="1559" w:type="dxa"/>
          </w:tcPr>
          <w:p w14:paraId="7DB277DB" w14:textId="5A5381BD" w:rsidR="00653A0E" w:rsidRPr="002106F0" w:rsidRDefault="00653A0E" w:rsidP="00653A0E">
            <w:pPr>
              <w:spacing w:line="276" w:lineRule="auto"/>
              <w:rPr>
                <w:rFonts w:ascii="Arial" w:hAnsi="Arial" w:cs="Arial"/>
                <w:lang w:val="lt-LT"/>
              </w:rPr>
            </w:pPr>
            <w:r>
              <w:rPr>
                <w:rFonts w:ascii="Arial" w:hAnsi="Arial" w:cs="Arial"/>
                <w:lang w:val="lt-LT"/>
              </w:rPr>
              <w:t>1922</w:t>
            </w:r>
          </w:p>
        </w:tc>
        <w:tc>
          <w:tcPr>
            <w:tcW w:w="1530" w:type="dxa"/>
          </w:tcPr>
          <w:p w14:paraId="2CB81898" w14:textId="77777777" w:rsidR="00653A0E" w:rsidRPr="000947DA" w:rsidRDefault="00653A0E" w:rsidP="00653A0E">
            <w:pPr>
              <w:spacing w:line="276" w:lineRule="auto"/>
              <w:rPr>
                <w:rFonts w:ascii="Arial" w:hAnsi="Arial" w:cs="Arial"/>
                <w:lang w:val="lt-LT"/>
              </w:rPr>
            </w:pPr>
          </w:p>
        </w:tc>
      </w:tr>
      <w:tr w:rsidR="00653A0E" w:rsidRPr="000947DA" w14:paraId="1C898A40" w14:textId="2D944A73" w:rsidTr="008B5183">
        <w:tc>
          <w:tcPr>
            <w:tcW w:w="1843" w:type="dxa"/>
          </w:tcPr>
          <w:p w14:paraId="711B4847"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2.2.1.1.1.21.</w:t>
            </w:r>
          </w:p>
        </w:tc>
        <w:tc>
          <w:tcPr>
            <w:tcW w:w="3402" w:type="dxa"/>
          </w:tcPr>
          <w:p w14:paraId="3EB0B7D7"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Informacinių technologijų prekių ir paslaugų įsigijimo išlaidos</w:t>
            </w:r>
          </w:p>
        </w:tc>
        <w:tc>
          <w:tcPr>
            <w:tcW w:w="1418" w:type="dxa"/>
          </w:tcPr>
          <w:p w14:paraId="59B82287" w14:textId="56835799" w:rsidR="00653A0E" w:rsidRPr="002106F0" w:rsidRDefault="00653A0E" w:rsidP="00653A0E">
            <w:pPr>
              <w:spacing w:line="276" w:lineRule="auto"/>
              <w:rPr>
                <w:rFonts w:ascii="Arial" w:hAnsi="Arial" w:cs="Arial"/>
                <w:lang w:val="lt-LT"/>
              </w:rPr>
            </w:pPr>
            <w:r>
              <w:rPr>
                <w:rFonts w:ascii="Arial" w:hAnsi="Arial" w:cs="Arial"/>
                <w:lang w:val="lt-LT"/>
              </w:rPr>
              <w:t>0,</w:t>
            </w:r>
            <w:r w:rsidRPr="002106F0">
              <w:rPr>
                <w:rFonts w:ascii="Arial" w:hAnsi="Arial" w:cs="Arial"/>
                <w:lang w:val="lt-LT"/>
              </w:rPr>
              <w:t>647</w:t>
            </w:r>
          </w:p>
        </w:tc>
        <w:tc>
          <w:tcPr>
            <w:tcW w:w="1559" w:type="dxa"/>
          </w:tcPr>
          <w:p w14:paraId="018AC0B7" w14:textId="50A516E9" w:rsidR="00653A0E" w:rsidRPr="002106F0" w:rsidRDefault="00653A0E" w:rsidP="00653A0E">
            <w:pPr>
              <w:spacing w:line="276" w:lineRule="auto"/>
              <w:rPr>
                <w:rFonts w:ascii="Arial" w:hAnsi="Arial" w:cs="Arial"/>
                <w:lang w:val="lt-LT"/>
              </w:rPr>
            </w:pPr>
            <w:r>
              <w:rPr>
                <w:rFonts w:ascii="Arial" w:hAnsi="Arial" w:cs="Arial"/>
                <w:lang w:val="lt-LT"/>
              </w:rPr>
              <w:t>1510</w:t>
            </w:r>
          </w:p>
        </w:tc>
        <w:tc>
          <w:tcPr>
            <w:tcW w:w="1530" w:type="dxa"/>
          </w:tcPr>
          <w:p w14:paraId="2CF8DF57" w14:textId="77777777" w:rsidR="00653A0E" w:rsidRPr="000947DA" w:rsidRDefault="00653A0E" w:rsidP="00653A0E">
            <w:pPr>
              <w:spacing w:line="276" w:lineRule="auto"/>
              <w:rPr>
                <w:rFonts w:ascii="Arial" w:hAnsi="Arial" w:cs="Arial"/>
                <w:lang w:val="lt-LT"/>
              </w:rPr>
            </w:pPr>
          </w:p>
        </w:tc>
      </w:tr>
      <w:tr w:rsidR="00653A0E" w:rsidRPr="005A1253" w14:paraId="67B4C506" w14:textId="629CE3F8" w:rsidTr="008B5183">
        <w:tc>
          <w:tcPr>
            <w:tcW w:w="1843" w:type="dxa"/>
          </w:tcPr>
          <w:p w14:paraId="6389763D"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2.2.1.1.1.30.</w:t>
            </w:r>
          </w:p>
        </w:tc>
        <w:tc>
          <w:tcPr>
            <w:tcW w:w="3402" w:type="dxa"/>
          </w:tcPr>
          <w:p w14:paraId="2B89FCD2"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Kitų prekių ir paslaugų įsigijimo išlaidos</w:t>
            </w:r>
          </w:p>
        </w:tc>
        <w:tc>
          <w:tcPr>
            <w:tcW w:w="1418" w:type="dxa"/>
          </w:tcPr>
          <w:p w14:paraId="232A7F7F" w14:textId="07C470BC" w:rsidR="00653A0E" w:rsidRPr="002106F0" w:rsidRDefault="00653A0E" w:rsidP="00653A0E">
            <w:pPr>
              <w:spacing w:line="276" w:lineRule="auto"/>
              <w:rPr>
                <w:rFonts w:ascii="Arial" w:hAnsi="Arial" w:cs="Arial"/>
                <w:lang w:val="lt-LT"/>
              </w:rPr>
            </w:pPr>
            <w:r w:rsidRPr="002106F0">
              <w:rPr>
                <w:rFonts w:ascii="Arial" w:hAnsi="Arial" w:cs="Arial"/>
                <w:lang w:val="lt-LT"/>
              </w:rPr>
              <w:t>89</w:t>
            </w:r>
            <w:r>
              <w:rPr>
                <w:rFonts w:ascii="Arial" w:hAnsi="Arial" w:cs="Arial"/>
                <w:lang w:val="lt-LT"/>
              </w:rPr>
              <w:t>,</w:t>
            </w:r>
            <w:r w:rsidRPr="002106F0">
              <w:rPr>
                <w:rFonts w:ascii="Arial" w:hAnsi="Arial" w:cs="Arial"/>
                <w:lang w:val="lt-LT"/>
              </w:rPr>
              <w:t>507</w:t>
            </w:r>
          </w:p>
        </w:tc>
        <w:tc>
          <w:tcPr>
            <w:tcW w:w="1559" w:type="dxa"/>
          </w:tcPr>
          <w:p w14:paraId="524EF457" w14:textId="686CCE05" w:rsidR="00653A0E" w:rsidRPr="002106F0" w:rsidRDefault="00653A0E" w:rsidP="00653A0E">
            <w:pPr>
              <w:spacing w:line="276" w:lineRule="auto"/>
              <w:rPr>
                <w:rFonts w:ascii="Arial" w:hAnsi="Arial" w:cs="Arial"/>
                <w:lang w:val="lt-LT"/>
              </w:rPr>
            </w:pPr>
            <w:r>
              <w:rPr>
                <w:rFonts w:ascii="Arial" w:hAnsi="Arial" w:cs="Arial"/>
                <w:lang w:val="lt-LT"/>
              </w:rPr>
              <w:t>300</w:t>
            </w:r>
          </w:p>
        </w:tc>
        <w:tc>
          <w:tcPr>
            <w:tcW w:w="1530" w:type="dxa"/>
          </w:tcPr>
          <w:p w14:paraId="37E2995B" w14:textId="77777777" w:rsidR="00653A0E" w:rsidRPr="000947DA" w:rsidRDefault="00653A0E" w:rsidP="00653A0E">
            <w:pPr>
              <w:spacing w:line="276" w:lineRule="auto"/>
              <w:rPr>
                <w:rFonts w:ascii="Arial" w:hAnsi="Arial" w:cs="Arial"/>
                <w:lang w:val="lt-LT"/>
              </w:rPr>
            </w:pPr>
          </w:p>
        </w:tc>
      </w:tr>
      <w:tr w:rsidR="00653A0E" w:rsidRPr="000947DA" w14:paraId="7A956651" w14:textId="0B21FFFE" w:rsidTr="008B5183">
        <w:tc>
          <w:tcPr>
            <w:tcW w:w="1843" w:type="dxa"/>
          </w:tcPr>
          <w:p w14:paraId="1CF774FD" w14:textId="77777777" w:rsidR="00653A0E" w:rsidRPr="000947DA" w:rsidRDefault="00653A0E" w:rsidP="00653A0E">
            <w:pPr>
              <w:spacing w:line="276" w:lineRule="auto"/>
              <w:rPr>
                <w:rFonts w:ascii="Arial" w:hAnsi="Arial" w:cs="Arial"/>
                <w:b/>
                <w:bCs/>
                <w:lang w:val="lt-LT"/>
              </w:rPr>
            </w:pPr>
            <w:r w:rsidRPr="000947DA">
              <w:rPr>
                <w:rFonts w:ascii="Arial" w:hAnsi="Arial" w:cs="Arial"/>
                <w:b/>
                <w:bCs/>
                <w:lang w:val="lt-LT"/>
              </w:rPr>
              <w:t>2.7.</w:t>
            </w:r>
          </w:p>
        </w:tc>
        <w:tc>
          <w:tcPr>
            <w:tcW w:w="3402" w:type="dxa"/>
          </w:tcPr>
          <w:p w14:paraId="5C4FC069" w14:textId="77777777" w:rsidR="00653A0E" w:rsidRPr="000947DA" w:rsidRDefault="00653A0E" w:rsidP="00653A0E">
            <w:pPr>
              <w:spacing w:line="276" w:lineRule="auto"/>
              <w:rPr>
                <w:rFonts w:ascii="Arial" w:hAnsi="Arial" w:cs="Arial"/>
                <w:b/>
                <w:bCs/>
                <w:lang w:val="lt-LT"/>
              </w:rPr>
            </w:pPr>
            <w:r w:rsidRPr="000947DA">
              <w:rPr>
                <w:rFonts w:ascii="Arial" w:hAnsi="Arial" w:cs="Arial"/>
                <w:b/>
                <w:bCs/>
                <w:lang w:val="lt-LT"/>
              </w:rPr>
              <w:t>Socialinės išmokos (pašalpos)</w:t>
            </w:r>
          </w:p>
        </w:tc>
        <w:tc>
          <w:tcPr>
            <w:tcW w:w="1418" w:type="dxa"/>
          </w:tcPr>
          <w:p w14:paraId="69A7B208" w14:textId="3CCC90CA" w:rsidR="00653A0E" w:rsidRPr="00D81BF3" w:rsidRDefault="00653A0E" w:rsidP="00653A0E">
            <w:pPr>
              <w:spacing w:line="276" w:lineRule="auto"/>
              <w:rPr>
                <w:rFonts w:ascii="Arial" w:hAnsi="Arial" w:cs="Arial"/>
                <w:b/>
                <w:bCs/>
                <w:lang w:val="lt-LT"/>
              </w:rPr>
            </w:pPr>
            <w:r w:rsidRPr="00D81BF3">
              <w:rPr>
                <w:rFonts w:ascii="Arial" w:hAnsi="Arial" w:cs="Arial"/>
                <w:b/>
                <w:bCs/>
                <w:lang w:val="lt-LT"/>
              </w:rPr>
              <w:t>16,820</w:t>
            </w:r>
          </w:p>
        </w:tc>
        <w:tc>
          <w:tcPr>
            <w:tcW w:w="1559" w:type="dxa"/>
          </w:tcPr>
          <w:p w14:paraId="4421D203" w14:textId="7BAE7F64" w:rsidR="00653A0E" w:rsidRPr="004B6CE2" w:rsidRDefault="00653A0E" w:rsidP="00653A0E">
            <w:pPr>
              <w:spacing w:line="276" w:lineRule="auto"/>
              <w:rPr>
                <w:rFonts w:ascii="Arial" w:hAnsi="Arial" w:cs="Arial"/>
                <w:b/>
                <w:bCs/>
                <w:lang w:val="lt-LT"/>
              </w:rPr>
            </w:pPr>
            <w:r w:rsidRPr="004B6CE2">
              <w:rPr>
                <w:rFonts w:ascii="Arial" w:hAnsi="Arial" w:cs="Arial"/>
                <w:b/>
                <w:bCs/>
                <w:lang w:val="lt-LT"/>
              </w:rPr>
              <w:t>103429</w:t>
            </w:r>
          </w:p>
        </w:tc>
        <w:tc>
          <w:tcPr>
            <w:tcW w:w="1530" w:type="dxa"/>
          </w:tcPr>
          <w:p w14:paraId="32667523" w14:textId="77777777" w:rsidR="00653A0E" w:rsidRPr="000947DA" w:rsidRDefault="00653A0E" w:rsidP="00653A0E">
            <w:pPr>
              <w:spacing w:line="276" w:lineRule="auto"/>
              <w:rPr>
                <w:rFonts w:ascii="Arial" w:hAnsi="Arial" w:cs="Arial"/>
                <w:b/>
                <w:bCs/>
                <w:lang w:val="lt-LT"/>
              </w:rPr>
            </w:pPr>
          </w:p>
        </w:tc>
      </w:tr>
      <w:tr w:rsidR="00653A0E" w:rsidRPr="000947DA" w14:paraId="63F515B9" w14:textId="1FA88C98" w:rsidTr="008B5183">
        <w:tc>
          <w:tcPr>
            <w:tcW w:w="1843" w:type="dxa"/>
          </w:tcPr>
          <w:p w14:paraId="50831A06"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2.7.3.1.1.1.</w:t>
            </w:r>
          </w:p>
        </w:tc>
        <w:tc>
          <w:tcPr>
            <w:tcW w:w="3402" w:type="dxa"/>
          </w:tcPr>
          <w:p w14:paraId="508A47E6" w14:textId="77777777" w:rsidR="00653A0E" w:rsidRPr="000947DA" w:rsidRDefault="00653A0E" w:rsidP="00653A0E">
            <w:pPr>
              <w:spacing w:line="276" w:lineRule="auto"/>
              <w:rPr>
                <w:rFonts w:ascii="Arial" w:hAnsi="Arial" w:cs="Arial"/>
                <w:lang w:val="lt-LT"/>
              </w:rPr>
            </w:pPr>
            <w:r w:rsidRPr="000947DA">
              <w:rPr>
                <w:rFonts w:ascii="Arial" w:hAnsi="Arial" w:cs="Arial"/>
                <w:lang w:val="lt-LT"/>
              </w:rPr>
              <w:t>Darbdavių socialinė parama pinigais</w:t>
            </w:r>
          </w:p>
        </w:tc>
        <w:tc>
          <w:tcPr>
            <w:tcW w:w="1418" w:type="dxa"/>
          </w:tcPr>
          <w:p w14:paraId="18C6F08A" w14:textId="10C2CC5A" w:rsidR="00653A0E" w:rsidRPr="002106F0" w:rsidRDefault="00653A0E" w:rsidP="00653A0E">
            <w:pPr>
              <w:spacing w:line="276" w:lineRule="auto"/>
              <w:rPr>
                <w:rFonts w:ascii="Arial" w:hAnsi="Arial" w:cs="Arial"/>
                <w:lang w:val="lt-LT"/>
              </w:rPr>
            </w:pPr>
            <w:r w:rsidRPr="002106F0">
              <w:rPr>
                <w:rFonts w:ascii="Arial" w:hAnsi="Arial" w:cs="Arial"/>
                <w:lang w:val="lt-LT"/>
              </w:rPr>
              <w:t>16</w:t>
            </w:r>
            <w:r>
              <w:rPr>
                <w:rFonts w:ascii="Arial" w:hAnsi="Arial" w:cs="Arial"/>
                <w:lang w:val="lt-LT"/>
              </w:rPr>
              <w:t>,</w:t>
            </w:r>
            <w:r w:rsidRPr="002106F0">
              <w:rPr>
                <w:rFonts w:ascii="Arial" w:hAnsi="Arial" w:cs="Arial"/>
                <w:lang w:val="lt-LT"/>
              </w:rPr>
              <w:t>820</w:t>
            </w:r>
          </w:p>
        </w:tc>
        <w:tc>
          <w:tcPr>
            <w:tcW w:w="1559" w:type="dxa"/>
          </w:tcPr>
          <w:p w14:paraId="0EE4A31E" w14:textId="74268C3C" w:rsidR="00653A0E" w:rsidRPr="002106F0" w:rsidRDefault="00653A0E" w:rsidP="00653A0E">
            <w:pPr>
              <w:spacing w:line="276" w:lineRule="auto"/>
              <w:rPr>
                <w:rFonts w:ascii="Arial" w:hAnsi="Arial" w:cs="Arial"/>
                <w:lang w:val="lt-LT"/>
              </w:rPr>
            </w:pPr>
            <w:r>
              <w:rPr>
                <w:rFonts w:ascii="Arial" w:hAnsi="Arial" w:cs="Arial"/>
                <w:lang w:val="lt-LT"/>
              </w:rPr>
              <w:t>9,6</w:t>
            </w:r>
          </w:p>
        </w:tc>
        <w:tc>
          <w:tcPr>
            <w:tcW w:w="1530" w:type="dxa"/>
          </w:tcPr>
          <w:p w14:paraId="202664A2" w14:textId="77777777" w:rsidR="00653A0E" w:rsidRPr="000947DA" w:rsidRDefault="00653A0E" w:rsidP="00653A0E">
            <w:pPr>
              <w:spacing w:line="276" w:lineRule="auto"/>
              <w:rPr>
                <w:rFonts w:ascii="Arial" w:hAnsi="Arial" w:cs="Arial"/>
                <w:lang w:val="lt-LT"/>
              </w:rPr>
            </w:pPr>
          </w:p>
        </w:tc>
      </w:tr>
    </w:tbl>
    <w:p w14:paraId="4FBEE600" w14:textId="74579A81" w:rsidR="00813F89" w:rsidRPr="000947DA" w:rsidRDefault="00813F89" w:rsidP="000947DA">
      <w:pPr>
        <w:spacing w:line="276" w:lineRule="auto"/>
        <w:rPr>
          <w:rFonts w:ascii="Arial" w:hAnsi="Arial" w:cs="Arial"/>
          <w:i/>
          <w:lang w:val="lt-LT"/>
        </w:rPr>
      </w:pPr>
      <w:r w:rsidRPr="000947DA">
        <w:rPr>
          <w:rFonts w:ascii="Arial" w:hAnsi="Arial" w:cs="Arial"/>
          <w:i/>
          <w:lang w:val="lt-LT"/>
        </w:rPr>
        <w:t xml:space="preserve">Pastaba: jeigu yra žymus pokytis, </w:t>
      </w:r>
      <w:r w:rsidR="00267C49" w:rsidRPr="000947DA">
        <w:rPr>
          <w:rFonts w:ascii="Arial" w:hAnsi="Arial" w:cs="Arial"/>
          <w:i/>
          <w:lang w:val="lt-LT"/>
        </w:rPr>
        <w:t>jį</w:t>
      </w:r>
      <w:r w:rsidRPr="000947DA">
        <w:rPr>
          <w:rFonts w:ascii="Arial" w:hAnsi="Arial" w:cs="Arial"/>
          <w:i/>
          <w:lang w:val="lt-LT"/>
        </w:rPr>
        <w:t xml:space="preserve"> </w:t>
      </w:r>
      <w:r w:rsidR="00267C49" w:rsidRPr="000947DA">
        <w:rPr>
          <w:rFonts w:ascii="Arial" w:hAnsi="Arial" w:cs="Arial"/>
          <w:i/>
          <w:lang w:val="lt-LT"/>
        </w:rPr>
        <w:t>gaust</w:t>
      </w:r>
      <w:r w:rsidRPr="000947DA">
        <w:rPr>
          <w:rFonts w:ascii="Arial" w:hAnsi="Arial" w:cs="Arial"/>
          <w:i/>
          <w:lang w:val="lt-LT"/>
        </w:rPr>
        <w:t>ai paaiškinti.</w:t>
      </w:r>
    </w:p>
    <w:p w14:paraId="335C16EF" w14:textId="62241764" w:rsidR="00401938" w:rsidRPr="000947DA" w:rsidRDefault="00401938" w:rsidP="00C035CA">
      <w:pPr>
        <w:spacing w:before="240" w:line="276" w:lineRule="auto"/>
        <w:ind w:firstLine="567"/>
        <w:jc w:val="both"/>
        <w:rPr>
          <w:rFonts w:ascii="Arial" w:hAnsi="Arial" w:cs="Arial"/>
          <w:b/>
          <w:lang w:val="lt-LT"/>
        </w:rPr>
      </w:pPr>
      <w:r w:rsidRPr="000947DA">
        <w:rPr>
          <w:rFonts w:ascii="Arial" w:hAnsi="Arial" w:cs="Arial"/>
          <w:b/>
          <w:lang w:val="lt-LT"/>
        </w:rPr>
        <w:t>3. Įstaigos turimos patalpos, turtas</w:t>
      </w:r>
      <w:r w:rsidR="004D3A63" w:rsidRPr="000947DA">
        <w:rPr>
          <w:rFonts w:ascii="Arial" w:hAnsi="Arial" w:cs="Arial"/>
          <w:b/>
          <w:lang w:val="lt-LT"/>
        </w:rPr>
        <w:t>:</w:t>
      </w:r>
      <w:r w:rsidR="001A550A" w:rsidRPr="000947DA">
        <w:rPr>
          <w:rFonts w:ascii="Arial" w:hAnsi="Arial" w:cs="Arial"/>
          <w:b/>
          <w:lang w:val="lt-LT"/>
        </w:rPr>
        <w:t xml:space="preserve"> </w:t>
      </w:r>
    </w:p>
    <w:p w14:paraId="5A666F5C" w14:textId="77777777" w:rsidR="00E61FE2" w:rsidRDefault="00E61FE2" w:rsidP="000947DA">
      <w:pPr>
        <w:spacing w:line="276" w:lineRule="auto"/>
        <w:ind w:firstLine="567"/>
        <w:jc w:val="both"/>
        <w:rPr>
          <w:rFonts w:ascii="Arial" w:hAnsi="Arial" w:cs="Arial"/>
          <w:lang w:val="lt-LT"/>
        </w:rPr>
      </w:pPr>
      <w:r w:rsidRPr="000947DA">
        <w:rPr>
          <w:rFonts w:ascii="Arial" w:hAnsi="Arial" w:cs="Arial"/>
          <w:lang w:val="lt-LT"/>
        </w:rPr>
        <w:lastRenderedPageBreak/>
        <w:t>Pristatomos įstaigos patalpos, salės dydis, užsiėmimams, edukacijoms skirtos patalpos. Ar metų eigoje atliktas remontas, išvardijami darbai, pvz.: dažytos sienos, pakeistos grindys, sumontuotos spintos.</w:t>
      </w:r>
    </w:p>
    <w:p w14:paraId="2DBD5FC5" w14:textId="77777777"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 xml:space="preserve">1. Veiviržėnų kultūros centras, Mokyklos g. 2-1, </w:t>
      </w:r>
      <w:proofErr w:type="spellStart"/>
      <w:r w:rsidRPr="00FC12B1">
        <w:rPr>
          <w:rFonts w:ascii="Arial" w:hAnsi="Arial" w:cs="Arial"/>
          <w:lang w:val="lt-LT" w:eastAsia="zh-CN"/>
        </w:rPr>
        <w:t>Veiviržėnai</w:t>
      </w:r>
      <w:proofErr w:type="spellEnd"/>
      <w:r w:rsidRPr="00FC12B1">
        <w:rPr>
          <w:rFonts w:ascii="Arial" w:hAnsi="Arial" w:cs="Arial"/>
          <w:lang w:val="lt-LT" w:eastAsia="zh-CN"/>
        </w:rPr>
        <w:t>, Klaipėdos rajonas;</w:t>
      </w:r>
    </w:p>
    <w:p w14:paraId="550FE51A" w14:textId="77777777"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2. Veiviržėnų kultūros centro Judrėnų skyrius, Mokyklos g. 8, Judrėnai, Klaipėdos rajonas;</w:t>
      </w:r>
    </w:p>
    <w:p w14:paraId="5DD4FCCC" w14:textId="77777777"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3. Veiviržėnų kultūros centro Endriejavo skyrius, Mokyklos g. 1A, Endriejavas, Klaipėdos rajonas;</w:t>
      </w:r>
    </w:p>
    <w:p w14:paraId="4EF2FC98" w14:textId="7CCE7929"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 xml:space="preserve">2023 m. </w:t>
      </w:r>
      <w:r w:rsidR="00CC2FD4" w:rsidRPr="00FC12B1">
        <w:rPr>
          <w:rFonts w:ascii="Arial" w:hAnsi="Arial" w:cs="Arial"/>
          <w:lang w:val="lt-LT" w:eastAsia="zh-CN"/>
        </w:rPr>
        <w:t>Veiviržėnų kultūros centro Judrėnų</w:t>
      </w:r>
      <w:r w:rsidR="00CC2FD4">
        <w:rPr>
          <w:rFonts w:ascii="Arial" w:hAnsi="Arial" w:cs="Arial"/>
          <w:lang w:val="lt-LT" w:eastAsia="zh-CN"/>
        </w:rPr>
        <w:t xml:space="preserve"> skyriuje</w:t>
      </w:r>
      <w:r w:rsidR="00CC2FD4" w:rsidRPr="00FC12B1">
        <w:rPr>
          <w:rFonts w:ascii="Arial" w:hAnsi="Arial" w:cs="Arial"/>
          <w:lang w:val="lt-LT" w:eastAsia="zh-CN"/>
        </w:rPr>
        <w:t xml:space="preserve"> </w:t>
      </w:r>
      <w:r w:rsidRPr="00FC12B1">
        <w:rPr>
          <w:rFonts w:ascii="Arial" w:hAnsi="Arial" w:cs="Arial"/>
          <w:lang w:val="lt-LT" w:eastAsia="zh-CN"/>
        </w:rPr>
        <w:t>įrengta sieninė spinta ir sutvarkyta patalp</w:t>
      </w:r>
      <w:r>
        <w:rPr>
          <w:rFonts w:ascii="Arial" w:hAnsi="Arial" w:cs="Arial"/>
          <w:lang w:val="lt-LT" w:eastAsia="zh-CN"/>
        </w:rPr>
        <w:t>a</w:t>
      </w:r>
      <w:r w:rsidRPr="00FC12B1">
        <w:rPr>
          <w:rFonts w:ascii="Arial" w:hAnsi="Arial" w:cs="Arial"/>
          <w:lang w:val="lt-LT" w:eastAsia="zh-CN"/>
        </w:rPr>
        <w:t xml:space="preserve"> scenos užkulisiuose daiktų laikymui. </w:t>
      </w:r>
    </w:p>
    <w:p w14:paraId="5AD12EEE" w14:textId="2C887AD2"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2024 m.</w:t>
      </w:r>
      <w:r w:rsidR="00DC6BF9">
        <w:rPr>
          <w:rFonts w:ascii="Arial" w:hAnsi="Arial" w:cs="Arial"/>
          <w:lang w:val="lt-LT" w:eastAsia="zh-CN"/>
        </w:rPr>
        <w:t xml:space="preserve"> </w:t>
      </w:r>
      <w:r w:rsidRPr="00FC12B1">
        <w:rPr>
          <w:rFonts w:ascii="Arial" w:hAnsi="Arial" w:cs="Arial"/>
          <w:lang w:val="lt-LT" w:eastAsia="zh-CN"/>
        </w:rPr>
        <w:t>sausio mėn. kapitaliai suremontuotas Veiviržėnų kultūros centro Endriejavo skyriaus pastatas.</w:t>
      </w:r>
    </w:p>
    <w:p w14:paraId="260246E4" w14:textId="77777777"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2022 m. pradėtas vykdyti Veiviržėnų kultūros centro renovacijos projektas.</w:t>
      </w:r>
    </w:p>
    <w:p w14:paraId="406657EB" w14:textId="1604166F"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 xml:space="preserve">Veiviržėnų kultūros centras su skyriais turi </w:t>
      </w:r>
      <w:r w:rsidR="004B6CE2">
        <w:rPr>
          <w:rFonts w:ascii="Arial" w:hAnsi="Arial" w:cs="Arial"/>
          <w:lang w:val="lt-LT" w:eastAsia="zh-CN"/>
        </w:rPr>
        <w:t>5</w:t>
      </w:r>
      <w:r w:rsidRPr="00FC12B1">
        <w:rPr>
          <w:rFonts w:ascii="Arial" w:hAnsi="Arial" w:cs="Arial"/>
          <w:lang w:val="lt-LT" w:eastAsia="zh-CN"/>
        </w:rPr>
        <w:t xml:space="preserve"> sales ir talpina </w:t>
      </w:r>
      <w:r w:rsidR="004B6CE2">
        <w:rPr>
          <w:rFonts w:ascii="Arial" w:hAnsi="Arial" w:cs="Arial"/>
          <w:lang w:val="lt-LT" w:eastAsia="zh-CN"/>
        </w:rPr>
        <w:t>600</w:t>
      </w:r>
      <w:r w:rsidRPr="00FC12B1">
        <w:rPr>
          <w:rFonts w:ascii="Arial" w:hAnsi="Arial" w:cs="Arial"/>
          <w:lang w:val="lt-LT" w:eastAsia="zh-CN"/>
        </w:rPr>
        <w:t xml:space="preserve"> žiūrovų, turi </w:t>
      </w:r>
      <w:r w:rsidR="004B6CE2">
        <w:rPr>
          <w:rFonts w:ascii="Arial" w:hAnsi="Arial" w:cs="Arial"/>
          <w:lang w:val="lt-LT" w:eastAsia="zh-CN"/>
        </w:rPr>
        <w:t>5</w:t>
      </w:r>
      <w:r w:rsidRPr="00FC12B1">
        <w:rPr>
          <w:rFonts w:ascii="Arial" w:hAnsi="Arial" w:cs="Arial"/>
          <w:lang w:val="lt-LT" w:eastAsia="zh-CN"/>
        </w:rPr>
        <w:t xml:space="preserve"> patalpas kūrybinei veiklai vykdyti. </w:t>
      </w:r>
    </w:p>
    <w:p w14:paraId="6E542932" w14:textId="77777777" w:rsidR="00FC12B1" w:rsidRPr="000947DA" w:rsidRDefault="00FC12B1" w:rsidP="000947DA">
      <w:pPr>
        <w:spacing w:line="276" w:lineRule="auto"/>
        <w:ind w:firstLine="567"/>
        <w:jc w:val="both"/>
        <w:rPr>
          <w:rFonts w:ascii="Arial" w:hAnsi="Arial" w:cs="Arial"/>
          <w:lang w:val="lt-LT"/>
        </w:rPr>
      </w:pPr>
    </w:p>
    <w:p w14:paraId="1D974D2F" w14:textId="37DF6ACE" w:rsidR="00B731D4" w:rsidRPr="000947DA" w:rsidRDefault="00963B98" w:rsidP="000947DA">
      <w:pPr>
        <w:spacing w:line="276" w:lineRule="auto"/>
        <w:jc w:val="both"/>
        <w:rPr>
          <w:rFonts w:ascii="Arial" w:hAnsi="Arial" w:cs="Arial"/>
          <w:i/>
          <w:lang w:val="lt-LT"/>
        </w:rPr>
      </w:pPr>
      <w:r w:rsidRPr="000947DA">
        <w:rPr>
          <w:rFonts w:ascii="Arial" w:hAnsi="Arial" w:cs="Arial"/>
          <w:i/>
          <w:lang w:val="lt-LT"/>
        </w:rPr>
        <w:t xml:space="preserve">6 lentelė. </w:t>
      </w:r>
      <w:bookmarkStart w:id="2" w:name="_Hlk159852756"/>
      <w:r w:rsidR="00B731D4" w:rsidRPr="000947DA">
        <w:rPr>
          <w:rFonts w:ascii="Arial" w:hAnsi="Arial" w:cs="Arial"/>
          <w:b/>
          <w:i/>
          <w:lang w:val="lt-LT"/>
        </w:rPr>
        <w:t>Įsigytas ir perleistas turtas</w:t>
      </w:r>
      <w:r w:rsidR="00B731D4" w:rsidRPr="000947DA">
        <w:rPr>
          <w:rFonts w:ascii="Arial" w:hAnsi="Arial" w:cs="Arial"/>
          <w:i/>
          <w:lang w:val="lt-LT"/>
        </w:rPr>
        <w:t xml:space="preserve"> </w:t>
      </w:r>
      <w:bookmarkEnd w:id="2"/>
      <w:r w:rsidR="00B731D4" w:rsidRPr="000947DA">
        <w:rPr>
          <w:rFonts w:ascii="Arial" w:hAnsi="Arial" w:cs="Arial"/>
          <w:i/>
          <w:lang w:val="lt-LT"/>
        </w:rPr>
        <w:t>(nurodyti grupėmis, išskiriant svarbesnį įstaigos veiklai turtą):</w:t>
      </w:r>
      <w:r w:rsidR="004B6CE2">
        <w:rPr>
          <w:rFonts w:ascii="Arial" w:hAnsi="Arial" w:cs="Arial"/>
          <w:i/>
          <w:lang w:val="lt-LT"/>
        </w:rPr>
        <w:t xml:space="preserve"> 2024 m. buvo įsigytas 8 vietų autobusiukas Renault </w:t>
      </w:r>
      <w:proofErr w:type="spellStart"/>
      <w:r w:rsidR="004B6CE2">
        <w:rPr>
          <w:rFonts w:ascii="Arial" w:hAnsi="Arial" w:cs="Arial"/>
          <w:i/>
          <w:lang w:val="lt-LT"/>
        </w:rPr>
        <w:t>trafic</w:t>
      </w:r>
      <w:proofErr w:type="spellEnd"/>
    </w:p>
    <w:tbl>
      <w:tblPr>
        <w:tblStyle w:val="Lentelstinklelis"/>
        <w:tblW w:w="0" w:type="auto"/>
        <w:tblInd w:w="-5" w:type="dxa"/>
        <w:tblLook w:val="04A0" w:firstRow="1" w:lastRow="0" w:firstColumn="1" w:lastColumn="0" w:noHBand="0" w:noVBand="1"/>
      </w:tblPr>
      <w:tblGrid>
        <w:gridCol w:w="708"/>
        <w:gridCol w:w="4042"/>
        <w:gridCol w:w="2384"/>
        <w:gridCol w:w="2499"/>
      </w:tblGrid>
      <w:tr w:rsidR="00B731D4" w:rsidRPr="000947DA" w14:paraId="0A9C87F5" w14:textId="77777777" w:rsidTr="00267C49">
        <w:tc>
          <w:tcPr>
            <w:tcW w:w="708" w:type="dxa"/>
            <w:vMerge w:val="restart"/>
          </w:tcPr>
          <w:p w14:paraId="5078BCF2" w14:textId="77777777" w:rsidR="00B731D4" w:rsidRPr="000947DA" w:rsidRDefault="00B731D4" w:rsidP="000947DA">
            <w:pPr>
              <w:spacing w:line="276" w:lineRule="auto"/>
              <w:rPr>
                <w:rFonts w:ascii="Arial" w:hAnsi="Arial" w:cs="Arial"/>
                <w:b/>
                <w:lang w:val="lt-LT"/>
              </w:rPr>
            </w:pPr>
            <w:bookmarkStart w:id="3" w:name="_Hlk159852736"/>
            <w:r w:rsidRPr="000947DA">
              <w:rPr>
                <w:rFonts w:ascii="Arial" w:hAnsi="Arial" w:cs="Arial"/>
                <w:b/>
                <w:lang w:val="lt-LT"/>
              </w:rPr>
              <w:t>Eil. Nr.</w:t>
            </w:r>
          </w:p>
        </w:tc>
        <w:tc>
          <w:tcPr>
            <w:tcW w:w="4042" w:type="dxa"/>
            <w:vMerge w:val="restart"/>
          </w:tcPr>
          <w:p w14:paraId="42F56495"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Rodiklis</w:t>
            </w:r>
          </w:p>
        </w:tc>
        <w:tc>
          <w:tcPr>
            <w:tcW w:w="4883" w:type="dxa"/>
            <w:gridSpan w:val="2"/>
          </w:tcPr>
          <w:p w14:paraId="5B208BB5" w14:textId="77777777" w:rsidR="00B731D4" w:rsidRPr="000947DA" w:rsidRDefault="00B731D4" w:rsidP="000947DA">
            <w:pPr>
              <w:spacing w:line="276" w:lineRule="auto"/>
              <w:jc w:val="center"/>
              <w:rPr>
                <w:rFonts w:ascii="Arial" w:hAnsi="Arial" w:cs="Arial"/>
                <w:b/>
                <w:lang w:val="lt-LT"/>
              </w:rPr>
            </w:pPr>
            <w:r w:rsidRPr="000947DA">
              <w:rPr>
                <w:rFonts w:ascii="Arial" w:hAnsi="Arial" w:cs="Arial"/>
                <w:b/>
                <w:lang w:val="lt-LT"/>
              </w:rPr>
              <w:t>Suma eurais</w:t>
            </w:r>
          </w:p>
        </w:tc>
      </w:tr>
      <w:tr w:rsidR="00B731D4" w:rsidRPr="000947DA" w14:paraId="21FDAD7E" w14:textId="77777777" w:rsidTr="00267C49">
        <w:tc>
          <w:tcPr>
            <w:tcW w:w="708" w:type="dxa"/>
            <w:vMerge/>
          </w:tcPr>
          <w:p w14:paraId="32187661" w14:textId="77777777" w:rsidR="00B731D4" w:rsidRPr="000947DA" w:rsidRDefault="00B731D4" w:rsidP="000947DA">
            <w:pPr>
              <w:spacing w:line="276" w:lineRule="auto"/>
              <w:rPr>
                <w:rFonts w:ascii="Arial" w:hAnsi="Arial" w:cs="Arial"/>
                <w:b/>
                <w:lang w:val="lt-LT"/>
              </w:rPr>
            </w:pPr>
          </w:p>
        </w:tc>
        <w:tc>
          <w:tcPr>
            <w:tcW w:w="4042" w:type="dxa"/>
            <w:vMerge/>
          </w:tcPr>
          <w:p w14:paraId="6F823FCD" w14:textId="77777777" w:rsidR="00B731D4" w:rsidRPr="000947DA" w:rsidRDefault="00B731D4" w:rsidP="000947DA">
            <w:pPr>
              <w:spacing w:line="276" w:lineRule="auto"/>
              <w:rPr>
                <w:rFonts w:ascii="Arial" w:hAnsi="Arial" w:cs="Arial"/>
                <w:b/>
                <w:lang w:val="lt-LT"/>
              </w:rPr>
            </w:pPr>
          </w:p>
        </w:tc>
        <w:tc>
          <w:tcPr>
            <w:tcW w:w="2384" w:type="dxa"/>
          </w:tcPr>
          <w:p w14:paraId="72D69022"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Ataskaitiniu laikotarpiu</w:t>
            </w:r>
          </w:p>
        </w:tc>
        <w:tc>
          <w:tcPr>
            <w:tcW w:w="2499" w:type="dxa"/>
          </w:tcPr>
          <w:p w14:paraId="2C646183"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Praėjusiu ataskaitiniu laikotarpiu</w:t>
            </w:r>
          </w:p>
        </w:tc>
      </w:tr>
      <w:tr w:rsidR="004B6CE2" w:rsidRPr="000947DA" w14:paraId="27225281" w14:textId="77777777" w:rsidTr="00267C49">
        <w:tc>
          <w:tcPr>
            <w:tcW w:w="708" w:type="dxa"/>
          </w:tcPr>
          <w:p w14:paraId="1BF57884" w14:textId="77777777" w:rsidR="004B6CE2" w:rsidRPr="000947DA" w:rsidRDefault="004B6CE2" w:rsidP="004B6CE2">
            <w:pPr>
              <w:spacing w:line="276" w:lineRule="auto"/>
              <w:rPr>
                <w:rFonts w:ascii="Arial" w:hAnsi="Arial" w:cs="Arial"/>
                <w:lang w:val="lt-LT"/>
              </w:rPr>
            </w:pPr>
            <w:r w:rsidRPr="000947DA">
              <w:rPr>
                <w:rFonts w:ascii="Arial" w:hAnsi="Arial" w:cs="Arial"/>
                <w:lang w:val="lt-LT"/>
              </w:rPr>
              <w:t>1.</w:t>
            </w:r>
          </w:p>
        </w:tc>
        <w:tc>
          <w:tcPr>
            <w:tcW w:w="4042" w:type="dxa"/>
          </w:tcPr>
          <w:p w14:paraId="331D2D35" w14:textId="77777777" w:rsidR="004B6CE2" w:rsidRPr="000947DA" w:rsidRDefault="004B6CE2" w:rsidP="004B6CE2">
            <w:pPr>
              <w:spacing w:line="276" w:lineRule="auto"/>
              <w:rPr>
                <w:rFonts w:ascii="Arial" w:hAnsi="Arial" w:cs="Arial"/>
                <w:lang w:val="lt-LT"/>
              </w:rPr>
            </w:pPr>
            <w:r w:rsidRPr="000947DA">
              <w:rPr>
                <w:rFonts w:ascii="Arial" w:hAnsi="Arial" w:cs="Arial"/>
                <w:lang w:val="lt-LT"/>
              </w:rPr>
              <w:t>Įsigyta ilgalaikio turto iš viso:</w:t>
            </w:r>
          </w:p>
        </w:tc>
        <w:tc>
          <w:tcPr>
            <w:tcW w:w="2384" w:type="dxa"/>
          </w:tcPr>
          <w:p w14:paraId="015C0826" w14:textId="4BDEFAE0" w:rsidR="004B6CE2" w:rsidRPr="000947DA" w:rsidRDefault="004B6CE2" w:rsidP="004B6CE2">
            <w:pPr>
              <w:spacing w:line="276" w:lineRule="auto"/>
              <w:jc w:val="center"/>
              <w:rPr>
                <w:rFonts w:ascii="Arial" w:hAnsi="Arial" w:cs="Arial"/>
                <w:lang w:val="lt-LT"/>
              </w:rPr>
            </w:pPr>
            <w:r>
              <w:rPr>
                <w:rFonts w:ascii="Arial" w:hAnsi="Arial" w:cs="Arial"/>
                <w:lang w:val="lt-LT"/>
              </w:rPr>
              <w:t>48601</w:t>
            </w:r>
          </w:p>
        </w:tc>
        <w:tc>
          <w:tcPr>
            <w:tcW w:w="2499" w:type="dxa"/>
          </w:tcPr>
          <w:p w14:paraId="42B14EA1" w14:textId="01A7E746" w:rsidR="004B6CE2" w:rsidRPr="00DC6BF9" w:rsidRDefault="004B6CE2" w:rsidP="004B6CE2">
            <w:pPr>
              <w:spacing w:line="276" w:lineRule="auto"/>
              <w:jc w:val="center"/>
              <w:rPr>
                <w:rFonts w:ascii="Arial" w:hAnsi="Arial" w:cs="Arial"/>
                <w:lang w:val="lt-LT"/>
              </w:rPr>
            </w:pPr>
            <w:r>
              <w:rPr>
                <w:rFonts w:ascii="Arial" w:hAnsi="Arial" w:cs="Arial"/>
                <w:lang w:val="lt-LT"/>
              </w:rPr>
              <w:t>35195</w:t>
            </w:r>
          </w:p>
        </w:tc>
      </w:tr>
      <w:tr w:rsidR="004B6CE2" w:rsidRPr="000947DA" w14:paraId="61F20E41" w14:textId="77777777" w:rsidTr="00267C49">
        <w:tc>
          <w:tcPr>
            <w:tcW w:w="708" w:type="dxa"/>
          </w:tcPr>
          <w:p w14:paraId="6AC3DFE6" w14:textId="77777777" w:rsidR="004B6CE2" w:rsidRPr="000947DA" w:rsidRDefault="004B6CE2" w:rsidP="004B6CE2">
            <w:pPr>
              <w:spacing w:line="276" w:lineRule="auto"/>
              <w:rPr>
                <w:rFonts w:ascii="Arial" w:hAnsi="Arial" w:cs="Arial"/>
                <w:lang w:val="lt-LT"/>
              </w:rPr>
            </w:pPr>
            <w:r w:rsidRPr="000947DA">
              <w:rPr>
                <w:rFonts w:ascii="Arial" w:hAnsi="Arial" w:cs="Arial"/>
                <w:lang w:val="lt-LT"/>
              </w:rPr>
              <w:t>1.1.</w:t>
            </w:r>
          </w:p>
        </w:tc>
        <w:tc>
          <w:tcPr>
            <w:tcW w:w="4042" w:type="dxa"/>
          </w:tcPr>
          <w:p w14:paraId="77716DDE" w14:textId="77777777" w:rsidR="004B6CE2" w:rsidRPr="000947DA" w:rsidRDefault="004B6CE2" w:rsidP="004B6CE2">
            <w:pPr>
              <w:spacing w:line="276" w:lineRule="auto"/>
              <w:rPr>
                <w:rFonts w:ascii="Arial" w:hAnsi="Arial" w:cs="Arial"/>
                <w:lang w:val="lt-LT"/>
              </w:rPr>
            </w:pPr>
            <w:r w:rsidRPr="000947DA">
              <w:rPr>
                <w:rFonts w:ascii="Arial" w:hAnsi="Arial" w:cs="Arial"/>
                <w:lang w:val="lt-LT"/>
              </w:rPr>
              <w:t>Transportas</w:t>
            </w:r>
          </w:p>
        </w:tc>
        <w:tc>
          <w:tcPr>
            <w:tcW w:w="2384" w:type="dxa"/>
          </w:tcPr>
          <w:p w14:paraId="5590CC64" w14:textId="444B3007" w:rsidR="004B6CE2" w:rsidRPr="000947DA" w:rsidRDefault="004B6CE2" w:rsidP="004B6CE2">
            <w:pPr>
              <w:spacing w:line="276" w:lineRule="auto"/>
              <w:jc w:val="center"/>
              <w:rPr>
                <w:rFonts w:ascii="Arial" w:hAnsi="Arial" w:cs="Arial"/>
                <w:lang w:val="lt-LT"/>
              </w:rPr>
            </w:pPr>
            <w:r>
              <w:rPr>
                <w:rFonts w:ascii="Arial" w:hAnsi="Arial" w:cs="Arial"/>
                <w:lang w:val="lt-LT"/>
              </w:rPr>
              <w:t>40137</w:t>
            </w:r>
          </w:p>
        </w:tc>
        <w:tc>
          <w:tcPr>
            <w:tcW w:w="2499" w:type="dxa"/>
          </w:tcPr>
          <w:p w14:paraId="2EFE0427" w14:textId="7F69469B" w:rsidR="004B6CE2" w:rsidRPr="00DC6BF9" w:rsidRDefault="004B6CE2" w:rsidP="004B6CE2">
            <w:pPr>
              <w:spacing w:line="276" w:lineRule="auto"/>
              <w:jc w:val="center"/>
              <w:rPr>
                <w:rFonts w:ascii="Arial" w:hAnsi="Arial" w:cs="Arial"/>
                <w:lang w:val="lt-LT"/>
              </w:rPr>
            </w:pPr>
            <w:r>
              <w:rPr>
                <w:rFonts w:ascii="Arial" w:hAnsi="Arial" w:cs="Arial"/>
                <w:lang w:val="lt-LT"/>
              </w:rPr>
              <w:t>0</w:t>
            </w:r>
          </w:p>
        </w:tc>
      </w:tr>
      <w:tr w:rsidR="004B6CE2" w:rsidRPr="000947DA" w14:paraId="0F2DC385" w14:textId="77777777" w:rsidTr="00267C49">
        <w:tc>
          <w:tcPr>
            <w:tcW w:w="708" w:type="dxa"/>
          </w:tcPr>
          <w:p w14:paraId="1E19B566" w14:textId="77777777" w:rsidR="004B6CE2" w:rsidRPr="000947DA" w:rsidRDefault="004B6CE2" w:rsidP="004B6CE2">
            <w:pPr>
              <w:spacing w:line="276" w:lineRule="auto"/>
              <w:rPr>
                <w:rFonts w:ascii="Arial" w:hAnsi="Arial" w:cs="Arial"/>
                <w:lang w:val="lt-LT"/>
              </w:rPr>
            </w:pPr>
            <w:r w:rsidRPr="000947DA">
              <w:rPr>
                <w:rFonts w:ascii="Arial" w:hAnsi="Arial" w:cs="Arial"/>
                <w:lang w:val="lt-LT"/>
              </w:rPr>
              <w:t>1.2.</w:t>
            </w:r>
          </w:p>
        </w:tc>
        <w:tc>
          <w:tcPr>
            <w:tcW w:w="4042" w:type="dxa"/>
          </w:tcPr>
          <w:p w14:paraId="5B50BF1A" w14:textId="77777777" w:rsidR="004B6CE2" w:rsidRPr="000947DA" w:rsidRDefault="004B6CE2" w:rsidP="004B6CE2">
            <w:pPr>
              <w:spacing w:line="276" w:lineRule="auto"/>
              <w:rPr>
                <w:rFonts w:ascii="Arial" w:hAnsi="Arial" w:cs="Arial"/>
                <w:lang w:val="lt-LT"/>
              </w:rPr>
            </w:pPr>
            <w:r w:rsidRPr="000947DA">
              <w:rPr>
                <w:rFonts w:ascii="Arial" w:hAnsi="Arial" w:cs="Arial"/>
                <w:lang w:val="lt-LT"/>
              </w:rPr>
              <w:t>IT technika</w:t>
            </w:r>
          </w:p>
        </w:tc>
        <w:tc>
          <w:tcPr>
            <w:tcW w:w="2384" w:type="dxa"/>
          </w:tcPr>
          <w:p w14:paraId="43C0395D" w14:textId="137E4F6B" w:rsidR="004B6CE2" w:rsidRPr="000947DA" w:rsidRDefault="004B6CE2" w:rsidP="004B6CE2">
            <w:pPr>
              <w:spacing w:line="276" w:lineRule="auto"/>
              <w:jc w:val="center"/>
              <w:rPr>
                <w:rFonts w:ascii="Arial" w:hAnsi="Arial" w:cs="Arial"/>
                <w:lang w:val="lt-LT"/>
              </w:rPr>
            </w:pPr>
            <w:r>
              <w:rPr>
                <w:rFonts w:ascii="Arial" w:hAnsi="Arial" w:cs="Arial"/>
                <w:lang w:val="lt-LT"/>
              </w:rPr>
              <w:t>1200</w:t>
            </w:r>
          </w:p>
        </w:tc>
        <w:tc>
          <w:tcPr>
            <w:tcW w:w="2499" w:type="dxa"/>
          </w:tcPr>
          <w:p w14:paraId="4065745C" w14:textId="2160225A" w:rsidR="004B6CE2" w:rsidRPr="00DC6BF9" w:rsidRDefault="004B6CE2" w:rsidP="004B6CE2">
            <w:pPr>
              <w:spacing w:line="276" w:lineRule="auto"/>
              <w:jc w:val="center"/>
              <w:rPr>
                <w:rFonts w:ascii="Arial" w:hAnsi="Arial" w:cs="Arial"/>
                <w:lang w:val="lt-LT"/>
              </w:rPr>
            </w:pPr>
            <w:r>
              <w:rPr>
                <w:rFonts w:ascii="Arial" w:hAnsi="Arial" w:cs="Arial"/>
                <w:lang w:val="lt-LT"/>
              </w:rPr>
              <w:t>2839</w:t>
            </w:r>
          </w:p>
        </w:tc>
      </w:tr>
      <w:tr w:rsidR="004B6CE2" w:rsidRPr="000947DA" w14:paraId="57A95073" w14:textId="77777777" w:rsidTr="00267C49">
        <w:tc>
          <w:tcPr>
            <w:tcW w:w="708" w:type="dxa"/>
          </w:tcPr>
          <w:p w14:paraId="69B26D7A" w14:textId="77777777" w:rsidR="004B6CE2" w:rsidRPr="000947DA" w:rsidRDefault="004B6CE2" w:rsidP="004B6CE2">
            <w:pPr>
              <w:spacing w:line="276" w:lineRule="auto"/>
              <w:rPr>
                <w:rFonts w:ascii="Arial" w:hAnsi="Arial" w:cs="Arial"/>
                <w:lang w:val="lt-LT"/>
              </w:rPr>
            </w:pPr>
            <w:r w:rsidRPr="000947DA">
              <w:rPr>
                <w:rFonts w:ascii="Arial" w:hAnsi="Arial" w:cs="Arial"/>
                <w:lang w:val="lt-LT"/>
              </w:rPr>
              <w:t>1.3.</w:t>
            </w:r>
          </w:p>
        </w:tc>
        <w:tc>
          <w:tcPr>
            <w:tcW w:w="4042" w:type="dxa"/>
          </w:tcPr>
          <w:p w14:paraId="7D1EC8F1" w14:textId="6AFAC0F4" w:rsidR="004B6CE2" w:rsidRPr="000947DA" w:rsidRDefault="004B6CE2" w:rsidP="004B6CE2">
            <w:pPr>
              <w:spacing w:line="276" w:lineRule="auto"/>
              <w:rPr>
                <w:rFonts w:ascii="Arial" w:hAnsi="Arial" w:cs="Arial"/>
                <w:lang w:val="lt-LT"/>
              </w:rPr>
            </w:pPr>
            <w:r w:rsidRPr="000947DA">
              <w:rPr>
                <w:rFonts w:ascii="Arial" w:hAnsi="Arial" w:cs="Arial"/>
                <w:lang w:val="lt-LT"/>
              </w:rPr>
              <w:t>Kitas turtas ir prekės</w:t>
            </w:r>
          </w:p>
        </w:tc>
        <w:tc>
          <w:tcPr>
            <w:tcW w:w="2384" w:type="dxa"/>
          </w:tcPr>
          <w:p w14:paraId="210FCDC6" w14:textId="6FB96B4C" w:rsidR="004B6CE2" w:rsidRPr="000947DA" w:rsidRDefault="004B6CE2" w:rsidP="004B6CE2">
            <w:pPr>
              <w:spacing w:line="276" w:lineRule="auto"/>
              <w:jc w:val="center"/>
              <w:rPr>
                <w:rFonts w:ascii="Arial" w:hAnsi="Arial" w:cs="Arial"/>
                <w:lang w:val="lt-LT"/>
              </w:rPr>
            </w:pPr>
            <w:r>
              <w:rPr>
                <w:rFonts w:ascii="Arial" w:hAnsi="Arial" w:cs="Arial"/>
                <w:lang w:val="lt-LT"/>
              </w:rPr>
              <w:t>7264</w:t>
            </w:r>
          </w:p>
        </w:tc>
        <w:tc>
          <w:tcPr>
            <w:tcW w:w="2499" w:type="dxa"/>
          </w:tcPr>
          <w:p w14:paraId="7655E118" w14:textId="001299D6" w:rsidR="004B6CE2" w:rsidRPr="00DC6BF9" w:rsidRDefault="004B6CE2" w:rsidP="004B6CE2">
            <w:pPr>
              <w:spacing w:line="276" w:lineRule="auto"/>
              <w:jc w:val="center"/>
              <w:rPr>
                <w:rFonts w:ascii="Arial" w:hAnsi="Arial" w:cs="Arial"/>
                <w:lang w:val="lt-LT"/>
              </w:rPr>
            </w:pPr>
            <w:r>
              <w:rPr>
                <w:rFonts w:ascii="Arial" w:hAnsi="Arial" w:cs="Arial"/>
                <w:lang w:val="lt-LT"/>
              </w:rPr>
              <w:t>32356</w:t>
            </w:r>
          </w:p>
        </w:tc>
      </w:tr>
      <w:tr w:rsidR="004B6CE2" w:rsidRPr="000947DA" w14:paraId="377B5813" w14:textId="77777777" w:rsidTr="00267C49">
        <w:tc>
          <w:tcPr>
            <w:tcW w:w="708" w:type="dxa"/>
          </w:tcPr>
          <w:p w14:paraId="6AF050B8" w14:textId="77777777" w:rsidR="004B6CE2" w:rsidRPr="000947DA" w:rsidRDefault="004B6CE2" w:rsidP="004B6CE2">
            <w:pPr>
              <w:spacing w:line="276" w:lineRule="auto"/>
              <w:rPr>
                <w:rFonts w:ascii="Arial" w:hAnsi="Arial" w:cs="Arial"/>
                <w:lang w:val="lt-LT"/>
              </w:rPr>
            </w:pPr>
            <w:r w:rsidRPr="000947DA">
              <w:rPr>
                <w:rFonts w:ascii="Arial" w:hAnsi="Arial" w:cs="Arial"/>
                <w:lang w:val="lt-LT"/>
              </w:rPr>
              <w:t>2.</w:t>
            </w:r>
          </w:p>
        </w:tc>
        <w:tc>
          <w:tcPr>
            <w:tcW w:w="4042" w:type="dxa"/>
          </w:tcPr>
          <w:p w14:paraId="20558EE5" w14:textId="77777777" w:rsidR="004B6CE2" w:rsidRPr="000947DA" w:rsidRDefault="004B6CE2" w:rsidP="004B6CE2">
            <w:pPr>
              <w:spacing w:line="276" w:lineRule="auto"/>
              <w:rPr>
                <w:rFonts w:ascii="Arial" w:hAnsi="Arial" w:cs="Arial"/>
                <w:lang w:val="lt-LT"/>
              </w:rPr>
            </w:pPr>
            <w:r w:rsidRPr="000947DA">
              <w:rPr>
                <w:rFonts w:ascii="Arial" w:hAnsi="Arial" w:cs="Arial"/>
                <w:lang w:val="lt-LT"/>
              </w:rPr>
              <w:t>Perleista ilgalaikio turto iš viso:</w:t>
            </w:r>
          </w:p>
        </w:tc>
        <w:tc>
          <w:tcPr>
            <w:tcW w:w="2384" w:type="dxa"/>
          </w:tcPr>
          <w:p w14:paraId="0D5797F9" w14:textId="375641FD" w:rsidR="004B6CE2" w:rsidRPr="000947DA" w:rsidRDefault="004B6CE2" w:rsidP="004B6CE2">
            <w:pPr>
              <w:spacing w:line="276" w:lineRule="auto"/>
              <w:jc w:val="center"/>
              <w:rPr>
                <w:rFonts w:ascii="Arial" w:hAnsi="Arial" w:cs="Arial"/>
                <w:lang w:val="lt-LT"/>
              </w:rPr>
            </w:pPr>
            <w:r>
              <w:rPr>
                <w:rFonts w:ascii="Arial" w:hAnsi="Arial" w:cs="Arial"/>
                <w:lang w:val="lt-LT"/>
              </w:rPr>
              <w:t>0</w:t>
            </w:r>
          </w:p>
        </w:tc>
        <w:tc>
          <w:tcPr>
            <w:tcW w:w="2499" w:type="dxa"/>
          </w:tcPr>
          <w:p w14:paraId="746DE872" w14:textId="15EB71F8" w:rsidR="004B6CE2" w:rsidRPr="00DC6BF9" w:rsidRDefault="004B6CE2" w:rsidP="004B6CE2">
            <w:pPr>
              <w:spacing w:line="276" w:lineRule="auto"/>
              <w:jc w:val="center"/>
              <w:rPr>
                <w:rFonts w:ascii="Arial" w:hAnsi="Arial" w:cs="Arial"/>
                <w:lang w:val="lt-LT"/>
              </w:rPr>
            </w:pPr>
            <w:r>
              <w:rPr>
                <w:rFonts w:ascii="Arial" w:hAnsi="Arial" w:cs="Arial"/>
                <w:lang w:val="lt-LT"/>
              </w:rPr>
              <w:t>0</w:t>
            </w:r>
          </w:p>
        </w:tc>
      </w:tr>
    </w:tbl>
    <w:bookmarkEnd w:id="3"/>
    <w:p w14:paraId="0858F7E5" w14:textId="30C92EFA" w:rsidR="00B731D4" w:rsidRPr="000947DA" w:rsidRDefault="00210D45" w:rsidP="00C035CA">
      <w:pPr>
        <w:spacing w:before="240" w:line="276" w:lineRule="auto"/>
        <w:rPr>
          <w:rFonts w:ascii="Arial" w:hAnsi="Arial" w:cs="Arial"/>
          <w:i/>
          <w:lang w:val="lt-LT"/>
        </w:rPr>
      </w:pPr>
      <w:r w:rsidRPr="000947DA">
        <w:rPr>
          <w:rFonts w:ascii="Arial" w:hAnsi="Arial" w:cs="Arial"/>
          <w:i/>
          <w:lang w:val="lt-LT"/>
        </w:rPr>
        <w:t xml:space="preserve"> </w:t>
      </w:r>
      <w:r w:rsidR="00963B98" w:rsidRPr="000947DA">
        <w:rPr>
          <w:rFonts w:ascii="Arial" w:hAnsi="Arial" w:cs="Arial"/>
          <w:i/>
          <w:lang w:val="lt-LT"/>
        </w:rPr>
        <w:t xml:space="preserve">7 lentelė. </w:t>
      </w:r>
      <w:r w:rsidR="00B731D4" w:rsidRPr="000947DA">
        <w:rPr>
          <w:rFonts w:ascii="Arial" w:hAnsi="Arial" w:cs="Arial"/>
          <w:i/>
          <w:lang w:val="lt-LT"/>
        </w:rPr>
        <w:t>Valdomas nekilnojamas turtas:</w:t>
      </w:r>
    </w:p>
    <w:tbl>
      <w:tblPr>
        <w:tblStyle w:val="Lentelstinklelis"/>
        <w:tblW w:w="0" w:type="auto"/>
        <w:tblInd w:w="-5" w:type="dxa"/>
        <w:tblLook w:val="04A0" w:firstRow="1" w:lastRow="0" w:firstColumn="1" w:lastColumn="0" w:noHBand="0" w:noVBand="1"/>
      </w:tblPr>
      <w:tblGrid>
        <w:gridCol w:w="683"/>
        <w:gridCol w:w="4192"/>
        <w:gridCol w:w="2797"/>
        <w:gridCol w:w="1961"/>
      </w:tblGrid>
      <w:tr w:rsidR="00B731D4" w:rsidRPr="000947DA" w14:paraId="5E824115" w14:textId="77777777" w:rsidTr="00267C49">
        <w:tc>
          <w:tcPr>
            <w:tcW w:w="683" w:type="dxa"/>
          </w:tcPr>
          <w:p w14:paraId="582ABA92"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Eil. Nr.</w:t>
            </w:r>
          </w:p>
        </w:tc>
        <w:tc>
          <w:tcPr>
            <w:tcW w:w="4192" w:type="dxa"/>
          </w:tcPr>
          <w:p w14:paraId="7A445D95"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Patalpų pavadinimas</w:t>
            </w:r>
          </w:p>
        </w:tc>
        <w:tc>
          <w:tcPr>
            <w:tcW w:w="2797" w:type="dxa"/>
          </w:tcPr>
          <w:p w14:paraId="2BC72892"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Patalpų adresas</w:t>
            </w:r>
          </w:p>
        </w:tc>
        <w:tc>
          <w:tcPr>
            <w:tcW w:w="1961" w:type="dxa"/>
          </w:tcPr>
          <w:p w14:paraId="126C443B"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Patalpų plotas</w:t>
            </w:r>
          </w:p>
        </w:tc>
      </w:tr>
      <w:tr w:rsidR="00EB514D" w:rsidRPr="000947DA" w14:paraId="2116E300" w14:textId="77777777" w:rsidTr="00267C49">
        <w:tc>
          <w:tcPr>
            <w:tcW w:w="683" w:type="dxa"/>
          </w:tcPr>
          <w:p w14:paraId="46079E91" w14:textId="79A9FD7E" w:rsidR="00EB514D" w:rsidRPr="000947DA" w:rsidRDefault="00EB514D" w:rsidP="00EB514D">
            <w:pPr>
              <w:spacing w:line="276" w:lineRule="auto"/>
              <w:rPr>
                <w:rFonts w:ascii="Arial" w:hAnsi="Arial" w:cs="Arial"/>
                <w:lang w:val="lt-LT"/>
              </w:rPr>
            </w:pPr>
            <w:r w:rsidRPr="000947DA">
              <w:rPr>
                <w:rFonts w:ascii="Arial" w:hAnsi="Arial" w:cs="Arial"/>
                <w:lang w:val="lt-LT"/>
              </w:rPr>
              <w:t>1.</w:t>
            </w:r>
          </w:p>
        </w:tc>
        <w:tc>
          <w:tcPr>
            <w:tcW w:w="4192" w:type="dxa"/>
          </w:tcPr>
          <w:p w14:paraId="2D5AF5A5" w14:textId="16917543" w:rsidR="00EB514D" w:rsidRPr="00EB514D" w:rsidRDefault="00EB514D" w:rsidP="00EB514D">
            <w:pPr>
              <w:spacing w:line="276" w:lineRule="auto"/>
              <w:rPr>
                <w:rFonts w:ascii="Arial" w:hAnsi="Arial" w:cs="Arial"/>
                <w:lang w:val="lt-LT"/>
              </w:rPr>
            </w:pPr>
            <w:r w:rsidRPr="00EB514D">
              <w:rPr>
                <w:rFonts w:ascii="Arial" w:hAnsi="Arial" w:cs="Arial"/>
                <w:lang w:val="lt-LT" w:eastAsia="zh-CN"/>
              </w:rPr>
              <w:t>Veiviržėnų kultūros centro pastatas</w:t>
            </w:r>
          </w:p>
        </w:tc>
        <w:tc>
          <w:tcPr>
            <w:tcW w:w="2797" w:type="dxa"/>
          </w:tcPr>
          <w:p w14:paraId="158E9409" w14:textId="654C4C00" w:rsidR="00EB514D" w:rsidRPr="00EB514D" w:rsidRDefault="00EB514D" w:rsidP="00EB514D">
            <w:pPr>
              <w:spacing w:line="276" w:lineRule="auto"/>
              <w:rPr>
                <w:rFonts w:ascii="Arial" w:hAnsi="Arial" w:cs="Arial"/>
                <w:lang w:val="lt-LT"/>
              </w:rPr>
            </w:pPr>
            <w:r w:rsidRPr="00EB514D">
              <w:rPr>
                <w:rFonts w:ascii="Arial" w:hAnsi="Arial" w:cs="Arial"/>
                <w:lang w:val="lt-LT" w:eastAsia="zh-CN"/>
              </w:rPr>
              <w:t xml:space="preserve">Mokyklos g. 2-1, </w:t>
            </w:r>
            <w:proofErr w:type="spellStart"/>
            <w:r w:rsidRPr="00EB514D">
              <w:rPr>
                <w:rFonts w:ascii="Arial" w:hAnsi="Arial" w:cs="Arial"/>
                <w:lang w:val="lt-LT" w:eastAsia="zh-CN"/>
              </w:rPr>
              <w:t>Veiviržėnai</w:t>
            </w:r>
            <w:proofErr w:type="spellEnd"/>
            <w:r w:rsidRPr="00EB514D">
              <w:rPr>
                <w:rFonts w:ascii="Arial" w:hAnsi="Arial" w:cs="Arial"/>
                <w:lang w:val="lt-LT" w:eastAsia="zh-CN"/>
              </w:rPr>
              <w:t>, Klaipėdos rajonas</w:t>
            </w:r>
          </w:p>
        </w:tc>
        <w:tc>
          <w:tcPr>
            <w:tcW w:w="1961" w:type="dxa"/>
          </w:tcPr>
          <w:p w14:paraId="19D1CFA0" w14:textId="3B0C92D6" w:rsidR="00EB514D" w:rsidRPr="00EB514D" w:rsidRDefault="00EB514D" w:rsidP="00EB514D">
            <w:pPr>
              <w:spacing w:line="276" w:lineRule="auto"/>
              <w:rPr>
                <w:rFonts w:ascii="Arial" w:hAnsi="Arial" w:cs="Arial"/>
                <w:lang w:val="lt-LT"/>
              </w:rPr>
            </w:pPr>
            <w:r w:rsidRPr="00EB514D">
              <w:rPr>
                <w:rFonts w:ascii="Arial" w:hAnsi="Arial" w:cs="Arial"/>
                <w:lang w:val="lt-LT"/>
              </w:rPr>
              <w:t>433.33 kv. m.</w:t>
            </w:r>
          </w:p>
        </w:tc>
      </w:tr>
      <w:tr w:rsidR="00EB514D" w:rsidRPr="000947DA" w14:paraId="1BEF5895" w14:textId="77777777" w:rsidTr="00267C49">
        <w:tc>
          <w:tcPr>
            <w:tcW w:w="683" w:type="dxa"/>
          </w:tcPr>
          <w:p w14:paraId="060F417C" w14:textId="7C0E77BD" w:rsidR="00EB514D" w:rsidRPr="000947DA" w:rsidRDefault="00EB514D" w:rsidP="00EB514D">
            <w:pPr>
              <w:spacing w:line="276" w:lineRule="auto"/>
              <w:rPr>
                <w:rFonts w:ascii="Arial" w:hAnsi="Arial" w:cs="Arial"/>
                <w:lang w:val="lt-LT"/>
              </w:rPr>
            </w:pPr>
            <w:r w:rsidRPr="000947DA">
              <w:rPr>
                <w:rFonts w:ascii="Arial" w:hAnsi="Arial" w:cs="Arial"/>
                <w:lang w:val="lt-LT"/>
              </w:rPr>
              <w:t>2.</w:t>
            </w:r>
          </w:p>
        </w:tc>
        <w:tc>
          <w:tcPr>
            <w:tcW w:w="4192" w:type="dxa"/>
          </w:tcPr>
          <w:p w14:paraId="124FD44B" w14:textId="0E434399" w:rsidR="00EB514D" w:rsidRPr="00EB514D" w:rsidRDefault="00EB514D" w:rsidP="00EB514D">
            <w:pPr>
              <w:spacing w:line="276" w:lineRule="auto"/>
              <w:rPr>
                <w:rFonts w:ascii="Arial" w:hAnsi="Arial" w:cs="Arial"/>
                <w:lang w:val="lt-LT"/>
              </w:rPr>
            </w:pPr>
            <w:r w:rsidRPr="00EB514D">
              <w:rPr>
                <w:rFonts w:ascii="Arial" w:hAnsi="Arial" w:cs="Arial"/>
                <w:lang w:val="lt-LT" w:eastAsia="zh-CN"/>
              </w:rPr>
              <w:t>Veiviržėnų kultūros centro Judrėnų skyri</w:t>
            </w:r>
            <w:r w:rsidR="006A1397">
              <w:rPr>
                <w:rFonts w:ascii="Arial" w:hAnsi="Arial" w:cs="Arial"/>
                <w:lang w:val="lt-LT" w:eastAsia="zh-CN"/>
              </w:rPr>
              <w:t>a</w:t>
            </w:r>
            <w:r w:rsidRPr="00EB514D">
              <w:rPr>
                <w:rFonts w:ascii="Arial" w:hAnsi="Arial" w:cs="Arial"/>
                <w:lang w:val="lt-LT" w:eastAsia="zh-CN"/>
              </w:rPr>
              <w:t>us pastatas</w:t>
            </w:r>
          </w:p>
        </w:tc>
        <w:tc>
          <w:tcPr>
            <w:tcW w:w="2797" w:type="dxa"/>
          </w:tcPr>
          <w:p w14:paraId="1B8FF519" w14:textId="3877E15F" w:rsidR="00EB514D" w:rsidRPr="00EB514D" w:rsidRDefault="00EB514D" w:rsidP="00EB514D">
            <w:pPr>
              <w:spacing w:line="276" w:lineRule="auto"/>
              <w:rPr>
                <w:rFonts w:ascii="Arial" w:hAnsi="Arial" w:cs="Arial"/>
                <w:lang w:val="lt-LT"/>
              </w:rPr>
            </w:pPr>
            <w:r w:rsidRPr="00EB514D">
              <w:rPr>
                <w:rFonts w:ascii="Arial" w:hAnsi="Arial" w:cs="Arial"/>
                <w:lang w:val="lt-LT" w:eastAsia="zh-CN"/>
              </w:rPr>
              <w:t>Mokyklos g. 8, Judrėnai, Klaipėdos rajonas</w:t>
            </w:r>
          </w:p>
        </w:tc>
        <w:tc>
          <w:tcPr>
            <w:tcW w:w="1961" w:type="dxa"/>
          </w:tcPr>
          <w:p w14:paraId="7CBA8E3B" w14:textId="6A0DBF45" w:rsidR="00EB514D" w:rsidRPr="00EB514D" w:rsidRDefault="00EB514D" w:rsidP="00EB514D">
            <w:pPr>
              <w:spacing w:line="276" w:lineRule="auto"/>
              <w:rPr>
                <w:rFonts w:ascii="Arial" w:hAnsi="Arial" w:cs="Arial"/>
                <w:lang w:val="lt-LT"/>
              </w:rPr>
            </w:pPr>
            <w:r w:rsidRPr="00EB514D">
              <w:rPr>
                <w:rFonts w:ascii="Arial" w:hAnsi="Arial" w:cs="Arial"/>
                <w:lang w:val="lt-LT"/>
              </w:rPr>
              <w:t>552.38 kv. m.</w:t>
            </w:r>
          </w:p>
        </w:tc>
      </w:tr>
      <w:tr w:rsidR="00164C0C" w:rsidRPr="000947DA" w14:paraId="615840F6" w14:textId="77777777" w:rsidTr="00267C49">
        <w:tc>
          <w:tcPr>
            <w:tcW w:w="683" w:type="dxa"/>
          </w:tcPr>
          <w:p w14:paraId="26521F98" w14:textId="3453ECDB" w:rsidR="00164C0C" w:rsidRPr="000947DA" w:rsidRDefault="00164C0C" w:rsidP="00EB514D">
            <w:pPr>
              <w:spacing w:line="276" w:lineRule="auto"/>
              <w:rPr>
                <w:rFonts w:ascii="Arial" w:hAnsi="Arial" w:cs="Arial"/>
                <w:lang w:val="lt-LT"/>
              </w:rPr>
            </w:pPr>
            <w:r>
              <w:rPr>
                <w:rFonts w:ascii="Arial" w:hAnsi="Arial" w:cs="Arial"/>
                <w:lang w:val="lt-LT"/>
              </w:rPr>
              <w:t>3.</w:t>
            </w:r>
          </w:p>
        </w:tc>
        <w:tc>
          <w:tcPr>
            <w:tcW w:w="4192" w:type="dxa"/>
          </w:tcPr>
          <w:p w14:paraId="3792D5AC" w14:textId="11FF67F1" w:rsidR="00164C0C" w:rsidRPr="00EB514D" w:rsidRDefault="00164C0C" w:rsidP="00EB514D">
            <w:pPr>
              <w:spacing w:line="276" w:lineRule="auto"/>
              <w:rPr>
                <w:rFonts w:ascii="Arial" w:hAnsi="Arial" w:cs="Arial"/>
                <w:lang w:val="lt-LT" w:eastAsia="zh-CN"/>
              </w:rPr>
            </w:pPr>
            <w:r w:rsidRPr="00EB514D">
              <w:rPr>
                <w:rFonts w:ascii="Arial" w:hAnsi="Arial" w:cs="Arial"/>
                <w:lang w:val="lt-LT" w:eastAsia="zh-CN"/>
              </w:rPr>
              <w:t xml:space="preserve">Veiviržėnų kultūros centro </w:t>
            </w:r>
            <w:r>
              <w:rPr>
                <w:rFonts w:ascii="Arial" w:hAnsi="Arial" w:cs="Arial"/>
                <w:lang w:val="lt-LT" w:eastAsia="zh-CN"/>
              </w:rPr>
              <w:t>Žadeikių</w:t>
            </w:r>
            <w:r w:rsidRPr="00EB514D">
              <w:rPr>
                <w:rFonts w:ascii="Arial" w:hAnsi="Arial" w:cs="Arial"/>
                <w:lang w:val="lt-LT" w:eastAsia="zh-CN"/>
              </w:rPr>
              <w:t xml:space="preserve"> pastatas</w:t>
            </w:r>
          </w:p>
        </w:tc>
        <w:tc>
          <w:tcPr>
            <w:tcW w:w="2797" w:type="dxa"/>
          </w:tcPr>
          <w:p w14:paraId="171BFDF4" w14:textId="687C74FE" w:rsidR="00164C0C" w:rsidRPr="00EB514D" w:rsidRDefault="00164C0C" w:rsidP="00EB514D">
            <w:pPr>
              <w:spacing w:line="276" w:lineRule="auto"/>
              <w:rPr>
                <w:rFonts w:ascii="Arial" w:hAnsi="Arial" w:cs="Arial"/>
                <w:lang w:val="lt-LT" w:eastAsia="zh-CN"/>
              </w:rPr>
            </w:pPr>
            <w:r>
              <w:rPr>
                <w:rFonts w:ascii="Arial" w:hAnsi="Arial" w:cs="Arial"/>
                <w:lang w:val="lt-LT" w:eastAsia="zh-CN"/>
              </w:rPr>
              <w:t>Liepos g. 8 , Žadeikiai, Klaipėdos rajonas</w:t>
            </w:r>
          </w:p>
        </w:tc>
        <w:tc>
          <w:tcPr>
            <w:tcW w:w="1961" w:type="dxa"/>
          </w:tcPr>
          <w:p w14:paraId="27EA44A5" w14:textId="0F829093" w:rsidR="00164C0C" w:rsidRPr="00EB514D" w:rsidRDefault="00E32F5A" w:rsidP="00EB514D">
            <w:pPr>
              <w:spacing w:line="276" w:lineRule="auto"/>
              <w:rPr>
                <w:rFonts w:ascii="Arial" w:hAnsi="Arial" w:cs="Arial"/>
                <w:lang w:val="lt-LT"/>
              </w:rPr>
            </w:pPr>
            <w:r>
              <w:rPr>
                <w:rFonts w:ascii="Arial" w:hAnsi="Arial" w:cs="Arial"/>
                <w:lang w:val="lt-LT"/>
              </w:rPr>
              <w:t>194,04</w:t>
            </w:r>
            <w:r w:rsidR="00164C0C">
              <w:rPr>
                <w:rFonts w:ascii="Arial" w:hAnsi="Arial" w:cs="Arial"/>
                <w:lang w:val="lt-LT"/>
              </w:rPr>
              <w:t xml:space="preserve"> kv</w:t>
            </w:r>
            <w:r>
              <w:rPr>
                <w:rFonts w:ascii="Arial" w:hAnsi="Arial" w:cs="Arial"/>
                <w:lang w:val="lt-LT"/>
              </w:rPr>
              <w:t>.</w:t>
            </w:r>
            <w:r w:rsidR="00164C0C">
              <w:rPr>
                <w:rFonts w:ascii="Arial" w:hAnsi="Arial" w:cs="Arial"/>
                <w:lang w:val="lt-LT"/>
              </w:rPr>
              <w:t xml:space="preserve"> m.</w:t>
            </w:r>
          </w:p>
        </w:tc>
      </w:tr>
      <w:tr w:rsidR="00037D27" w:rsidRPr="000947DA" w14:paraId="0096CC13" w14:textId="77777777" w:rsidTr="00267C49">
        <w:tc>
          <w:tcPr>
            <w:tcW w:w="683" w:type="dxa"/>
          </w:tcPr>
          <w:p w14:paraId="3069E231" w14:textId="3DC4F752" w:rsidR="00037D27" w:rsidRDefault="00037D27" w:rsidP="00EB514D">
            <w:pPr>
              <w:spacing w:line="276" w:lineRule="auto"/>
              <w:rPr>
                <w:rFonts w:ascii="Arial" w:hAnsi="Arial" w:cs="Arial"/>
                <w:lang w:val="lt-LT"/>
              </w:rPr>
            </w:pPr>
            <w:r>
              <w:rPr>
                <w:rFonts w:ascii="Arial" w:hAnsi="Arial" w:cs="Arial"/>
                <w:lang w:val="lt-LT"/>
              </w:rPr>
              <w:t>4.</w:t>
            </w:r>
          </w:p>
        </w:tc>
        <w:tc>
          <w:tcPr>
            <w:tcW w:w="4192" w:type="dxa"/>
          </w:tcPr>
          <w:p w14:paraId="6917480B" w14:textId="342ACD2E" w:rsidR="00037D27" w:rsidRPr="00EB514D" w:rsidRDefault="00037D27" w:rsidP="00EB514D">
            <w:pPr>
              <w:spacing w:line="276" w:lineRule="auto"/>
              <w:rPr>
                <w:rFonts w:ascii="Arial" w:hAnsi="Arial" w:cs="Arial"/>
                <w:lang w:val="lt-LT" w:eastAsia="zh-CN"/>
              </w:rPr>
            </w:pPr>
            <w:r>
              <w:rPr>
                <w:rFonts w:ascii="Arial" w:hAnsi="Arial" w:cs="Arial"/>
                <w:lang w:val="lt-LT" w:eastAsia="zh-CN"/>
              </w:rPr>
              <w:t>Veiviržėnų kultūros centro Endriejavo skyriaus pastatas</w:t>
            </w:r>
          </w:p>
        </w:tc>
        <w:tc>
          <w:tcPr>
            <w:tcW w:w="2797" w:type="dxa"/>
          </w:tcPr>
          <w:p w14:paraId="3D33AA75" w14:textId="4F7BFC7E" w:rsidR="00037D27" w:rsidRDefault="008D7C4E" w:rsidP="00EB514D">
            <w:pPr>
              <w:spacing w:line="276" w:lineRule="auto"/>
              <w:rPr>
                <w:rFonts w:ascii="Arial" w:hAnsi="Arial" w:cs="Arial"/>
                <w:lang w:val="lt-LT" w:eastAsia="zh-CN"/>
              </w:rPr>
            </w:pPr>
            <w:r w:rsidRPr="008D7C4E">
              <w:rPr>
                <w:rFonts w:ascii="Arial" w:hAnsi="Arial" w:cs="Arial"/>
                <w:lang w:val="lt-LT" w:eastAsia="zh-CN"/>
              </w:rPr>
              <w:t>Mokyklos g. 1A</w:t>
            </w:r>
            <w:r>
              <w:rPr>
                <w:rFonts w:ascii="Arial" w:hAnsi="Arial" w:cs="Arial"/>
                <w:lang w:val="lt-LT" w:eastAsia="zh-CN"/>
              </w:rPr>
              <w:t>, Endriejavas, Klaipėdos rajonas</w:t>
            </w:r>
          </w:p>
        </w:tc>
        <w:tc>
          <w:tcPr>
            <w:tcW w:w="1961" w:type="dxa"/>
          </w:tcPr>
          <w:p w14:paraId="021F29E4" w14:textId="6ED682D6" w:rsidR="00037D27" w:rsidRDefault="00BB4D36" w:rsidP="00EB514D">
            <w:pPr>
              <w:spacing w:line="276" w:lineRule="auto"/>
              <w:rPr>
                <w:rFonts w:ascii="Arial" w:hAnsi="Arial" w:cs="Arial"/>
                <w:lang w:val="lt-LT"/>
              </w:rPr>
            </w:pPr>
            <w:r>
              <w:rPr>
                <w:rFonts w:ascii="Arial" w:hAnsi="Arial" w:cs="Arial"/>
                <w:lang w:val="lt-LT"/>
              </w:rPr>
              <w:t xml:space="preserve">416,42 </w:t>
            </w:r>
            <w:r w:rsidR="008D7C4E" w:rsidRPr="008D7C4E">
              <w:rPr>
                <w:rFonts w:ascii="Arial" w:hAnsi="Arial" w:cs="Arial"/>
                <w:lang w:val="lt-LT"/>
              </w:rPr>
              <w:t>kv.</w:t>
            </w:r>
            <w:r>
              <w:rPr>
                <w:rFonts w:ascii="Arial" w:hAnsi="Arial" w:cs="Arial"/>
                <w:lang w:val="lt-LT"/>
              </w:rPr>
              <w:t xml:space="preserve"> m.</w:t>
            </w:r>
          </w:p>
        </w:tc>
      </w:tr>
    </w:tbl>
    <w:p w14:paraId="21561513" w14:textId="77777777" w:rsidR="00590151" w:rsidRDefault="00590151" w:rsidP="00C035CA">
      <w:pPr>
        <w:spacing w:before="240" w:line="276" w:lineRule="auto"/>
        <w:rPr>
          <w:rFonts w:ascii="Arial" w:hAnsi="Arial" w:cs="Arial"/>
          <w:i/>
          <w:lang w:val="lt-LT"/>
        </w:rPr>
      </w:pPr>
    </w:p>
    <w:p w14:paraId="28D0B82A" w14:textId="77777777" w:rsidR="00590151" w:rsidRDefault="00590151" w:rsidP="00C035CA">
      <w:pPr>
        <w:spacing w:before="240" w:line="276" w:lineRule="auto"/>
        <w:rPr>
          <w:rFonts w:ascii="Arial" w:hAnsi="Arial" w:cs="Arial"/>
          <w:i/>
          <w:lang w:val="lt-LT"/>
        </w:rPr>
      </w:pPr>
    </w:p>
    <w:p w14:paraId="42963F91" w14:textId="7E734FFE" w:rsidR="00B731D4" w:rsidRPr="000947DA" w:rsidRDefault="00963B98" w:rsidP="00C035CA">
      <w:pPr>
        <w:spacing w:before="240" w:line="276" w:lineRule="auto"/>
        <w:rPr>
          <w:rFonts w:ascii="Arial" w:hAnsi="Arial" w:cs="Arial"/>
          <w:i/>
          <w:lang w:val="lt-LT"/>
        </w:rPr>
      </w:pPr>
      <w:r w:rsidRPr="004B6CE2">
        <w:rPr>
          <w:rFonts w:ascii="Arial" w:hAnsi="Arial" w:cs="Arial"/>
          <w:i/>
          <w:lang w:val="lt-LT"/>
        </w:rPr>
        <w:lastRenderedPageBreak/>
        <w:t xml:space="preserve">8 lentelė. </w:t>
      </w:r>
      <w:r w:rsidR="00B731D4" w:rsidRPr="004B6CE2">
        <w:rPr>
          <w:rFonts w:ascii="Arial" w:hAnsi="Arial" w:cs="Arial"/>
          <w:i/>
          <w:lang w:val="lt-LT"/>
        </w:rPr>
        <w:t>Turimi automobiliai:</w:t>
      </w:r>
    </w:p>
    <w:tbl>
      <w:tblPr>
        <w:tblStyle w:val="Lentelstinklelis"/>
        <w:tblW w:w="0" w:type="auto"/>
        <w:tblInd w:w="-5" w:type="dxa"/>
        <w:tblLook w:val="04A0" w:firstRow="1" w:lastRow="0" w:firstColumn="1" w:lastColumn="0" w:noHBand="0" w:noVBand="1"/>
      </w:tblPr>
      <w:tblGrid>
        <w:gridCol w:w="673"/>
        <w:gridCol w:w="2041"/>
        <w:gridCol w:w="1399"/>
        <w:gridCol w:w="1218"/>
        <w:gridCol w:w="1064"/>
        <w:gridCol w:w="1497"/>
        <w:gridCol w:w="1741"/>
      </w:tblGrid>
      <w:tr w:rsidR="00B731D4" w:rsidRPr="000947DA" w14:paraId="1B6F5914" w14:textId="77777777" w:rsidTr="00EB514D">
        <w:tc>
          <w:tcPr>
            <w:tcW w:w="674" w:type="dxa"/>
          </w:tcPr>
          <w:p w14:paraId="1911690E"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Eil. Nr.</w:t>
            </w:r>
          </w:p>
        </w:tc>
        <w:tc>
          <w:tcPr>
            <w:tcW w:w="2046" w:type="dxa"/>
          </w:tcPr>
          <w:p w14:paraId="4BF80D96"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Automobilio tipas</w:t>
            </w:r>
          </w:p>
        </w:tc>
        <w:tc>
          <w:tcPr>
            <w:tcW w:w="1401" w:type="dxa"/>
          </w:tcPr>
          <w:p w14:paraId="062E029F"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Įsigijimo data</w:t>
            </w:r>
          </w:p>
        </w:tc>
        <w:tc>
          <w:tcPr>
            <w:tcW w:w="1206" w:type="dxa"/>
          </w:tcPr>
          <w:p w14:paraId="2E273A0C"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Įsigijimo kaina, eurai</w:t>
            </w:r>
          </w:p>
        </w:tc>
        <w:tc>
          <w:tcPr>
            <w:tcW w:w="1065" w:type="dxa"/>
          </w:tcPr>
          <w:p w14:paraId="31EA9F40"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Rida, km</w:t>
            </w:r>
          </w:p>
        </w:tc>
        <w:tc>
          <w:tcPr>
            <w:tcW w:w="1497" w:type="dxa"/>
          </w:tcPr>
          <w:p w14:paraId="10EC1945" w14:textId="53FB1A36" w:rsidR="00B731D4" w:rsidRPr="000947DA" w:rsidRDefault="00B731D4" w:rsidP="000947DA">
            <w:pPr>
              <w:spacing w:line="276" w:lineRule="auto"/>
              <w:rPr>
                <w:rFonts w:ascii="Arial" w:hAnsi="Arial" w:cs="Arial"/>
                <w:b/>
                <w:lang w:val="lt-LT"/>
              </w:rPr>
            </w:pPr>
            <w:r w:rsidRPr="00D51800">
              <w:rPr>
                <w:rFonts w:ascii="Arial" w:hAnsi="Arial" w:cs="Arial"/>
                <w:b/>
                <w:lang w:val="lt-LT"/>
              </w:rPr>
              <w:t>Nuvažiuota tūkst. km per 202</w:t>
            </w:r>
            <w:r w:rsidR="008D7C4E" w:rsidRPr="00D51800">
              <w:rPr>
                <w:rFonts w:ascii="Arial" w:hAnsi="Arial" w:cs="Arial"/>
                <w:b/>
                <w:lang w:val="lt-LT"/>
              </w:rPr>
              <w:t>4</w:t>
            </w:r>
            <w:r w:rsidRPr="00D51800">
              <w:rPr>
                <w:rFonts w:ascii="Arial" w:hAnsi="Arial" w:cs="Arial"/>
                <w:b/>
                <w:lang w:val="lt-LT"/>
              </w:rPr>
              <w:t xml:space="preserve"> m.</w:t>
            </w:r>
          </w:p>
        </w:tc>
        <w:tc>
          <w:tcPr>
            <w:tcW w:w="1744" w:type="dxa"/>
          </w:tcPr>
          <w:p w14:paraId="4C921653"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Kita svarbi informacija</w:t>
            </w:r>
          </w:p>
        </w:tc>
      </w:tr>
      <w:tr w:rsidR="00EB514D" w:rsidRPr="000947DA" w14:paraId="168ECD93" w14:textId="77777777" w:rsidTr="00EB514D">
        <w:tc>
          <w:tcPr>
            <w:tcW w:w="674" w:type="dxa"/>
          </w:tcPr>
          <w:p w14:paraId="19B90F76" w14:textId="096ED5D8" w:rsidR="00EB514D" w:rsidRPr="000947DA" w:rsidRDefault="00EB514D" w:rsidP="00EB514D">
            <w:pPr>
              <w:spacing w:line="276" w:lineRule="auto"/>
              <w:rPr>
                <w:rFonts w:ascii="Arial" w:hAnsi="Arial" w:cs="Arial"/>
                <w:lang w:val="lt-LT"/>
              </w:rPr>
            </w:pPr>
            <w:r w:rsidRPr="000947DA">
              <w:rPr>
                <w:rFonts w:ascii="Arial" w:hAnsi="Arial" w:cs="Arial"/>
                <w:lang w:val="lt-LT"/>
              </w:rPr>
              <w:t>1.</w:t>
            </w:r>
          </w:p>
        </w:tc>
        <w:tc>
          <w:tcPr>
            <w:tcW w:w="2046" w:type="dxa"/>
          </w:tcPr>
          <w:p w14:paraId="6B92E85F" w14:textId="5066F778" w:rsidR="00EB514D" w:rsidRPr="00EB514D" w:rsidRDefault="00EB514D" w:rsidP="00EB514D">
            <w:pPr>
              <w:spacing w:line="276" w:lineRule="auto"/>
              <w:rPr>
                <w:rFonts w:ascii="Arial" w:hAnsi="Arial" w:cs="Arial"/>
                <w:lang w:val="lt-LT"/>
              </w:rPr>
            </w:pPr>
            <w:r w:rsidRPr="00EB514D">
              <w:rPr>
                <w:rFonts w:ascii="Arial" w:hAnsi="Arial" w:cs="Arial"/>
                <w:lang w:val="lt-LT"/>
              </w:rPr>
              <w:t>Opel Vivaro</w:t>
            </w:r>
          </w:p>
        </w:tc>
        <w:tc>
          <w:tcPr>
            <w:tcW w:w="1401" w:type="dxa"/>
          </w:tcPr>
          <w:p w14:paraId="7DE981CA" w14:textId="19308891" w:rsidR="00EB514D" w:rsidRPr="00EB514D" w:rsidRDefault="00EB514D" w:rsidP="00EB514D">
            <w:pPr>
              <w:spacing w:line="276" w:lineRule="auto"/>
              <w:rPr>
                <w:rFonts w:ascii="Arial" w:hAnsi="Arial" w:cs="Arial"/>
                <w:lang w:val="lt-LT"/>
              </w:rPr>
            </w:pPr>
            <w:r w:rsidRPr="00EB514D">
              <w:rPr>
                <w:rFonts w:ascii="Arial" w:hAnsi="Arial" w:cs="Arial"/>
                <w:lang w:val="lt-LT"/>
              </w:rPr>
              <w:t>2014-10-17</w:t>
            </w:r>
          </w:p>
        </w:tc>
        <w:tc>
          <w:tcPr>
            <w:tcW w:w="1206" w:type="dxa"/>
          </w:tcPr>
          <w:p w14:paraId="02251733" w14:textId="75F3F193" w:rsidR="00EB514D" w:rsidRPr="00EB514D" w:rsidRDefault="00EB514D" w:rsidP="00EB514D">
            <w:pPr>
              <w:spacing w:line="276" w:lineRule="auto"/>
              <w:rPr>
                <w:rFonts w:ascii="Arial" w:hAnsi="Arial" w:cs="Arial"/>
                <w:lang w:val="lt-LT"/>
              </w:rPr>
            </w:pPr>
            <w:r w:rsidRPr="00EB514D">
              <w:rPr>
                <w:rFonts w:ascii="Arial" w:hAnsi="Arial" w:cs="Arial"/>
                <w:lang w:val="lt-LT"/>
              </w:rPr>
              <w:t>8109,36</w:t>
            </w:r>
          </w:p>
        </w:tc>
        <w:tc>
          <w:tcPr>
            <w:tcW w:w="1065" w:type="dxa"/>
          </w:tcPr>
          <w:p w14:paraId="63F7B9E5" w14:textId="2CA95FF2" w:rsidR="00EB514D" w:rsidRPr="00EB514D" w:rsidRDefault="00EB514D" w:rsidP="00EB514D">
            <w:pPr>
              <w:spacing w:line="276" w:lineRule="auto"/>
              <w:rPr>
                <w:rFonts w:ascii="Arial" w:hAnsi="Arial" w:cs="Arial"/>
                <w:lang w:val="lt-LT"/>
              </w:rPr>
            </w:pPr>
            <w:r w:rsidRPr="00EB514D">
              <w:rPr>
                <w:rFonts w:ascii="Arial" w:hAnsi="Arial" w:cs="Arial"/>
                <w:lang w:val="lt-LT"/>
              </w:rPr>
              <w:t>3</w:t>
            </w:r>
            <w:r w:rsidR="00DC6BF9">
              <w:rPr>
                <w:rFonts w:ascii="Arial" w:hAnsi="Arial" w:cs="Arial"/>
                <w:lang w:val="lt-LT"/>
              </w:rPr>
              <w:t>92974</w:t>
            </w:r>
          </w:p>
        </w:tc>
        <w:tc>
          <w:tcPr>
            <w:tcW w:w="1497" w:type="dxa"/>
          </w:tcPr>
          <w:p w14:paraId="31A37324" w14:textId="3D498A8F" w:rsidR="00EB514D" w:rsidRPr="00EB514D" w:rsidRDefault="00DC6BF9" w:rsidP="00EB514D">
            <w:pPr>
              <w:spacing w:line="276" w:lineRule="auto"/>
              <w:rPr>
                <w:rFonts w:ascii="Arial" w:hAnsi="Arial" w:cs="Arial"/>
                <w:lang w:val="lt-LT"/>
              </w:rPr>
            </w:pPr>
            <w:r>
              <w:rPr>
                <w:rFonts w:ascii="Arial" w:hAnsi="Arial" w:cs="Arial"/>
                <w:lang w:val="lt-LT"/>
              </w:rPr>
              <w:t>12647</w:t>
            </w:r>
          </w:p>
        </w:tc>
        <w:tc>
          <w:tcPr>
            <w:tcW w:w="1744" w:type="dxa"/>
          </w:tcPr>
          <w:p w14:paraId="6684FA9A" w14:textId="307E8C93" w:rsidR="00EB514D" w:rsidRPr="00EB514D" w:rsidRDefault="00EB514D" w:rsidP="00EB514D">
            <w:pPr>
              <w:spacing w:line="276" w:lineRule="auto"/>
              <w:rPr>
                <w:rFonts w:ascii="Arial" w:hAnsi="Arial" w:cs="Arial"/>
                <w:lang w:val="lt-LT"/>
              </w:rPr>
            </w:pPr>
            <w:r w:rsidRPr="00EB514D">
              <w:rPr>
                <w:rFonts w:ascii="Arial" w:hAnsi="Arial" w:cs="Arial"/>
                <w:lang w:val="lt-LT"/>
              </w:rPr>
              <w:t>Automobilis senas ir dažnai genda</w:t>
            </w:r>
          </w:p>
        </w:tc>
      </w:tr>
      <w:tr w:rsidR="008D7C4E" w:rsidRPr="000947DA" w14:paraId="0EDA8764" w14:textId="77777777" w:rsidTr="00EB514D">
        <w:tc>
          <w:tcPr>
            <w:tcW w:w="674" w:type="dxa"/>
          </w:tcPr>
          <w:p w14:paraId="770099B5" w14:textId="19E95358" w:rsidR="008D7C4E" w:rsidRPr="000947DA" w:rsidRDefault="008D7C4E" w:rsidP="00EB514D">
            <w:pPr>
              <w:spacing w:line="276" w:lineRule="auto"/>
              <w:rPr>
                <w:rFonts w:ascii="Arial" w:hAnsi="Arial" w:cs="Arial"/>
                <w:lang w:val="lt-LT"/>
              </w:rPr>
            </w:pPr>
            <w:r>
              <w:rPr>
                <w:rFonts w:ascii="Arial" w:hAnsi="Arial" w:cs="Arial"/>
                <w:lang w:val="lt-LT"/>
              </w:rPr>
              <w:t xml:space="preserve">2. </w:t>
            </w:r>
          </w:p>
        </w:tc>
        <w:tc>
          <w:tcPr>
            <w:tcW w:w="2046" w:type="dxa"/>
          </w:tcPr>
          <w:p w14:paraId="6D15A080" w14:textId="0703E37E" w:rsidR="008D7C4E" w:rsidRPr="00EB514D" w:rsidRDefault="004B6CE2" w:rsidP="00EB514D">
            <w:pPr>
              <w:spacing w:line="276" w:lineRule="auto"/>
              <w:rPr>
                <w:rFonts w:ascii="Arial" w:hAnsi="Arial" w:cs="Arial"/>
                <w:lang w:val="lt-LT"/>
              </w:rPr>
            </w:pPr>
            <w:r>
              <w:rPr>
                <w:rFonts w:ascii="Arial" w:hAnsi="Arial" w:cs="Arial"/>
                <w:lang w:val="lt-LT"/>
              </w:rPr>
              <w:t xml:space="preserve">Renault </w:t>
            </w:r>
            <w:proofErr w:type="spellStart"/>
            <w:r>
              <w:rPr>
                <w:rFonts w:ascii="Arial" w:hAnsi="Arial" w:cs="Arial"/>
                <w:lang w:val="lt-LT"/>
              </w:rPr>
              <w:t>Trafic</w:t>
            </w:r>
            <w:proofErr w:type="spellEnd"/>
          </w:p>
        </w:tc>
        <w:tc>
          <w:tcPr>
            <w:tcW w:w="1401" w:type="dxa"/>
          </w:tcPr>
          <w:p w14:paraId="71BB3021" w14:textId="04704BFC" w:rsidR="008D7C4E" w:rsidRPr="00EB514D" w:rsidRDefault="004B6CE2" w:rsidP="00EB514D">
            <w:pPr>
              <w:spacing w:line="276" w:lineRule="auto"/>
              <w:rPr>
                <w:rFonts w:ascii="Arial" w:hAnsi="Arial" w:cs="Arial"/>
                <w:lang w:val="lt-LT"/>
              </w:rPr>
            </w:pPr>
            <w:r>
              <w:rPr>
                <w:rFonts w:ascii="Arial" w:hAnsi="Arial" w:cs="Arial"/>
                <w:lang w:val="lt-LT"/>
              </w:rPr>
              <w:t>2024-11-14</w:t>
            </w:r>
          </w:p>
        </w:tc>
        <w:tc>
          <w:tcPr>
            <w:tcW w:w="1206" w:type="dxa"/>
          </w:tcPr>
          <w:p w14:paraId="353255E7" w14:textId="4D131590" w:rsidR="008D7C4E" w:rsidRPr="00EB514D" w:rsidRDefault="004B6CE2" w:rsidP="00EB514D">
            <w:pPr>
              <w:spacing w:line="276" w:lineRule="auto"/>
              <w:rPr>
                <w:rFonts w:ascii="Arial" w:hAnsi="Arial" w:cs="Arial"/>
                <w:lang w:val="lt-LT"/>
              </w:rPr>
            </w:pPr>
            <w:r>
              <w:rPr>
                <w:rFonts w:ascii="Arial" w:hAnsi="Arial" w:cs="Arial"/>
                <w:lang w:val="lt-LT"/>
              </w:rPr>
              <w:t>40136,99</w:t>
            </w:r>
          </w:p>
        </w:tc>
        <w:tc>
          <w:tcPr>
            <w:tcW w:w="1065" w:type="dxa"/>
          </w:tcPr>
          <w:p w14:paraId="671658C1" w14:textId="02DD7A26" w:rsidR="008D7C4E" w:rsidRPr="00EB514D" w:rsidRDefault="004B6CE2" w:rsidP="00EB514D">
            <w:pPr>
              <w:spacing w:line="276" w:lineRule="auto"/>
              <w:rPr>
                <w:rFonts w:ascii="Arial" w:hAnsi="Arial" w:cs="Arial"/>
                <w:lang w:val="lt-LT"/>
              </w:rPr>
            </w:pPr>
            <w:r>
              <w:rPr>
                <w:rFonts w:ascii="Arial" w:hAnsi="Arial" w:cs="Arial"/>
                <w:lang w:val="lt-LT"/>
              </w:rPr>
              <w:t>6</w:t>
            </w:r>
          </w:p>
        </w:tc>
        <w:tc>
          <w:tcPr>
            <w:tcW w:w="1497" w:type="dxa"/>
          </w:tcPr>
          <w:p w14:paraId="5F57DC26" w14:textId="06BAAB4E" w:rsidR="008D7C4E" w:rsidRDefault="004B6CE2" w:rsidP="00EB514D">
            <w:pPr>
              <w:spacing w:line="276" w:lineRule="auto"/>
              <w:rPr>
                <w:rFonts w:ascii="Arial" w:hAnsi="Arial" w:cs="Arial"/>
                <w:lang w:val="lt-LT"/>
              </w:rPr>
            </w:pPr>
            <w:r>
              <w:rPr>
                <w:rFonts w:ascii="Arial" w:hAnsi="Arial" w:cs="Arial"/>
                <w:lang w:val="lt-LT"/>
              </w:rPr>
              <w:t>2189</w:t>
            </w:r>
          </w:p>
        </w:tc>
        <w:tc>
          <w:tcPr>
            <w:tcW w:w="1744" w:type="dxa"/>
          </w:tcPr>
          <w:p w14:paraId="48A57732" w14:textId="0E5EBF95" w:rsidR="008D7C4E" w:rsidRPr="00EB514D" w:rsidRDefault="00BB4D36" w:rsidP="00EB514D">
            <w:pPr>
              <w:spacing w:line="276" w:lineRule="auto"/>
              <w:rPr>
                <w:rFonts w:ascii="Arial" w:hAnsi="Arial" w:cs="Arial"/>
                <w:lang w:val="lt-LT"/>
              </w:rPr>
            </w:pPr>
            <w:r>
              <w:rPr>
                <w:rFonts w:ascii="Arial" w:hAnsi="Arial" w:cs="Arial"/>
                <w:lang w:val="lt-LT"/>
              </w:rPr>
              <w:t>Automobilis įsigytas naujas</w:t>
            </w:r>
          </w:p>
        </w:tc>
      </w:tr>
    </w:tbl>
    <w:p w14:paraId="7E48BD5B" w14:textId="77777777" w:rsidR="00D51800" w:rsidRDefault="00D51800" w:rsidP="00C035CA">
      <w:pPr>
        <w:spacing w:before="240" w:line="276" w:lineRule="auto"/>
        <w:ind w:firstLine="567"/>
        <w:jc w:val="both"/>
        <w:rPr>
          <w:rFonts w:ascii="Arial" w:hAnsi="Arial" w:cs="Arial"/>
          <w:b/>
          <w:lang w:val="lt-LT"/>
        </w:rPr>
      </w:pPr>
    </w:p>
    <w:p w14:paraId="66801768" w14:textId="5B0EEAB0" w:rsidR="00A73317" w:rsidRPr="000947DA" w:rsidRDefault="00B75E87" w:rsidP="00A73317">
      <w:pPr>
        <w:spacing w:before="240" w:line="276" w:lineRule="auto"/>
        <w:ind w:firstLine="567"/>
        <w:jc w:val="both"/>
        <w:rPr>
          <w:rFonts w:ascii="Arial" w:hAnsi="Arial" w:cs="Arial"/>
          <w:b/>
          <w:lang w:val="lt-LT"/>
        </w:rPr>
      </w:pPr>
      <w:r w:rsidRPr="000947DA">
        <w:rPr>
          <w:rFonts w:ascii="Arial" w:hAnsi="Arial" w:cs="Arial"/>
          <w:b/>
          <w:lang w:val="lt-LT"/>
        </w:rPr>
        <w:t xml:space="preserve">4. </w:t>
      </w:r>
      <w:r w:rsidR="00041FB1" w:rsidRPr="000947DA">
        <w:rPr>
          <w:rFonts w:ascii="Arial" w:hAnsi="Arial" w:cs="Arial"/>
          <w:b/>
          <w:lang w:val="lt-LT"/>
        </w:rPr>
        <w:t>V</w:t>
      </w:r>
      <w:r w:rsidR="00041FB1" w:rsidRPr="000947DA">
        <w:rPr>
          <w:rFonts w:ascii="Arial" w:hAnsi="Arial" w:cs="Arial"/>
          <w:b/>
          <w:lang w:val="lt-LT" w:bidi="he-IL"/>
        </w:rPr>
        <w:t>ykusių renginių skaičius ir jų dalyviai bei lankytojai</w:t>
      </w:r>
      <w:r w:rsidR="004D3A63" w:rsidRPr="000947DA">
        <w:rPr>
          <w:rFonts w:ascii="Arial" w:hAnsi="Arial" w:cs="Arial"/>
          <w:b/>
          <w:lang w:val="lt-LT"/>
        </w:rPr>
        <w:t>:</w:t>
      </w:r>
    </w:p>
    <w:p w14:paraId="46199983" w14:textId="77777777" w:rsidR="00E61FE2" w:rsidRPr="000947DA" w:rsidRDefault="00E61FE2" w:rsidP="000947DA">
      <w:pPr>
        <w:spacing w:line="276" w:lineRule="auto"/>
        <w:ind w:firstLine="567"/>
        <w:jc w:val="both"/>
        <w:rPr>
          <w:rFonts w:ascii="Arial" w:hAnsi="Arial" w:cs="Arial"/>
          <w:lang w:val="lt-LT" w:eastAsia="en-US"/>
        </w:rPr>
      </w:pPr>
      <w:r w:rsidRPr="000947DA">
        <w:rPr>
          <w:rFonts w:ascii="Arial" w:hAnsi="Arial" w:cs="Arial"/>
          <w:lang w:val="lt-LT"/>
        </w:rPr>
        <w:t>Įvardijamas kultūros</w:t>
      </w:r>
      <w:r w:rsidR="00AC0557" w:rsidRPr="000947DA">
        <w:rPr>
          <w:rFonts w:ascii="Arial" w:hAnsi="Arial" w:cs="Arial"/>
          <w:lang w:val="lt-LT"/>
        </w:rPr>
        <w:t xml:space="preserve"> centro veiklos tikslas</w:t>
      </w:r>
      <w:r w:rsidRPr="000947DA">
        <w:rPr>
          <w:rFonts w:ascii="Arial" w:hAnsi="Arial" w:cs="Arial"/>
          <w:lang w:val="lt-LT"/>
        </w:rPr>
        <w:t xml:space="preserve">, išvardijamos </w:t>
      </w:r>
      <w:r w:rsidRPr="000947DA">
        <w:rPr>
          <w:rFonts w:ascii="Arial" w:hAnsi="Arial" w:cs="Arial"/>
          <w:bCs/>
          <w:lang w:val="lt-LT"/>
        </w:rPr>
        <w:t>įstaigos teikiamos paslaugos ir paslaugų gavėjai.</w:t>
      </w:r>
    </w:p>
    <w:p w14:paraId="3E03B0D6" w14:textId="71E2276A" w:rsidR="00041FB1" w:rsidRPr="000947DA" w:rsidRDefault="00041FB1" w:rsidP="000947DA">
      <w:pPr>
        <w:spacing w:line="276" w:lineRule="auto"/>
        <w:ind w:firstLine="567"/>
        <w:jc w:val="both"/>
        <w:outlineLvl w:val="0"/>
        <w:rPr>
          <w:rFonts w:ascii="Arial" w:hAnsi="Arial" w:cs="Arial"/>
          <w:lang w:val="lt-LT" w:bidi="he-IL"/>
        </w:rPr>
      </w:pPr>
      <w:r w:rsidRPr="000947DA">
        <w:rPr>
          <w:rFonts w:ascii="Arial" w:hAnsi="Arial" w:cs="Arial"/>
          <w:lang w:val="lt-LT" w:bidi="he-IL"/>
        </w:rPr>
        <w:t>202</w:t>
      </w:r>
      <w:r w:rsidR="004B6CE2">
        <w:rPr>
          <w:rFonts w:ascii="Arial" w:hAnsi="Arial" w:cs="Arial"/>
          <w:lang w:val="lt-LT" w:bidi="he-IL"/>
        </w:rPr>
        <w:t>4</w:t>
      </w:r>
      <w:r w:rsidRPr="000947DA">
        <w:rPr>
          <w:rFonts w:ascii="Arial" w:hAnsi="Arial" w:cs="Arial"/>
          <w:lang w:val="lt-LT" w:bidi="he-IL"/>
        </w:rPr>
        <w:t xml:space="preserve"> m. kultūros centre iš viso įvyko </w:t>
      </w:r>
      <w:r w:rsidR="004B6CE2">
        <w:rPr>
          <w:rFonts w:ascii="Arial" w:hAnsi="Arial" w:cs="Arial"/>
          <w:lang w:val="lt-LT" w:bidi="he-IL"/>
        </w:rPr>
        <w:t>75</w:t>
      </w:r>
      <w:r w:rsidRPr="000947DA">
        <w:rPr>
          <w:rFonts w:ascii="Arial" w:hAnsi="Arial" w:cs="Arial"/>
          <w:lang w:val="lt-LT" w:bidi="he-IL"/>
        </w:rPr>
        <w:t xml:space="preserve"> </w:t>
      </w:r>
      <w:r w:rsidRPr="000947DA">
        <w:rPr>
          <w:rFonts w:ascii="Arial" w:hAnsi="Arial" w:cs="Arial"/>
          <w:lang w:val="lt-LT"/>
        </w:rPr>
        <w:t>rengini</w:t>
      </w:r>
      <w:r w:rsidR="004B6CE2">
        <w:rPr>
          <w:rFonts w:ascii="Arial" w:hAnsi="Arial" w:cs="Arial"/>
          <w:lang w:val="lt-LT" w:bidi="he-IL"/>
        </w:rPr>
        <w:t>ai</w:t>
      </w:r>
      <w:r w:rsidRPr="000947DA">
        <w:rPr>
          <w:rFonts w:ascii="Arial" w:hAnsi="Arial" w:cs="Arial"/>
          <w:lang w:val="lt-LT" w:bidi="he-IL"/>
        </w:rPr>
        <w:t xml:space="preserve">, juose apsilankė </w:t>
      </w:r>
      <w:r w:rsidR="00A16CAA">
        <w:rPr>
          <w:rFonts w:ascii="Arial" w:hAnsi="Arial" w:cs="Arial"/>
          <w:lang w:val="lt-LT" w:bidi="he-IL"/>
        </w:rPr>
        <w:t>2</w:t>
      </w:r>
      <w:r w:rsidR="004B6CE2">
        <w:rPr>
          <w:rFonts w:ascii="Arial" w:hAnsi="Arial" w:cs="Arial"/>
          <w:lang w:val="lt-LT" w:bidi="he-IL"/>
        </w:rPr>
        <w:t>2938</w:t>
      </w:r>
      <w:r w:rsidRPr="000947DA">
        <w:rPr>
          <w:rFonts w:ascii="Arial" w:hAnsi="Arial" w:cs="Arial"/>
          <w:lang w:val="lt-LT" w:bidi="he-IL"/>
        </w:rPr>
        <w:t xml:space="preserve"> lankytojų. Buvo suorganizuota </w:t>
      </w:r>
      <w:r w:rsidR="004B6CE2">
        <w:rPr>
          <w:rFonts w:ascii="Arial" w:hAnsi="Arial" w:cs="Arial"/>
          <w:lang w:val="lt-LT" w:bidi="he-IL"/>
        </w:rPr>
        <w:t>6</w:t>
      </w:r>
      <w:r w:rsidRPr="000947DA">
        <w:rPr>
          <w:rFonts w:ascii="Arial" w:hAnsi="Arial" w:cs="Arial"/>
          <w:lang w:val="lt-LT" w:bidi="he-IL"/>
        </w:rPr>
        <w:t xml:space="preserve"> edukacij</w:t>
      </w:r>
      <w:r w:rsidR="004B6CE2">
        <w:rPr>
          <w:rFonts w:ascii="Arial" w:hAnsi="Arial" w:cs="Arial"/>
          <w:lang w:val="lt-LT" w:bidi="he-IL"/>
        </w:rPr>
        <w:t>os</w:t>
      </w:r>
      <w:r w:rsidRPr="000947DA">
        <w:rPr>
          <w:rFonts w:ascii="Arial" w:hAnsi="Arial" w:cs="Arial"/>
          <w:lang w:val="lt-LT" w:bidi="he-IL"/>
        </w:rPr>
        <w:t xml:space="preserve">, </w:t>
      </w:r>
      <w:r w:rsidR="00A16CAA">
        <w:rPr>
          <w:rFonts w:ascii="Arial" w:hAnsi="Arial" w:cs="Arial"/>
          <w:lang w:val="lt-LT" w:bidi="he-IL"/>
        </w:rPr>
        <w:t xml:space="preserve">2 </w:t>
      </w:r>
      <w:r w:rsidRPr="000947DA">
        <w:rPr>
          <w:rFonts w:ascii="Arial" w:hAnsi="Arial" w:cs="Arial"/>
          <w:lang w:val="lt-LT" w:bidi="he-IL"/>
        </w:rPr>
        <w:t>parod</w:t>
      </w:r>
      <w:r w:rsidR="00A16CAA">
        <w:rPr>
          <w:rFonts w:ascii="Arial" w:hAnsi="Arial" w:cs="Arial"/>
          <w:lang w:val="lt-LT" w:bidi="he-IL"/>
        </w:rPr>
        <w:t>os</w:t>
      </w:r>
      <w:r w:rsidR="00052145" w:rsidRPr="000947DA">
        <w:rPr>
          <w:rFonts w:ascii="Arial" w:hAnsi="Arial" w:cs="Arial"/>
          <w:lang w:val="lt-LT" w:bidi="he-IL"/>
        </w:rPr>
        <w:t>.</w:t>
      </w:r>
    </w:p>
    <w:p w14:paraId="150D846C" w14:textId="4484A4B5" w:rsidR="00041FB1" w:rsidRPr="000947DA" w:rsidRDefault="00963B98" w:rsidP="00D51800">
      <w:pPr>
        <w:suppressAutoHyphens w:val="0"/>
        <w:rPr>
          <w:rFonts w:ascii="Arial" w:hAnsi="Arial" w:cs="Arial"/>
          <w:i/>
          <w:lang w:val="lt-LT"/>
        </w:rPr>
      </w:pPr>
      <w:r w:rsidRPr="000947DA">
        <w:rPr>
          <w:rFonts w:ascii="Arial" w:hAnsi="Arial" w:cs="Arial"/>
          <w:i/>
          <w:lang w:val="lt-LT"/>
        </w:rPr>
        <w:t>9</w:t>
      </w:r>
      <w:r w:rsidR="00041FB1" w:rsidRPr="000947DA">
        <w:rPr>
          <w:rFonts w:ascii="Arial" w:hAnsi="Arial" w:cs="Arial"/>
          <w:i/>
          <w:lang w:val="lt-LT"/>
        </w:rPr>
        <w:t xml:space="preserve"> lentelė. Įstaigos </w:t>
      </w:r>
      <w:r w:rsidRPr="000947DA">
        <w:rPr>
          <w:rFonts w:ascii="Arial" w:hAnsi="Arial" w:cs="Arial"/>
          <w:i/>
          <w:lang w:val="lt-LT"/>
        </w:rPr>
        <w:t>renginiai ir jų dalyviai</w:t>
      </w:r>
    </w:p>
    <w:tbl>
      <w:tblPr>
        <w:tblW w:w="9639" w:type="dxa"/>
        <w:tblInd w:w="-5" w:type="dxa"/>
        <w:tblLayout w:type="fixed"/>
        <w:tblLook w:val="0000" w:firstRow="0" w:lastRow="0" w:firstColumn="0" w:lastColumn="0" w:noHBand="0" w:noVBand="0"/>
      </w:tblPr>
      <w:tblGrid>
        <w:gridCol w:w="6889"/>
        <w:gridCol w:w="1462"/>
        <w:gridCol w:w="1288"/>
      </w:tblGrid>
      <w:tr w:rsidR="00041FB1" w:rsidRPr="000947DA" w14:paraId="4CDA8333"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29DCD1F" w14:textId="2BA05901" w:rsidR="00041FB1" w:rsidRPr="000947DA" w:rsidRDefault="00041FB1" w:rsidP="000947DA">
            <w:pPr>
              <w:spacing w:line="276" w:lineRule="auto"/>
              <w:jc w:val="center"/>
              <w:rPr>
                <w:rFonts w:ascii="Arial" w:hAnsi="Arial" w:cs="Arial"/>
                <w:b/>
                <w:lang w:val="lt-LT"/>
              </w:rPr>
            </w:pPr>
            <w:r w:rsidRPr="000947DA">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AD2E658" w14:textId="390F2AF8" w:rsidR="00041FB1" w:rsidRPr="000947DA" w:rsidRDefault="00041FB1" w:rsidP="000947DA">
            <w:pPr>
              <w:spacing w:line="276" w:lineRule="auto"/>
              <w:jc w:val="center"/>
              <w:rPr>
                <w:rFonts w:ascii="Arial" w:hAnsi="Arial" w:cs="Arial"/>
                <w:lang w:val="lt-LT"/>
              </w:rPr>
            </w:pPr>
            <w:r w:rsidRPr="000947DA">
              <w:rPr>
                <w:rFonts w:ascii="Arial" w:hAnsi="Arial" w:cs="Arial"/>
                <w:b/>
                <w:lang w:val="lt-LT"/>
              </w:rPr>
              <w:t>20</w:t>
            </w:r>
            <w:r w:rsidR="009D530C" w:rsidRPr="000947DA">
              <w:rPr>
                <w:rFonts w:ascii="Arial" w:hAnsi="Arial" w:cs="Arial"/>
                <w:b/>
                <w:lang w:val="lt-LT"/>
              </w:rPr>
              <w:t>2</w:t>
            </w:r>
            <w:r w:rsidR="004B6CE2">
              <w:rPr>
                <w:rFonts w:ascii="Arial" w:hAnsi="Arial" w:cs="Arial"/>
                <w:b/>
                <w:lang w:val="lt-LT"/>
              </w:rPr>
              <w:t>3</w:t>
            </w:r>
            <w:r w:rsidRPr="000947DA">
              <w:rPr>
                <w:rFonts w:ascii="Arial" w:hAnsi="Arial" w:cs="Arial"/>
                <w:b/>
                <w:lang w:val="lt-LT"/>
              </w:rPr>
              <w:t xml:space="preserve">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47DB8DC4" w14:textId="70DFF699" w:rsidR="00041FB1" w:rsidRPr="000947DA" w:rsidRDefault="00041FB1" w:rsidP="000947DA">
            <w:pPr>
              <w:spacing w:line="276" w:lineRule="auto"/>
              <w:jc w:val="center"/>
              <w:rPr>
                <w:rFonts w:ascii="Arial" w:hAnsi="Arial" w:cs="Arial"/>
                <w:b/>
                <w:lang w:val="lt-LT"/>
              </w:rPr>
            </w:pPr>
            <w:r w:rsidRPr="000947DA">
              <w:rPr>
                <w:rFonts w:ascii="Arial" w:hAnsi="Arial" w:cs="Arial"/>
                <w:b/>
                <w:lang w:val="lt-LT"/>
              </w:rPr>
              <w:t>202</w:t>
            </w:r>
            <w:r w:rsidR="004B6CE2">
              <w:rPr>
                <w:rFonts w:ascii="Arial" w:hAnsi="Arial" w:cs="Arial"/>
                <w:b/>
                <w:lang w:val="lt-LT"/>
              </w:rPr>
              <w:t>4</w:t>
            </w:r>
            <w:r w:rsidRPr="000947DA">
              <w:rPr>
                <w:rFonts w:ascii="Arial" w:hAnsi="Arial" w:cs="Arial"/>
                <w:b/>
                <w:lang w:val="lt-LT"/>
              </w:rPr>
              <w:t xml:space="preserve"> m.</w:t>
            </w:r>
          </w:p>
        </w:tc>
      </w:tr>
      <w:tr w:rsidR="004B6CE2" w:rsidRPr="000947DA" w14:paraId="7F543DEB"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5E8240D" w14:textId="639B4363" w:rsidR="004B6CE2" w:rsidRPr="000947DA" w:rsidRDefault="004B6CE2" w:rsidP="004B6CE2">
            <w:pPr>
              <w:spacing w:line="276" w:lineRule="auto"/>
              <w:outlineLvl w:val="0"/>
              <w:rPr>
                <w:rFonts w:ascii="Arial" w:hAnsi="Arial" w:cs="Arial"/>
                <w:lang w:val="lt-LT" w:bidi="he-IL"/>
              </w:rPr>
            </w:pPr>
            <w:r w:rsidRPr="000947DA">
              <w:rPr>
                <w:rFonts w:ascii="Arial" w:hAnsi="Arial" w:cs="Arial"/>
                <w:lang w:val="lt-LT"/>
              </w:rPr>
              <w:t xml:space="preserve">1. </w:t>
            </w:r>
            <w:r w:rsidRPr="000947DA">
              <w:rPr>
                <w:rFonts w:ascii="Arial" w:hAnsi="Arial" w:cs="Arial"/>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5BBEF78" w14:textId="50F05EC1" w:rsidR="004B6CE2" w:rsidRPr="00A16CAA" w:rsidRDefault="004B6CE2" w:rsidP="004B6CE2">
            <w:pPr>
              <w:spacing w:line="276" w:lineRule="auto"/>
              <w:jc w:val="center"/>
              <w:rPr>
                <w:rFonts w:ascii="Arial" w:hAnsi="Arial" w:cs="Arial"/>
                <w:lang w:val="lt-LT"/>
              </w:rPr>
            </w:pPr>
            <w:r w:rsidRPr="00A16CAA">
              <w:rPr>
                <w:rFonts w:ascii="Arial" w:hAnsi="Arial" w:cs="Arial"/>
                <w:color w:val="000000"/>
              </w:rPr>
              <w:t>80</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5DECC65" w14:textId="349A1F96" w:rsidR="004B6CE2" w:rsidRPr="00A16CAA" w:rsidRDefault="004B6CE2" w:rsidP="004B6CE2">
            <w:pPr>
              <w:suppressAutoHyphens w:val="0"/>
              <w:jc w:val="center"/>
              <w:rPr>
                <w:rFonts w:ascii="Arial" w:hAnsi="Arial" w:cs="Arial"/>
                <w:color w:val="000000"/>
                <w:lang w:val="lt-LT" w:eastAsia="lt-LT"/>
              </w:rPr>
            </w:pPr>
            <w:r>
              <w:rPr>
                <w:rFonts w:ascii="Arial" w:hAnsi="Arial" w:cs="Arial"/>
                <w:color w:val="000000"/>
                <w:lang w:val="lt-LT" w:eastAsia="lt-LT"/>
              </w:rPr>
              <w:t>75</w:t>
            </w:r>
          </w:p>
        </w:tc>
      </w:tr>
      <w:tr w:rsidR="004B6CE2" w:rsidRPr="000947DA" w14:paraId="0430F914"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648CF42A" w14:textId="6DF29159" w:rsidR="004B6CE2" w:rsidRPr="000947DA" w:rsidRDefault="004B6CE2" w:rsidP="004B6CE2">
            <w:pPr>
              <w:spacing w:line="276" w:lineRule="auto"/>
              <w:jc w:val="both"/>
              <w:rPr>
                <w:rFonts w:ascii="Arial" w:hAnsi="Arial" w:cs="Arial"/>
                <w:lang w:val="lt-LT"/>
              </w:rPr>
            </w:pPr>
            <w:r w:rsidRPr="000947DA">
              <w:rPr>
                <w:rFonts w:ascii="Arial" w:hAnsi="Arial" w:cs="Arial"/>
                <w:lang w:val="lt-LT"/>
              </w:rPr>
              <w:t xml:space="preserve">1.1. </w:t>
            </w:r>
            <w:r w:rsidRPr="000947DA">
              <w:rPr>
                <w:rFonts w:ascii="Arial" w:hAnsi="Arial" w:cs="Arial"/>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E7FD7C9" w14:textId="306FFD30" w:rsidR="004B6CE2" w:rsidRPr="00A16CAA" w:rsidRDefault="004B6CE2" w:rsidP="004B6CE2">
            <w:pPr>
              <w:spacing w:line="276" w:lineRule="auto"/>
              <w:jc w:val="center"/>
              <w:rPr>
                <w:rFonts w:ascii="Arial" w:hAnsi="Arial" w:cs="Arial"/>
                <w:lang w:val="lt-LT"/>
              </w:rPr>
            </w:pPr>
            <w:r w:rsidRPr="00A16CAA">
              <w:rPr>
                <w:rFonts w:ascii="Arial" w:hAnsi="Arial" w:cs="Arial"/>
                <w:lang w:val="lt-LT"/>
              </w:rPr>
              <w:t>25</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5985FC68" w14:textId="59A015E6" w:rsidR="004B6CE2" w:rsidRPr="00A16CAA" w:rsidRDefault="00A521E7" w:rsidP="004B6CE2">
            <w:pPr>
              <w:spacing w:line="276" w:lineRule="auto"/>
              <w:jc w:val="center"/>
              <w:rPr>
                <w:rFonts w:ascii="Arial" w:hAnsi="Arial" w:cs="Arial"/>
                <w:lang w:val="lt-LT"/>
              </w:rPr>
            </w:pPr>
            <w:r>
              <w:rPr>
                <w:rFonts w:ascii="Arial" w:hAnsi="Arial" w:cs="Arial"/>
                <w:lang w:val="lt-LT"/>
              </w:rPr>
              <w:t>14</w:t>
            </w:r>
          </w:p>
        </w:tc>
      </w:tr>
      <w:tr w:rsidR="004B6CE2" w:rsidRPr="000947DA" w14:paraId="0B921A1D" w14:textId="77777777" w:rsidTr="00267C49">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65D018D4" w14:textId="7242928F" w:rsidR="004B6CE2" w:rsidRPr="000947DA" w:rsidRDefault="004B6CE2" w:rsidP="004B6CE2">
            <w:pPr>
              <w:spacing w:line="276" w:lineRule="auto"/>
              <w:outlineLvl w:val="0"/>
              <w:rPr>
                <w:rFonts w:ascii="Arial" w:hAnsi="Arial" w:cs="Arial"/>
                <w:lang w:val="lt-LT" w:bidi="he-IL"/>
              </w:rPr>
            </w:pPr>
            <w:r w:rsidRPr="000947DA">
              <w:rPr>
                <w:rFonts w:ascii="Arial" w:hAnsi="Arial" w:cs="Arial"/>
                <w:lang w:val="lt-LT"/>
              </w:rPr>
              <w:t xml:space="preserve">1.2. </w:t>
            </w:r>
            <w:r w:rsidRPr="000947DA">
              <w:rPr>
                <w:rFonts w:ascii="Arial" w:hAnsi="Arial" w:cs="Arial"/>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7B556F6E" w14:textId="5350E391" w:rsidR="004B6CE2" w:rsidRPr="00A16CAA" w:rsidRDefault="004B6CE2" w:rsidP="004B6CE2">
            <w:pPr>
              <w:spacing w:line="276" w:lineRule="auto"/>
              <w:jc w:val="center"/>
              <w:rPr>
                <w:rFonts w:ascii="Arial" w:hAnsi="Arial" w:cs="Arial"/>
                <w:lang w:val="lt-LT"/>
              </w:rPr>
            </w:pPr>
            <w:r w:rsidRPr="00A16CAA">
              <w:rPr>
                <w:rFonts w:ascii="Arial" w:hAnsi="Arial" w:cs="Arial"/>
                <w:lang w:val="lt-LT"/>
              </w:rPr>
              <w:t>2</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17A0B6D0" w14:textId="6D74F311" w:rsidR="004B6CE2" w:rsidRPr="00A16CAA" w:rsidRDefault="00A521E7" w:rsidP="004B6CE2">
            <w:pPr>
              <w:spacing w:line="276" w:lineRule="auto"/>
              <w:jc w:val="center"/>
              <w:rPr>
                <w:rFonts w:ascii="Arial" w:hAnsi="Arial" w:cs="Arial"/>
                <w:lang w:val="lt-LT"/>
              </w:rPr>
            </w:pPr>
            <w:r>
              <w:rPr>
                <w:rFonts w:ascii="Arial" w:hAnsi="Arial" w:cs="Arial"/>
                <w:lang w:val="lt-LT"/>
              </w:rPr>
              <w:t>2</w:t>
            </w:r>
          </w:p>
        </w:tc>
      </w:tr>
      <w:tr w:rsidR="004B6CE2" w:rsidRPr="000947DA" w14:paraId="6C6DA341"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30CF25A" w14:textId="595C8B81" w:rsidR="004B6CE2" w:rsidRPr="000947DA" w:rsidRDefault="004B6CE2" w:rsidP="004B6CE2">
            <w:pPr>
              <w:spacing w:line="276" w:lineRule="auto"/>
              <w:outlineLvl w:val="0"/>
              <w:rPr>
                <w:rFonts w:ascii="Arial" w:hAnsi="Arial" w:cs="Arial"/>
                <w:lang w:val="lt-LT" w:bidi="he-IL"/>
              </w:rPr>
            </w:pPr>
            <w:r w:rsidRPr="000947DA">
              <w:rPr>
                <w:rFonts w:ascii="Arial" w:hAnsi="Arial" w:cs="Arial"/>
                <w:lang w:val="lt-LT"/>
              </w:rPr>
              <w:t xml:space="preserve">1.3. </w:t>
            </w:r>
            <w:r w:rsidRPr="000947DA">
              <w:rPr>
                <w:rFonts w:ascii="Arial" w:hAnsi="Arial" w:cs="Arial"/>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2BA4209" w14:textId="6137164E" w:rsidR="004B6CE2" w:rsidRPr="00A16CAA" w:rsidRDefault="004B6CE2" w:rsidP="004B6CE2">
            <w:pPr>
              <w:spacing w:line="276" w:lineRule="auto"/>
              <w:jc w:val="center"/>
              <w:rPr>
                <w:rFonts w:ascii="Arial" w:hAnsi="Arial" w:cs="Arial"/>
                <w:lang w:val="lt-LT"/>
              </w:rPr>
            </w:pPr>
            <w:r w:rsidRPr="00A16CAA">
              <w:rPr>
                <w:rFonts w:ascii="Arial" w:hAnsi="Arial" w:cs="Arial"/>
                <w:lang w:val="lt-LT"/>
              </w:rPr>
              <w:t>10</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E8416DB" w14:textId="3A9DBD33" w:rsidR="004B6CE2" w:rsidRPr="00A16CAA" w:rsidRDefault="00A521E7" w:rsidP="004B6CE2">
            <w:pPr>
              <w:spacing w:line="276" w:lineRule="auto"/>
              <w:jc w:val="center"/>
              <w:rPr>
                <w:rFonts w:ascii="Arial" w:hAnsi="Arial" w:cs="Arial"/>
                <w:lang w:val="lt-LT"/>
              </w:rPr>
            </w:pPr>
            <w:r>
              <w:rPr>
                <w:rFonts w:ascii="Arial" w:hAnsi="Arial" w:cs="Arial"/>
                <w:lang w:val="lt-LT"/>
              </w:rPr>
              <w:t>8</w:t>
            </w:r>
          </w:p>
        </w:tc>
      </w:tr>
      <w:tr w:rsidR="004B6CE2" w:rsidRPr="000947DA" w14:paraId="715C34E6"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F00881F" w14:textId="6C16EF28" w:rsidR="004B6CE2" w:rsidRPr="000947DA" w:rsidRDefault="004B6CE2" w:rsidP="004B6CE2">
            <w:pPr>
              <w:spacing w:line="276" w:lineRule="auto"/>
              <w:outlineLvl w:val="0"/>
              <w:rPr>
                <w:rFonts w:ascii="Arial" w:hAnsi="Arial" w:cs="Arial"/>
                <w:lang w:val="lt-LT" w:bidi="he-IL"/>
              </w:rPr>
            </w:pPr>
            <w:r w:rsidRPr="000947DA">
              <w:rPr>
                <w:rFonts w:ascii="Arial" w:hAnsi="Arial" w:cs="Arial"/>
                <w:lang w:val="lt-LT"/>
              </w:rPr>
              <w:t xml:space="preserve">1.4. </w:t>
            </w:r>
            <w:r w:rsidRPr="000947DA">
              <w:rPr>
                <w:rFonts w:ascii="Arial" w:hAnsi="Arial" w:cs="Arial"/>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273194D" w14:textId="195F8601" w:rsidR="004B6CE2" w:rsidRPr="00A16CAA" w:rsidRDefault="004B6CE2" w:rsidP="004B6CE2">
            <w:pPr>
              <w:spacing w:line="276" w:lineRule="auto"/>
              <w:jc w:val="center"/>
              <w:rPr>
                <w:rFonts w:ascii="Arial" w:hAnsi="Arial" w:cs="Arial"/>
                <w:lang w:val="lt-LT"/>
              </w:rPr>
            </w:pPr>
            <w:r w:rsidRPr="00A16CAA">
              <w:rPr>
                <w:rFonts w:ascii="Arial" w:hAnsi="Arial" w:cs="Arial"/>
                <w:lang w:val="lt-LT"/>
              </w:rPr>
              <w:t>13</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249E8B8C" w14:textId="50702844" w:rsidR="004B6CE2" w:rsidRPr="00A16CAA" w:rsidRDefault="00A521E7" w:rsidP="004B6CE2">
            <w:pPr>
              <w:spacing w:line="276" w:lineRule="auto"/>
              <w:jc w:val="center"/>
              <w:rPr>
                <w:rFonts w:ascii="Arial" w:hAnsi="Arial" w:cs="Arial"/>
                <w:lang w:val="lt-LT"/>
              </w:rPr>
            </w:pPr>
            <w:r>
              <w:rPr>
                <w:rFonts w:ascii="Arial" w:hAnsi="Arial" w:cs="Arial"/>
                <w:lang w:val="lt-LT"/>
              </w:rPr>
              <w:t>6</w:t>
            </w:r>
          </w:p>
        </w:tc>
      </w:tr>
      <w:tr w:rsidR="004B6CE2" w:rsidRPr="000947DA" w14:paraId="34512DF1"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796660D9" w14:textId="41834D1C" w:rsidR="004B6CE2" w:rsidRPr="000947DA" w:rsidRDefault="004B6CE2" w:rsidP="004B6CE2">
            <w:pPr>
              <w:spacing w:line="276" w:lineRule="auto"/>
              <w:rPr>
                <w:rFonts w:ascii="Arial" w:hAnsi="Arial" w:cs="Arial"/>
                <w:lang w:val="lt-LT"/>
              </w:rPr>
            </w:pPr>
            <w:r w:rsidRPr="000947DA">
              <w:rPr>
                <w:rFonts w:ascii="Arial" w:hAnsi="Arial" w:cs="Arial"/>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79E6A6D" w14:textId="00A49BC6" w:rsidR="004B6CE2" w:rsidRPr="00A16CAA" w:rsidRDefault="004B6CE2" w:rsidP="004B6CE2">
            <w:pPr>
              <w:spacing w:line="276" w:lineRule="auto"/>
              <w:jc w:val="center"/>
              <w:rPr>
                <w:rFonts w:ascii="Arial" w:hAnsi="Arial" w:cs="Arial"/>
                <w:b/>
                <w:lang w:val="lt-LT"/>
              </w:rPr>
            </w:pPr>
            <w:r w:rsidRPr="00A16CAA">
              <w:rPr>
                <w:rFonts w:ascii="Arial" w:hAnsi="Arial" w:cs="Arial"/>
                <w:b/>
                <w:lang w:val="lt-LT"/>
              </w:rPr>
              <w:t>23790</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4365D2B4" w14:textId="250EFBCC" w:rsidR="004B6CE2" w:rsidRPr="00A16CAA" w:rsidRDefault="00A521E7" w:rsidP="004B6CE2">
            <w:pPr>
              <w:spacing w:line="276" w:lineRule="auto"/>
              <w:jc w:val="center"/>
              <w:rPr>
                <w:rFonts w:ascii="Arial" w:hAnsi="Arial" w:cs="Arial"/>
                <w:b/>
                <w:lang w:val="lt-LT"/>
              </w:rPr>
            </w:pPr>
            <w:r>
              <w:rPr>
                <w:rFonts w:ascii="Arial" w:hAnsi="Arial" w:cs="Arial"/>
                <w:b/>
                <w:lang w:val="lt-LT"/>
              </w:rPr>
              <w:t>20857</w:t>
            </w:r>
          </w:p>
        </w:tc>
      </w:tr>
    </w:tbl>
    <w:p w14:paraId="40ED7515" w14:textId="664E5014" w:rsidR="00A73317" w:rsidRPr="000947DA" w:rsidRDefault="00041FB1" w:rsidP="00A73317">
      <w:pPr>
        <w:spacing w:before="240" w:line="276" w:lineRule="auto"/>
        <w:ind w:firstLine="567"/>
        <w:jc w:val="both"/>
        <w:rPr>
          <w:rFonts w:ascii="Arial" w:hAnsi="Arial" w:cs="Arial"/>
          <w:b/>
          <w:lang w:val="lt-LT"/>
        </w:rPr>
      </w:pPr>
      <w:r w:rsidRPr="000947DA">
        <w:rPr>
          <w:rFonts w:ascii="Arial" w:hAnsi="Arial" w:cs="Arial"/>
          <w:b/>
          <w:lang w:val="lt-LT"/>
        </w:rPr>
        <w:t xml:space="preserve">5. </w:t>
      </w:r>
      <w:bookmarkStart w:id="4" w:name="_Hlk65593170"/>
      <w:r w:rsidRPr="000947DA">
        <w:rPr>
          <w:rFonts w:ascii="Arial" w:hAnsi="Arial" w:cs="Arial"/>
          <w:b/>
          <w:lang w:val="lt-LT"/>
        </w:rPr>
        <w:t>Mėgėjų meno kolektyvai, būreliai, klubai ir kita edukacinė veikla</w:t>
      </w:r>
      <w:bookmarkEnd w:id="4"/>
      <w:r w:rsidR="004D3A63" w:rsidRPr="000947DA">
        <w:rPr>
          <w:rFonts w:ascii="Arial" w:hAnsi="Arial" w:cs="Arial"/>
          <w:b/>
          <w:lang w:val="lt-LT"/>
        </w:rPr>
        <w:t>:</w:t>
      </w:r>
    </w:p>
    <w:p w14:paraId="1FAA7DFB" w14:textId="2607A262" w:rsidR="004D3A63" w:rsidRPr="000947DA" w:rsidRDefault="004D3A63" w:rsidP="000947DA">
      <w:pPr>
        <w:spacing w:line="276" w:lineRule="auto"/>
        <w:ind w:firstLine="567"/>
        <w:outlineLvl w:val="0"/>
        <w:rPr>
          <w:rFonts w:ascii="Arial" w:hAnsi="Arial" w:cs="Arial"/>
          <w:lang w:val="lt-LT" w:bidi="he-IL"/>
        </w:rPr>
      </w:pPr>
      <w:r w:rsidRPr="000947DA">
        <w:rPr>
          <w:rFonts w:ascii="Arial" w:hAnsi="Arial" w:cs="Arial"/>
          <w:lang w:val="lt-LT" w:bidi="he-IL"/>
        </w:rPr>
        <w:t>202</w:t>
      </w:r>
      <w:r w:rsidR="00A521E7">
        <w:rPr>
          <w:rFonts w:ascii="Arial" w:hAnsi="Arial" w:cs="Arial"/>
          <w:lang w:val="lt-LT" w:bidi="he-IL"/>
        </w:rPr>
        <w:t>4</w:t>
      </w:r>
      <w:r w:rsidRPr="000947DA">
        <w:rPr>
          <w:rFonts w:ascii="Arial" w:hAnsi="Arial" w:cs="Arial"/>
          <w:lang w:val="lt-LT" w:bidi="he-IL"/>
        </w:rPr>
        <w:t xml:space="preserve"> m. kultūros centre iš viso veikė </w:t>
      </w:r>
      <w:r w:rsidR="00A521E7">
        <w:rPr>
          <w:rFonts w:ascii="Arial" w:hAnsi="Arial" w:cs="Arial"/>
          <w:lang w:val="lt-LT" w:bidi="he-IL"/>
        </w:rPr>
        <w:t>7</w:t>
      </w:r>
      <w:r w:rsidRPr="000947DA">
        <w:rPr>
          <w:rFonts w:ascii="Arial" w:hAnsi="Arial" w:cs="Arial"/>
          <w:lang w:val="lt-LT" w:bidi="he-IL"/>
        </w:rPr>
        <w:t xml:space="preserve"> </w:t>
      </w:r>
      <w:r w:rsidRPr="000947DA">
        <w:rPr>
          <w:rFonts w:ascii="Arial" w:hAnsi="Arial" w:cs="Arial"/>
          <w:color w:val="000000"/>
          <w:lang w:val="lt-LT"/>
        </w:rPr>
        <w:t>meno kolektyv</w:t>
      </w:r>
      <w:r w:rsidR="00A521E7">
        <w:rPr>
          <w:rFonts w:ascii="Arial" w:hAnsi="Arial" w:cs="Arial"/>
          <w:lang w:val="lt-LT" w:bidi="he-IL"/>
        </w:rPr>
        <w:t>ai</w:t>
      </w:r>
      <w:r w:rsidRPr="000947DA">
        <w:rPr>
          <w:rFonts w:ascii="Arial" w:hAnsi="Arial" w:cs="Arial"/>
          <w:lang w:val="lt-LT" w:bidi="he-IL"/>
        </w:rPr>
        <w:t xml:space="preserve">, jų veikloje dalyvavo </w:t>
      </w:r>
      <w:r w:rsidR="00A521E7">
        <w:rPr>
          <w:rFonts w:ascii="Arial" w:hAnsi="Arial" w:cs="Arial"/>
          <w:lang w:val="lt-LT" w:bidi="he-IL"/>
        </w:rPr>
        <w:t>78</w:t>
      </w:r>
      <w:r w:rsidRPr="000947DA">
        <w:rPr>
          <w:rFonts w:ascii="Arial" w:hAnsi="Arial" w:cs="Arial"/>
          <w:lang w:val="lt-LT" w:bidi="he-IL"/>
        </w:rPr>
        <w:t xml:space="preserve"> nari</w:t>
      </w:r>
      <w:r w:rsidR="00A521E7">
        <w:rPr>
          <w:rFonts w:ascii="Arial" w:hAnsi="Arial" w:cs="Arial"/>
          <w:lang w:val="lt-LT" w:bidi="he-IL"/>
        </w:rPr>
        <w:t>ai</w:t>
      </w:r>
      <w:r w:rsidRPr="000947DA">
        <w:rPr>
          <w:rFonts w:ascii="Arial" w:hAnsi="Arial" w:cs="Arial"/>
          <w:lang w:val="lt-LT" w:bidi="he-IL"/>
        </w:rPr>
        <w:t>.</w:t>
      </w:r>
    </w:p>
    <w:p w14:paraId="1ADCCD4C" w14:textId="44D8E3BB" w:rsidR="00DC6BF9" w:rsidRPr="00DC6BF9" w:rsidRDefault="00DC6BF9" w:rsidP="0066740A">
      <w:pPr>
        <w:spacing w:line="276" w:lineRule="auto"/>
        <w:ind w:firstLine="567"/>
        <w:jc w:val="both"/>
        <w:rPr>
          <w:rFonts w:ascii="Arial" w:hAnsi="Arial" w:cs="Arial"/>
          <w:shd w:val="clear" w:color="auto" w:fill="FFFFFF"/>
          <w:lang w:val="lt-LT"/>
        </w:rPr>
      </w:pPr>
      <w:r w:rsidRPr="00DC6BF9">
        <w:rPr>
          <w:rFonts w:ascii="Arial" w:hAnsi="Arial" w:cs="Arial"/>
          <w:shd w:val="clear" w:color="auto" w:fill="FFFFFF"/>
          <w:lang w:val="lt-LT"/>
        </w:rPr>
        <w:t>202</w:t>
      </w:r>
      <w:r w:rsidR="00A521E7">
        <w:rPr>
          <w:rFonts w:ascii="Arial" w:hAnsi="Arial" w:cs="Arial"/>
          <w:shd w:val="clear" w:color="auto" w:fill="FFFFFF"/>
          <w:lang w:val="lt-LT"/>
        </w:rPr>
        <w:t>4</w:t>
      </w:r>
      <w:r w:rsidRPr="00DC6BF9">
        <w:rPr>
          <w:rFonts w:ascii="Arial" w:hAnsi="Arial" w:cs="Arial"/>
          <w:shd w:val="clear" w:color="auto" w:fill="FFFFFF"/>
          <w:lang w:val="lt-LT"/>
        </w:rPr>
        <w:t xml:space="preserve"> m. </w:t>
      </w:r>
      <w:r w:rsidRPr="00F04F25">
        <w:rPr>
          <w:rFonts w:ascii="Arial" w:hAnsi="Arial" w:cs="Arial"/>
          <w:shd w:val="clear" w:color="auto" w:fill="FFFFFF"/>
          <w:lang w:val="lt-LT"/>
        </w:rPr>
        <w:t>Veiviržėnų kultūros centro Endriejavo skyriaus šokių kolektyvas „</w:t>
      </w:r>
      <w:proofErr w:type="spellStart"/>
      <w:r w:rsidRPr="00F04F25">
        <w:rPr>
          <w:rFonts w:ascii="Arial" w:hAnsi="Arial" w:cs="Arial"/>
          <w:shd w:val="clear" w:color="auto" w:fill="FFFFFF"/>
          <w:lang w:val="lt-LT"/>
        </w:rPr>
        <w:t>Flick</w:t>
      </w:r>
      <w:proofErr w:type="spellEnd"/>
      <w:r w:rsidRPr="00F04F25">
        <w:rPr>
          <w:rFonts w:ascii="Arial" w:hAnsi="Arial" w:cs="Arial"/>
          <w:shd w:val="clear" w:color="auto" w:fill="FFFFFF"/>
          <w:lang w:val="lt-LT"/>
        </w:rPr>
        <w:t xml:space="preserve">“ </w:t>
      </w:r>
      <w:r w:rsidR="0066740A" w:rsidRPr="00F04F25">
        <w:rPr>
          <w:rFonts w:ascii="Arial" w:hAnsi="Arial" w:cs="Arial"/>
          <w:shd w:val="clear" w:color="auto" w:fill="FFFFFF"/>
          <w:lang w:val="lt-LT"/>
        </w:rPr>
        <w:t xml:space="preserve">sudalyvavo  </w:t>
      </w:r>
      <w:r w:rsidR="00F04F25" w:rsidRPr="00F04F25">
        <w:rPr>
          <w:rFonts w:ascii="Arial" w:hAnsi="Arial" w:cs="Arial"/>
          <w:shd w:val="clear" w:color="auto" w:fill="FFFFFF"/>
          <w:lang w:val="lt-LT"/>
        </w:rPr>
        <w:t>2</w:t>
      </w:r>
      <w:r w:rsidR="0066740A" w:rsidRPr="00F04F25">
        <w:rPr>
          <w:rFonts w:ascii="Arial" w:hAnsi="Arial" w:cs="Arial"/>
          <w:shd w:val="clear" w:color="auto" w:fill="FFFFFF"/>
          <w:lang w:val="lt-LT"/>
        </w:rPr>
        <w:t xml:space="preserve"> re</w:t>
      </w:r>
      <w:r w:rsidR="00E32F5A" w:rsidRPr="00F04F25">
        <w:rPr>
          <w:rFonts w:ascii="Arial" w:hAnsi="Arial" w:cs="Arial"/>
          <w:shd w:val="clear" w:color="auto" w:fill="FFFFFF"/>
          <w:lang w:val="lt-LT"/>
        </w:rPr>
        <w:t>spublik</w:t>
      </w:r>
      <w:r w:rsidR="0066740A" w:rsidRPr="00F04F25">
        <w:rPr>
          <w:rFonts w:ascii="Arial" w:hAnsi="Arial" w:cs="Arial"/>
          <w:shd w:val="clear" w:color="auto" w:fill="FFFFFF"/>
          <w:lang w:val="lt-LT"/>
        </w:rPr>
        <w:t xml:space="preserve">iniuose </w:t>
      </w:r>
      <w:r w:rsidR="0066740A" w:rsidRPr="00447C20">
        <w:rPr>
          <w:rFonts w:ascii="Arial" w:hAnsi="Arial" w:cs="Arial"/>
          <w:shd w:val="clear" w:color="auto" w:fill="FFFFFF"/>
          <w:lang w:val="lt-LT"/>
        </w:rPr>
        <w:t>konkursuose bei festivaliuose</w:t>
      </w:r>
      <w:r w:rsidR="00F04F25">
        <w:rPr>
          <w:rFonts w:ascii="Arial" w:hAnsi="Arial" w:cs="Arial"/>
          <w:shd w:val="clear" w:color="auto" w:fill="FFFFFF"/>
          <w:lang w:val="lt-LT"/>
        </w:rPr>
        <w:t xml:space="preserve"> </w:t>
      </w:r>
      <w:r w:rsidR="0066740A" w:rsidRPr="00447C20">
        <w:rPr>
          <w:rFonts w:ascii="Arial" w:hAnsi="Arial" w:cs="Arial"/>
          <w:shd w:val="clear" w:color="auto" w:fill="FFFFFF"/>
          <w:lang w:val="lt-LT"/>
        </w:rPr>
        <w:t xml:space="preserve">ir </w:t>
      </w:r>
      <w:r w:rsidR="002751BA" w:rsidRPr="00447C20">
        <w:rPr>
          <w:rFonts w:ascii="Arial" w:hAnsi="Arial" w:cs="Arial"/>
          <w:shd w:val="clear" w:color="auto" w:fill="FFFFFF"/>
          <w:lang w:val="lt-LT"/>
        </w:rPr>
        <w:t xml:space="preserve">užėmė </w:t>
      </w:r>
      <w:r w:rsidRPr="00447C20">
        <w:rPr>
          <w:rFonts w:ascii="Arial" w:hAnsi="Arial" w:cs="Arial"/>
          <w:shd w:val="clear" w:color="auto" w:fill="FFFFFF"/>
          <w:lang w:val="lt-LT"/>
        </w:rPr>
        <w:t>prizines vietas.</w:t>
      </w:r>
      <w:r w:rsidR="0021559F" w:rsidRPr="00447C20">
        <w:rPr>
          <w:rFonts w:ascii="Arial" w:hAnsi="Arial" w:cs="Arial"/>
          <w:shd w:val="clear" w:color="auto" w:fill="FFFFFF"/>
          <w:lang w:val="lt-LT"/>
        </w:rPr>
        <w:t xml:space="preserve"> Veiviržėnų kultūros centro mišrus vokalinis ansamblis </w:t>
      </w:r>
      <w:r w:rsidR="0021559F" w:rsidRPr="007E45DE">
        <w:rPr>
          <w:rFonts w:ascii="Arial" w:hAnsi="Arial" w:cs="Arial"/>
          <w:shd w:val="clear" w:color="auto" w:fill="FFFFFF"/>
          <w:lang w:val="lt-LT"/>
        </w:rPr>
        <w:t xml:space="preserve">„Viržis“ </w:t>
      </w:r>
      <w:r w:rsidR="002751BA" w:rsidRPr="007E45DE">
        <w:rPr>
          <w:rFonts w:ascii="Arial" w:hAnsi="Arial" w:cs="Arial"/>
          <w:shd w:val="clear" w:color="auto" w:fill="FFFFFF"/>
          <w:lang w:val="lt-LT"/>
        </w:rPr>
        <w:t>dalyvavo</w:t>
      </w:r>
      <w:r w:rsidR="007E45DE" w:rsidRPr="007E45DE">
        <w:rPr>
          <w:rFonts w:ascii="Arial" w:hAnsi="Arial" w:cs="Arial"/>
          <w:shd w:val="clear" w:color="auto" w:fill="FFFFFF"/>
          <w:lang w:val="lt-LT"/>
        </w:rPr>
        <w:t xml:space="preserve"> Lietuvos dainų šventėje ,,Kad giria žaliuotų“</w:t>
      </w:r>
      <w:r w:rsidR="002751BA" w:rsidRPr="007E45DE">
        <w:rPr>
          <w:rFonts w:ascii="Arial" w:hAnsi="Arial" w:cs="Arial"/>
          <w:shd w:val="clear" w:color="auto" w:fill="FFFFFF"/>
          <w:lang w:val="lt-LT"/>
        </w:rPr>
        <w:t xml:space="preserve"> </w:t>
      </w:r>
      <w:r w:rsidR="007E45DE" w:rsidRPr="007E45DE">
        <w:rPr>
          <w:rFonts w:ascii="Arial" w:hAnsi="Arial" w:cs="Arial"/>
          <w:shd w:val="clear" w:color="auto" w:fill="FFFFFF"/>
          <w:lang w:val="lt-LT"/>
        </w:rPr>
        <w:t xml:space="preserve">ir </w:t>
      </w:r>
      <w:r w:rsidR="002751BA" w:rsidRPr="007E45DE">
        <w:rPr>
          <w:rFonts w:ascii="Arial" w:hAnsi="Arial" w:cs="Arial"/>
          <w:shd w:val="clear" w:color="auto" w:fill="FFFFFF"/>
          <w:lang w:val="lt-LT"/>
        </w:rPr>
        <w:t xml:space="preserve">Vakarų krašto Dainų šventėje. Veiviržėnų kultūros centro humoro grupės „Skardis“ ir „Gryčia“ dalyvavo </w:t>
      </w:r>
      <w:r w:rsidR="002751BA" w:rsidRPr="00447C20">
        <w:rPr>
          <w:rFonts w:ascii="Arial" w:hAnsi="Arial" w:cs="Arial"/>
          <w:shd w:val="clear" w:color="auto" w:fill="FFFFFF"/>
          <w:lang w:val="lt-LT"/>
        </w:rPr>
        <w:t>humoro</w:t>
      </w:r>
      <w:r w:rsidR="007E45DE" w:rsidRPr="007E45DE">
        <w:rPr>
          <w:rFonts w:ascii="Arial" w:hAnsi="Arial" w:cs="Arial"/>
          <w:shd w:val="clear" w:color="auto" w:fill="FFFFFF"/>
          <w:lang w:val="lt-LT"/>
        </w:rPr>
        <w:t xml:space="preserve"> </w:t>
      </w:r>
      <w:proofErr w:type="spellStart"/>
      <w:r w:rsidR="007E45DE" w:rsidRPr="007E45DE">
        <w:rPr>
          <w:rFonts w:ascii="Arial" w:hAnsi="Arial" w:cs="Arial"/>
          <w:shd w:val="clear" w:color="auto" w:fill="FFFFFF"/>
          <w:lang w:val="lt-LT"/>
        </w:rPr>
        <w:t>respubilikiniuose</w:t>
      </w:r>
      <w:proofErr w:type="spellEnd"/>
      <w:r w:rsidR="002751BA" w:rsidRPr="007E45DE">
        <w:rPr>
          <w:rFonts w:ascii="Arial" w:hAnsi="Arial" w:cs="Arial"/>
          <w:shd w:val="clear" w:color="auto" w:fill="FFFFFF"/>
          <w:lang w:val="lt-LT"/>
        </w:rPr>
        <w:t xml:space="preserve"> festivaliuose „Juokis“, kurie vyko įvairiuose regionuose.</w:t>
      </w:r>
    </w:p>
    <w:p w14:paraId="10433B9A" w14:textId="77777777" w:rsidR="00DC6BF9" w:rsidRPr="00A16CAA" w:rsidRDefault="00DC6BF9" w:rsidP="000947DA">
      <w:pPr>
        <w:spacing w:line="276" w:lineRule="auto"/>
        <w:ind w:firstLine="567"/>
        <w:jc w:val="both"/>
        <w:rPr>
          <w:rFonts w:ascii="Arial" w:hAnsi="Arial" w:cs="Arial"/>
          <w:color w:val="FF0000"/>
          <w:lang w:val="lt-LT"/>
        </w:rPr>
      </w:pPr>
    </w:p>
    <w:p w14:paraId="3B3483E1" w14:textId="296CFF85" w:rsidR="004D3A63" w:rsidRPr="000947DA" w:rsidRDefault="00963B98" w:rsidP="000947DA">
      <w:pPr>
        <w:spacing w:line="276" w:lineRule="auto"/>
        <w:jc w:val="both"/>
        <w:rPr>
          <w:rFonts w:ascii="Arial" w:hAnsi="Arial" w:cs="Arial"/>
          <w:i/>
          <w:lang w:val="lt-LT"/>
        </w:rPr>
      </w:pPr>
      <w:r w:rsidRPr="000947DA">
        <w:rPr>
          <w:rFonts w:ascii="Arial" w:hAnsi="Arial" w:cs="Arial"/>
          <w:i/>
          <w:lang w:val="lt-LT"/>
        </w:rPr>
        <w:t>10</w:t>
      </w:r>
      <w:r w:rsidR="004D3A63" w:rsidRPr="000947DA">
        <w:rPr>
          <w:rFonts w:ascii="Arial" w:hAnsi="Arial" w:cs="Arial"/>
          <w:i/>
          <w:lang w:val="lt-LT"/>
        </w:rPr>
        <w:t xml:space="preserve"> lentelė. Įstaigos </w:t>
      </w:r>
      <w:r w:rsidRPr="000947DA">
        <w:rPr>
          <w:rFonts w:ascii="Arial" w:hAnsi="Arial" w:cs="Arial"/>
          <w:i/>
          <w:lang w:val="lt-LT"/>
        </w:rPr>
        <w:t>Mėgėjų meno kolektyvai ir jų dalyviai</w:t>
      </w:r>
      <w:r w:rsidR="004D3A63" w:rsidRPr="000947DA">
        <w:rPr>
          <w:rFonts w:ascii="Arial" w:hAnsi="Arial" w:cs="Arial"/>
          <w:i/>
          <w:lang w:val="lt-LT"/>
        </w:rPr>
        <w:t>.</w:t>
      </w:r>
    </w:p>
    <w:tbl>
      <w:tblPr>
        <w:tblW w:w="9639" w:type="dxa"/>
        <w:tblInd w:w="-5" w:type="dxa"/>
        <w:tblLayout w:type="fixed"/>
        <w:tblLook w:val="0000" w:firstRow="0" w:lastRow="0" w:firstColumn="0" w:lastColumn="0" w:noHBand="0" w:noVBand="0"/>
      </w:tblPr>
      <w:tblGrid>
        <w:gridCol w:w="6889"/>
        <w:gridCol w:w="1462"/>
        <w:gridCol w:w="1288"/>
      </w:tblGrid>
      <w:tr w:rsidR="004D3A63" w:rsidRPr="000947DA" w14:paraId="12738F07"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8B431A4" w14:textId="77777777" w:rsidR="004D3A63" w:rsidRPr="000947DA" w:rsidRDefault="004D3A63" w:rsidP="000947DA">
            <w:pPr>
              <w:spacing w:line="276" w:lineRule="auto"/>
              <w:jc w:val="center"/>
              <w:rPr>
                <w:rFonts w:ascii="Arial" w:hAnsi="Arial" w:cs="Arial"/>
                <w:b/>
                <w:lang w:val="lt-LT"/>
              </w:rPr>
            </w:pPr>
            <w:r w:rsidRPr="000947DA">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63E157CA" w14:textId="226EEEB9" w:rsidR="004D3A63" w:rsidRPr="000947DA" w:rsidRDefault="004D3A63" w:rsidP="000947DA">
            <w:pPr>
              <w:spacing w:line="276" w:lineRule="auto"/>
              <w:jc w:val="center"/>
              <w:rPr>
                <w:rFonts w:ascii="Arial" w:hAnsi="Arial" w:cs="Arial"/>
                <w:lang w:val="lt-LT"/>
              </w:rPr>
            </w:pPr>
            <w:r w:rsidRPr="000947DA">
              <w:rPr>
                <w:rFonts w:ascii="Arial" w:hAnsi="Arial" w:cs="Arial"/>
                <w:b/>
                <w:lang w:val="lt-LT"/>
              </w:rPr>
              <w:t>20</w:t>
            </w:r>
            <w:r w:rsidR="009D530C" w:rsidRPr="000947DA">
              <w:rPr>
                <w:rFonts w:ascii="Arial" w:hAnsi="Arial" w:cs="Arial"/>
                <w:b/>
                <w:lang w:val="lt-LT"/>
              </w:rPr>
              <w:t>2</w:t>
            </w:r>
            <w:r w:rsidR="00A521E7">
              <w:rPr>
                <w:rFonts w:ascii="Arial" w:hAnsi="Arial" w:cs="Arial"/>
                <w:b/>
                <w:lang w:val="lt-LT"/>
              </w:rPr>
              <w:t>3</w:t>
            </w:r>
            <w:r w:rsidRPr="000947DA">
              <w:rPr>
                <w:rFonts w:ascii="Arial" w:hAnsi="Arial" w:cs="Arial"/>
                <w:b/>
                <w:lang w:val="lt-LT"/>
              </w:rPr>
              <w:t xml:space="preserve">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56F1B9D9" w14:textId="18490668" w:rsidR="004D3A63" w:rsidRPr="000947DA" w:rsidRDefault="004D3A63" w:rsidP="000947DA">
            <w:pPr>
              <w:spacing w:line="276" w:lineRule="auto"/>
              <w:jc w:val="center"/>
              <w:rPr>
                <w:rFonts w:ascii="Arial" w:hAnsi="Arial" w:cs="Arial"/>
                <w:b/>
                <w:lang w:val="lt-LT"/>
              </w:rPr>
            </w:pPr>
            <w:r w:rsidRPr="000947DA">
              <w:rPr>
                <w:rFonts w:ascii="Arial" w:hAnsi="Arial" w:cs="Arial"/>
                <w:b/>
                <w:lang w:val="lt-LT"/>
              </w:rPr>
              <w:t>202</w:t>
            </w:r>
            <w:r w:rsidR="00A521E7">
              <w:rPr>
                <w:rFonts w:ascii="Arial" w:hAnsi="Arial" w:cs="Arial"/>
                <w:b/>
                <w:lang w:val="lt-LT"/>
              </w:rPr>
              <w:t>4</w:t>
            </w:r>
            <w:r w:rsidRPr="000947DA">
              <w:rPr>
                <w:rFonts w:ascii="Arial" w:hAnsi="Arial" w:cs="Arial"/>
                <w:b/>
                <w:lang w:val="lt-LT"/>
              </w:rPr>
              <w:t xml:space="preserve"> m.</w:t>
            </w:r>
          </w:p>
        </w:tc>
      </w:tr>
      <w:tr w:rsidR="00A521E7" w:rsidRPr="000947DA" w14:paraId="01A8C931"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642C72C" w14:textId="1654F0B1" w:rsidR="00A521E7" w:rsidRPr="000947DA" w:rsidRDefault="00A521E7" w:rsidP="00A521E7">
            <w:pPr>
              <w:spacing w:line="276" w:lineRule="auto"/>
              <w:outlineLvl w:val="0"/>
              <w:rPr>
                <w:rFonts w:ascii="Arial" w:hAnsi="Arial" w:cs="Arial"/>
                <w:lang w:val="lt-LT" w:bidi="he-IL"/>
              </w:rPr>
            </w:pPr>
            <w:r w:rsidRPr="000947DA">
              <w:rPr>
                <w:rFonts w:ascii="Arial" w:hAnsi="Arial" w:cs="Arial"/>
                <w:lang w:val="lt-LT"/>
              </w:rPr>
              <w:t xml:space="preserve">1. </w:t>
            </w:r>
            <w:r w:rsidRPr="000947DA">
              <w:rPr>
                <w:rFonts w:ascii="Arial" w:hAnsi="Arial" w:cs="Arial"/>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ADFD5B2" w14:textId="490E2EA5" w:rsidR="00A521E7" w:rsidRPr="00E32F5A" w:rsidRDefault="00A521E7" w:rsidP="00A521E7">
            <w:pPr>
              <w:spacing w:line="276" w:lineRule="auto"/>
              <w:jc w:val="center"/>
              <w:rPr>
                <w:rFonts w:ascii="Arial" w:hAnsi="Arial" w:cs="Arial"/>
                <w:lang w:val="lt-LT"/>
              </w:rPr>
            </w:pPr>
            <w:r w:rsidRPr="00E32F5A">
              <w:rPr>
                <w:rFonts w:ascii="Arial" w:hAnsi="Arial" w:cs="Arial"/>
                <w:lang w:val="lt-LT"/>
              </w:rPr>
              <w:t>10</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8161176" w14:textId="44877456" w:rsidR="00A521E7" w:rsidRPr="00E32F5A" w:rsidRDefault="00A521E7" w:rsidP="00A521E7">
            <w:pPr>
              <w:spacing w:line="276" w:lineRule="auto"/>
              <w:jc w:val="center"/>
              <w:rPr>
                <w:rFonts w:ascii="Arial" w:hAnsi="Arial" w:cs="Arial"/>
                <w:lang w:val="lt-LT"/>
              </w:rPr>
            </w:pPr>
            <w:r>
              <w:rPr>
                <w:rFonts w:ascii="Arial" w:hAnsi="Arial" w:cs="Arial"/>
                <w:lang w:val="lt-LT"/>
              </w:rPr>
              <w:t>7</w:t>
            </w:r>
          </w:p>
        </w:tc>
      </w:tr>
      <w:tr w:rsidR="00A521E7" w:rsidRPr="000947DA" w14:paraId="25AB52D3"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433B10E0" w14:textId="728DCE8F" w:rsidR="00A521E7" w:rsidRPr="000947DA" w:rsidRDefault="00A521E7" w:rsidP="00A521E7">
            <w:pPr>
              <w:spacing w:line="276" w:lineRule="auto"/>
              <w:jc w:val="both"/>
              <w:rPr>
                <w:rFonts w:ascii="Arial" w:hAnsi="Arial" w:cs="Arial"/>
                <w:lang w:val="lt-LT"/>
              </w:rPr>
            </w:pPr>
            <w:r w:rsidRPr="000947DA">
              <w:rPr>
                <w:rFonts w:ascii="Arial" w:hAnsi="Arial" w:cs="Arial"/>
                <w:lang w:val="lt-LT"/>
              </w:rPr>
              <w:t xml:space="preserve">2. </w:t>
            </w:r>
            <w:r w:rsidRPr="000947DA">
              <w:rPr>
                <w:rFonts w:ascii="Arial" w:hAnsi="Arial" w:cs="Arial"/>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C03446E" w14:textId="40204CB4" w:rsidR="00A521E7" w:rsidRPr="00E32F5A" w:rsidRDefault="00A521E7" w:rsidP="00A521E7">
            <w:pPr>
              <w:spacing w:line="276" w:lineRule="auto"/>
              <w:jc w:val="center"/>
              <w:rPr>
                <w:rFonts w:ascii="Arial" w:hAnsi="Arial" w:cs="Arial"/>
                <w:lang w:val="lt-LT"/>
              </w:rPr>
            </w:pPr>
            <w:r w:rsidRPr="00E32F5A">
              <w:rPr>
                <w:rFonts w:ascii="Arial" w:hAnsi="Arial" w:cs="Arial"/>
                <w:lang w:val="lt-LT"/>
              </w:rPr>
              <w:t>90</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34651A36" w14:textId="1EC0C7F6" w:rsidR="00A521E7" w:rsidRPr="00E32F5A" w:rsidRDefault="00A521E7" w:rsidP="00A521E7">
            <w:pPr>
              <w:spacing w:line="276" w:lineRule="auto"/>
              <w:jc w:val="center"/>
              <w:rPr>
                <w:rFonts w:ascii="Arial" w:hAnsi="Arial" w:cs="Arial"/>
                <w:lang w:val="lt-LT"/>
              </w:rPr>
            </w:pPr>
            <w:r>
              <w:rPr>
                <w:rFonts w:ascii="Arial" w:hAnsi="Arial" w:cs="Arial"/>
                <w:lang w:val="lt-LT"/>
              </w:rPr>
              <w:t>78</w:t>
            </w:r>
          </w:p>
        </w:tc>
      </w:tr>
      <w:tr w:rsidR="00A521E7" w:rsidRPr="000947DA" w14:paraId="37E9D04D" w14:textId="77777777" w:rsidTr="00267C49">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38952DE3" w14:textId="67583DB5" w:rsidR="00A521E7" w:rsidRPr="000947DA" w:rsidRDefault="00A521E7" w:rsidP="00A521E7">
            <w:pPr>
              <w:spacing w:line="276" w:lineRule="auto"/>
              <w:outlineLvl w:val="0"/>
              <w:rPr>
                <w:rFonts w:ascii="Arial" w:hAnsi="Arial" w:cs="Arial"/>
                <w:lang w:val="lt-LT" w:bidi="he-IL"/>
              </w:rPr>
            </w:pPr>
            <w:r w:rsidRPr="000947DA">
              <w:rPr>
                <w:rFonts w:ascii="Arial" w:hAnsi="Arial" w:cs="Arial"/>
                <w:lang w:val="lt-LT"/>
              </w:rPr>
              <w:t xml:space="preserve">3. </w:t>
            </w:r>
            <w:r w:rsidRPr="000947DA">
              <w:rPr>
                <w:rFonts w:ascii="Arial" w:hAnsi="Arial" w:cs="Arial"/>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E0E3102" w14:textId="322B6A49" w:rsidR="00A521E7" w:rsidRPr="00E32F5A" w:rsidRDefault="00A521E7" w:rsidP="00A521E7">
            <w:pPr>
              <w:spacing w:line="276" w:lineRule="auto"/>
              <w:jc w:val="center"/>
              <w:rPr>
                <w:rFonts w:ascii="Arial" w:hAnsi="Arial" w:cs="Arial"/>
                <w:lang w:val="lt-LT"/>
              </w:rPr>
            </w:pPr>
            <w:r w:rsidRPr="00E32F5A">
              <w:rPr>
                <w:rFonts w:ascii="Arial" w:hAnsi="Arial" w:cs="Arial"/>
                <w:lang w:val="lt-LT"/>
              </w:rPr>
              <w:t>2</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117B07E0" w14:textId="64C3E7FB" w:rsidR="00A521E7" w:rsidRPr="00E32F5A" w:rsidRDefault="00A521E7" w:rsidP="00A521E7">
            <w:pPr>
              <w:spacing w:line="276" w:lineRule="auto"/>
              <w:jc w:val="center"/>
              <w:rPr>
                <w:rFonts w:ascii="Arial" w:hAnsi="Arial" w:cs="Arial"/>
                <w:lang w:val="lt-LT"/>
              </w:rPr>
            </w:pPr>
            <w:r>
              <w:rPr>
                <w:rFonts w:ascii="Arial" w:hAnsi="Arial" w:cs="Arial"/>
                <w:lang w:val="lt-LT"/>
              </w:rPr>
              <w:t>1</w:t>
            </w:r>
          </w:p>
        </w:tc>
      </w:tr>
      <w:tr w:rsidR="00A521E7" w:rsidRPr="000947DA" w14:paraId="58DCC1E3"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1FE8EF18" w14:textId="39005891" w:rsidR="00A521E7" w:rsidRPr="000947DA" w:rsidRDefault="00A521E7" w:rsidP="00A521E7">
            <w:pPr>
              <w:spacing w:line="276" w:lineRule="auto"/>
              <w:outlineLvl w:val="0"/>
              <w:rPr>
                <w:rFonts w:ascii="Arial" w:hAnsi="Arial" w:cs="Arial"/>
                <w:lang w:val="lt-LT" w:bidi="he-IL"/>
              </w:rPr>
            </w:pPr>
            <w:r w:rsidRPr="000947DA">
              <w:rPr>
                <w:rFonts w:ascii="Arial" w:hAnsi="Arial" w:cs="Arial"/>
                <w:lang w:val="lt-LT"/>
              </w:rPr>
              <w:t xml:space="preserve">4. </w:t>
            </w:r>
            <w:r w:rsidRPr="000947DA">
              <w:rPr>
                <w:rFonts w:ascii="Arial" w:hAnsi="Arial" w:cs="Arial"/>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292C62" w14:textId="469944A4" w:rsidR="00A521E7" w:rsidRPr="00E32F5A" w:rsidRDefault="00A521E7" w:rsidP="00A521E7">
            <w:pPr>
              <w:spacing w:line="276" w:lineRule="auto"/>
              <w:jc w:val="center"/>
              <w:rPr>
                <w:rFonts w:ascii="Arial" w:hAnsi="Arial" w:cs="Arial"/>
                <w:lang w:val="lt-LT"/>
              </w:rPr>
            </w:pPr>
            <w:r w:rsidRPr="00E32F5A">
              <w:rPr>
                <w:rFonts w:ascii="Arial" w:hAnsi="Arial" w:cs="Arial"/>
                <w:lang w:val="lt-LT"/>
              </w:rPr>
              <w:t>46</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4987C13" w14:textId="13A1A3C2" w:rsidR="00A521E7" w:rsidRPr="00E32F5A" w:rsidRDefault="00A521E7" w:rsidP="00A521E7">
            <w:pPr>
              <w:spacing w:line="276" w:lineRule="auto"/>
              <w:jc w:val="center"/>
              <w:rPr>
                <w:rFonts w:ascii="Arial" w:hAnsi="Arial" w:cs="Arial"/>
                <w:lang w:val="lt-LT"/>
              </w:rPr>
            </w:pPr>
            <w:r>
              <w:rPr>
                <w:rFonts w:ascii="Arial" w:hAnsi="Arial" w:cs="Arial"/>
                <w:lang w:val="lt-LT"/>
              </w:rPr>
              <w:t>33</w:t>
            </w:r>
          </w:p>
        </w:tc>
      </w:tr>
      <w:tr w:rsidR="00A521E7" w:rsidRPr="000947DA" w14:paraId="1A6DCF51"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28070B44" w14:textId="4041F404" w:rsidR="00A521E7" w:rsidRPr="000947DA" w:rsidRDefault="00A521E7" w:rsidP="00A521E7">
            <w:pPr>
              <w:spacing w:line="276" w:lineRule="auto"/>
              <w:outlineLvl w:val="0"/>
              <w:rPr>
                <w:rFonts w:ascii="Arial" w:hAnsi="Arial" w:cs="Arial"/>
                <w:lang w:val="lt-LT" w:bidi="he-IL"/>
              </w:rPr>
            </w:pPr>
            <w:r w:rsidRPr="000947DA">
              <w:rPr>
                <w:rFonts w:ascii="Arial" w:hAnsi="Arial" w:cs="Arial"/>
                <w:lang w:val="lt-LT"/>
              </w:rPr>
              <w:lastRenderedPageBreak/>
              <w:t xml:space="preserve">5. </w:t>
            </w:r>
            <w:r w:rsidRPr="000947DA">
              <w:rPr>
                <w:rFonts w:ascii="Arial" w:hAnsi="Arial" w:cs="Arial"/>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147F576" w14:textId="00EB246B" w:rsidR="00A521E7" w:rsidRPr="00E32F5A" w:rsidRDefault="00A521E7" w:rsidP="00A521E7">
            <w:pPr>
              <w:spacing w:line="276" w:lineRule="auto"/>
              <w:jc w:val="center"/>
              <w:rPr>
                <w:rFonts w:ascii="Arial" w:hAnsi="Arial" w:cs="Arial"/>
                <w:lang w:val="lt-LT"/>
              </w:rPr>
            </w:pPr>
            <w:r w:rsidRPr="00E32F5A">
              <w:rPr>
                <w:rFonts w:ascii="Arial" w:hAnsi="Arial" w:cs="Arial"/>
                <w:lang w:val="lt-LT"/>
              </w:rPr>
              <w:t>2</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0A08DD4" w14:textId="3B1407AB" w:rsidR="00A521E7" w:rsidRPr="00E32F5A" w:rsidRDefault="00A521E7" w:rsidP="00A521E7">
            <w:pPr>
              <w:spacing w:line="276" w:lineRule="auto"/>
              <w:jc w:val="center"/>
              <w:rPr>
                <w:rFonts w:ascii="Arial" w:hAnsi="Arial" w:cs="Arial"/>
                <w:lang w:val="lt-LT"/>
              </w:rPr>
            </w:pPr>
            <w:r>
              <w:rPr>
                <w:rFonts w:ascii="Arial" w:hAnsi="Arial" w:cs="Arial"/>
                <w:lang w:val="lt-LT"/>
              </w:rPr>
              <w:t>2</w:t>
            </w:r>
          </w:p>
        </w:tc>
      </w:tr>
      <w:tr w:rsidR="00A521E7" w:rsidRPr="000947DA" w14:paraId="631AD46D"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01B70CFA" w14:textId="241C6EC0" w:rsidR="00A521E7" w:rsidRPr="000947DA" w:rsidRDefault="00A521E7" w:rsidP="00A521E7">
            <w:pPr>
              <w:spacing w:line="276" w:lineRule="auto"/>
              <w:rPr>
                <w:rFonts w:ascii="Arial" w:hAnsi="Arial" w:cs="Arial"/>
                <w:lang w:val="lt-LT"/>
              </w:rPr>
            </w:pPr>
            <w:r w:rsidRPr="000947DA">
              <w:rPr>
                <w:rFonts w:ascii="Arial" w:hAnsi="Arial" w:cs="Arial"/>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6798F49" w14:textId="57E0D25E" w:rsidR="00A521E7" w:rsidRPr="00E32F5A" w:rsidRDefault="00A521E7" w:rsidP="00A521E7">
            <w:pPr>
              <w:spacing w:line="276" w:lineRule="auto"/>
              <w:jc w:val="center"/>
              <w:rPr>
                <w:rFonts w:ascii="Arial" w:hAnsi="Arial" w:cs="Arial"/>
                <w:b/>
                <w:lang w:val="lt-LT"/>
              </w:rPr>
            </w:pPr>
            <w:r w:rsidRPr="00E32F5A">
              <w:rPr>
                <w:rFonts w:ascii="Arial" w:hAnsi="Arial" w:cs="Arial"/>
                <w:b/>
                <w:lang w:val="lt-LT"/>
              </w:rPr>
              <w:t>34</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607AD3C3" w14:textId="11A772D2" w:rsidR="00A521E7" w:rsidRPr="00E32F5A" w:rsidRDefault="00A521E7" w:rsidP="00A521E7">
            <w:pPr>
              <w:spacing w:line="276" w:lineRule="auto"/>
              <w:jc w:val="center"/>
              <w:rPr>
                <w:rFonts w:ascii="Arial" w:hAnsi="Arial" w:cs="Arial"/>
                <w:b/>
                <w:lang w:val="lt-LT"/>
              </w:rPr>
            </w:pPr>
            <w:r>
              <w:rPr>
                <w:rFonts w:ascii="Arial" w:hAnsi="Arial" w:cs="Arial"/>
                <w:b/>
                <w:lang w:val="lt-LT"/>
              </w:rPr>
              <w:t>26</w:t>
            </w:r>
          </w:p>
        </w:tc>
      </w:tr>
    </w:tbl>
    <w:p w14:paraId="66B88D67" w14:textId="77777777" w:rsidR="00A73317" w:rsidRDefault="00963B98" w:rsidP="00A73317">
      <w:pPr>
        <w:spacing w:before="240" w:line="276" w:lineRule="auto"/>
        <w:ind w:firstLine="567"/>
        <w:jc w:val="both"/>
        <w:rPr>
          <w:rFonts w:ascii="Arial" w:hAnsi="Arial" w:cs="Arial"/>
          <w:b/>
          <w:lang w:val="lt-LT" w:eastAsia="en-US"/>
        </w:rPr>
      </w:pPr>
      <w:r w:rsidRPr="000947DA">
        <w:rPr>
          <w:rFonts w:ascii="Arial" w:hAnsi="Arial" w:cs="Arial"/>
          <w:b/>
          <w:lang w:val="lt-LT" w:eastAsia="en-US"/>
        </w:rPr>
        <w:t>6</w:t>
      </w:r>
      <w:r w:rsidR="002E4DFA" w:rsidRPr="000947DA">
        <w:rPr>
          <w:rFonts w:ascii="Arial" w:hAnsi="Arial" w:cs="Arial"/>
          <w:b/>
          <w:lang w:val="lt-LT" w:eastAsia="en-US"/>
        </w:rPr>
        <w:t xml:space="preserve">. </w:t>
      </w:r>
      <w:r w:rsidR="00041FB1" w:rsidRPr="000947DA">
        <w:rPr>
          <w:rFonts w:ascii="Arial" w:hAnsi="Arial" w:cs="Arial"/>
          <w:b/>
          <w:lang w:val="lt-LT"/>
        </w:rPr>
        <w:t>Įstaigos renginių/veiklos viešinimas, gyventojų nuomonės tyrimas</w:t>
      </w:r>
      <w:r w:rsidR="002E4DFA" w:rsidRPr="000947DA">
        <w:rPr>
          <w:rFonts w:ascii="Arial" w:hAnsi="Arial" w:cs="Arial"/>
          <w:b/>
          <w:lang w:val="lt-LT" w:eastAsia="en-US"/>
        </w:rPr>
        <w:t>:</w:t>
      </w:r>
    </w:p>
    <w:p w14:paraId="01224AB5" w14:textId="4AF6521A" w:rsidR="00BB4D36" w:rsidRPr="00A73317" w:rsidRDefault="00BB4D36" w:rsidP="00A73317">
      <w:pPr>
        <w:spacing w:before="240" w:line="276" w:lineRule="auto"/>
        <w:ind w:firstLine="567"/>
        <w:jc w:val="both"/>
        <w:rPr>
          <w:rFonts w:ascii="Arial" w:hAnsi="Arial" w:cs="Arial"/>
          <w:b/>
          <w:lang w:val="lt-LT" w:eastAsia="en-US"/>
        </w:rPr>
      </w:pPr>
      <w:proofErr w:type="spellStart"/>
      <w:r w:rsidRPr="00BB4D36">
        <w:rPr>
          <w:rFonts w:ascii="Arial" w:hAnsi="Arial" w:cs="Arial"/>
        </w:rPr>
        <w:t>Visus</w:t>
      </w:r>
      <w:proofErr w:type="spellEnd"/>
      <w:r w:rsidRPr="00BB4D36">
        <w:rPr>
          <w:rFonts w:ascii="Arial" w:hAnsi="Arial" w:cs="Arial"/>
        </w:rPr>
        <w:t xml:space="preserve"> </w:t>
      </w:r>
      <w:proofErr w:type="spellStart"/>
      <w:r w:rsidRPr="00BB4D36">
        <w:rPr>
          <w:rFonts w:ascii="Arial" w:hAnsi="Arial" w:cs="Arial"/>
        </w:rPr>
        <w:t>metus</w:t>
      </w:r>
      <w:proofErr w:type="spellEnd"/>
      <w:r w:rsidRPr="00BB4D36">
        <w:rPr>
          <w:rFonts w:ascii="Arial" w:hAnsi="Arial" w:cs="Arial"/>
        </w:rPr>
        <w:t xml:space="preserve"> </w:t>
      </w:r>
      <w:proofErr w:type="spellStart"/>
      <w:r w:rsidRPr="00BB4D36">
        <w:rPr>
          <w:rFonts w:ascii="Arial" w:hAnsi="Arial" w:cs="Arial"/>
        </w:rPr>
        <w:t>informacija</w:t>
      </w:r>
      <w:proofErr w:type="spellEnd"/>
      <w:r w:rsidRPr="00BB4D36">
        <w:rPr>
          <w:rFonts w:ascii="Arial" w:hAnsi="Arial" w:cs="Arial"/>
        </w:rPr>
        <w:t xml:space="preserve"> </w:t>
      </w:r>
      <w:proofErr w:type="spellStart"/>
      <w:r w:rsidRPr="00BB4D36">
        <w:rPr>
          <w:rFonts w:ascii="Arial" w:hAnsi="Arial" w:cs="Arial"/>
        </w:rPr>
        <w:t>apie</w:t>
      </w:r>
      <w:proofErr w:type="spellEnd"/>
      <w:r w:rsidRPr="00BB4D36">
        <w:rPr>
          <w:rFonts w:ascii="Arial" w:hAnsi="Arial" w:cs="Arial"/>
        </w:rPr>
        <w:t xml:space="preserve"> </w:t>
      </w:r>
      <w:proofErr w:type="spellStart"/>
      <w:r w:rsidRPr="00BB4D36">
        <w:rPr>
          <w:rFonts w:ascii="Arial" w:hAnsi="Arial" w:cs="Arial"/>
        </w:rPr>
        <w:t>vykdomas</w:t>
      </w:r>
      <w:proofErr w:type="spellEnd"/>
      <w:r w:rsidRPr="00BB4D36">
        <w:rPr>
          <w:rFonts w:ascii="Arial" w:hAnsi="Arial" w:cs="Arial"/>
        </w:rPr>
        <w:t xml:space="preserve"> </w:t>
      </w:r>
      <w:proofErr w:type="spellStart"/>
      <w:r w:rsidRPr="00BB4D36">
        <w:rPr>
          <w:rFonts w:ascii="Arial" w:hAnsi="Arial" w:cs="Arial"/>
        </w:rPr>
        <w:t>veiklas</w:t>
      </w:r>
      <w:proofErr w:type="spellEnd"/>
      <w:r w:rsidRPr="00BB4D36">
        <w:rPr>
          <w:rFonts w:ascii="Arial" w:hAnsi="Arial" w:cs="Arial"/>
        </w:rPr>
        <w:t xml:space="preserve"> ir </w:t>
      </w:r>
      <w:proofErr w:type="spellStart"/>
      <w:r w:rsidRPr="00BB4D36">
        <w:rPr>
          <w:rFonts w:ascii="Arial" w:hAnsi="Arial" w:cs="Arial"/>
        </w:rPr>
        <w:t>renginius</w:t>
      </w:r>
      <w:proofErr w:type="spellEnd"/>
      <w:r w:rsidRPr="00BB4D36">
        <w:rPr>
          <w:rFonts w:ascii="Arial" w:hAnsi="Arial" w:cs="Arial"/>
        </w:rPr>
        <w:t xml:space="preserve"> </w:t>
      </w:r>
      <w:proofErr w:type="spellStart"/>
      <w:r w:rsidRPr="00BB4D36">
        <w:rPr>
          <w:rFonts w:ascii="Arial" w:hAnsi="Arial" w:cs="Arial"/>
        </w:rPr>
        <w:t>buvo</w:t>
      </w:r>
      <w:proofErr w:type="spellEnd"/>
      <w:r w:rsidRPr="00BB4D36">
        <w:rPr>
          <w:rFonts w:ascii="Arial" w:hAnsi="Arial" w:cs="Arial"/>
        </w:rPr>
        <w:t xml:space="preserve"> </w:t>
      </w:r>
      <w:proofErr w:type="spellStart"/>
      <w:r w:rsidRPr="00BB4D36">
        <w:rPr>
          <w:rFonts w:ascii="Arial" w:hAnsi="Arial" w:cs="Arial"/>
        </w:rPr>
        <w:t>aktyviai</w:t>
      </w:r>
      <w:proofErr w:type="spellEnd"/>
      <w:r w:rsidRPr="00BB4D36">
        <w:rPr>
          <w:rFonts w:ascii="Arial" w:hAnsi="Arial" w:cs="Arial"/>
        </w:rPr>
        <w:t xml:space="preserve"> </w:t>
      </w:r>
      <w:proofErr w:type="spellStart"/>
      <w:r w:rsidRPr="00BB4D36">
        <w:rPr>
          <w:rFonts w:ascii="Arial" w:hAnsi="Arial" w:cs="Arial"/>
        </w:rPr>
        <w:t>skleidžiama</w:t>
      </w:r>
      <w:proofErr w:type="spellEnd"/>
      <w:r w:rsidRPr="00BB4D36">
        <w:rPr>
          <w:rFonts w:ascii="Arial" w:hAnsi="Arial" w:cs="Arial"/>
        </w:rPr>
        <w:t xml:space="preserve"> </w:t>
      </w:r>
      <w:proofErr w:type="spellStart"/>
      <w:r w:rsidRPr="00BB4D36">
        <w:rPr>
          <w:rFonts w:ascii="Arial" w:hAnsi="Arial" w:cs="Arial"/>
        </w:rPr>
        <w:t>visos</w:t>
      </w:r>
      <w:proofErr w:type="spellEnd"/>
      <w:r w:rsidRPr="00BB4D36">
        <w:rPr>
          <w:rFonts w:ascii="Arial" w:hAnsi="Arial" w:cs="Arial"/>
        </w:rPr>
        <w:t xml:space="preserve"> Lietuvos </w:t>
      </w:r>
      <w:proofErr w:type="spellStart"/>
      <w:r w:rsidRPr="00BB4D36">
        <w:rPr>
          <w:rFonts w:ascii="Arial" w:hAnsi="Arial" w:cs="Arial"/>
        </w:rPr>
        <w:t>mastu</w:t>
      </w:r>
      <w:proofErr w:type="spellEnd"/>
      <w:r w:rsidRPr="00BB4D36">
        <w:rPr>
          <w:rFonts w:ascii="Arial" w:hAnsi="Arial" w:cs="Arial"/>
        </w:rPr>
        <w:t xml:space="preserve">. </w:t>
      </w:r>
      <w:proofErr w:type="spellStart"/>
      <w:r w:rsidRPr="00BB4D36">
        <w:rPr>
          <w:rFonts w:ascii="Arial" w:hAnsi="Arial" w:cs="Arial"/>
        </w:rPr>
        <w:t>Bendradarbiaujant</w:t>
      </w:r>
      <w:proofErr w:type="spellEnd"/>
      <w:r w:rsidRPr="00BB4D36">
        <w:rPr>
          <w:rFonts w:ascii="Arial" w:hAnsi="Arial" w:cs="Arial"/>
        </w:rPr>
        <w:t xml:space="preserve"> </w:t>
      </w:r>
      <w:proofErr w:type="spellStart"/>
      <w:r w:rsidRPr="00BB4D36">
        <w:rPr>
          <w:rFonts w:ascii="Arial" w:hAnsi="Arial" w:cs="Arial"/>
        </w:rPr>
        <w:t>su</w:t>
      </w:r>
      <w:proofErr w:type="spellEnd"/>
      <w:r w:rsidRPr="00BB4D36">
        <w:rPr>
          <w:rFonts w:ascii="Arial" w:hAnsi="Arial" w:cs="Arial"/>
        </w:rPr>
        <w:t xml:space="preserve"> Veiviržėnų </w:t>
      </w:r>
      <w:proofErr w:type="spellStart"/>
      <w:r w:rsidRPr="00BB4D36">
        <w:rPr>
          <w:rFonts w:ascii="Arial" w:hAnsi="Arial" w:cs="Arial"/>
        </w:rPr>
        <w:t>miestelio</w:t>
      </w:r>
      <w:proofErr w:type="spellEnd"/>
      <w:r w:rsidRPr="00BB4D36">
        <w:rPr>
          <w:rFonts w:ascii="Arial" w:hAnsi="Arial" w:cs="Arial"/>
        </w:rPr>
        <w:t xml:space="preserve"> </w:t>
      </w:r>
      <w:proofErr w:type="spellStart"/>
      <w:r w:rsidRPr="00BB4D36">
        <w:rPr>
          <w:rFonts w:ascii="Arial" w:hAnsi="Arial" w:cs="Arial"/>
        </w:rPr>
        <w:t>įstaigomis</w:t>
      </w:r>
      <w:proofErr w:type="spellEnd"/>
      <w:r w:rsidRPr="00BB4D36">
        <w:rPr>
          <w:rFonts w:ascii="Arial" w:hAnsi="Arial" w:cs="Arial"/>
        </w:rPr>
        <w:t xml:space="preserve"> </w:t>
      </w:r>
      <w:proofErr w:type="spellStart"/>
      <w:r w:rsidRPr="00BB4D36">
        <w:rPr>
          <w:rFonts w:ascii="Arial" w:hAnsi="Arial" w:cs="Arial"/>
        </w:rPr>
        <w:t>bei</w:t>
      </w:r>
      <w:proofErr w:type="spellEnd"/>
      <w:r w:rsidRPr="00BB4D36">
        <w:rPr>
          <w:rFonts w:ascii="Arial" w:hAnsi="Arial" w:cs="Arial"/>
        </w:rPr>
        <w:t xml:space="preserve"> </w:t>
      </w:r>
      <w:proofErr w:type="spellStart"/>
      <w:r w:rsidRPr="00BB4D36">
        <w:rPr>
          <w:rFonts w:ascii="Arial" w:hAnsi="Arial" w:cs="Arial"/>
        </w:rPr>
        <w:t>bendruomene</w:t>
      </w:r>
      <w:proofErr w:type="spellEnd"/>
      <w:r w:rsidRPr="00BB4D36">
        <w:rPr>
          <w:rFonts w:ascii="Arial" w:hAnsi="Arial" w:cs="Arial"/>
        </w:rPr>
        <w:t xml:space="preserve">, </w:t>
      </w:r>
      <w:proofErr w:type="spellStart"/>
      <w:r w:rsidRPr="00BB4D36">
        <w:rPr>
          <w:rFonts w:ascii="Arial" w:hAnsi="Arial" w:cs="Arial"/>
        </w:rPr>
        <w:t>buvo</w:t>
      </w:r>
      <w:proofErr w:type="spellEnd"/>
      <w:r w:rsidRPr="00BB4D36">
        <w:rPr>
          <w:rFonts w:ascii="Arial" w:hAnsi="Arial" w:cs="Arial"/>
        </w:rPr>
        <w:t xml:space="preserve"> </w:t>
      </w:r>
      <w:proofErr w:type="spellStart"/>
      <w:r w:rsidRPr="00BB4D36">
        <w:rPr>
          <w:rFonts w:ascii="Arial" w:hAnsi="Arial" w:cs="Arial"/>
        </w:rPr>
        <w:t>suorganizuotas</w:t>
      </w:r>
      <w:proofErr w:type="spellEnd"/>
      <w:r w:rsidRPr="00BB4D36">
        <w:rPr>
          <w:rFonts w:ascii="Arial" w:hAnsi="Arial" w:cs="Arial"/>
        </w:rPr>
        <w:t xml:space="preserve"> </w:t>
      </w:r>
      <w:proofErr w:type="spellStart"/>
      <w:r w:rsidRPr="00BB4D36">
        <w:rPr>
          <w:rFonts w:ascii="Arial" w:hAnsi="Arial" w:cs="Arial"/>
        </w:rPr>
        <w:t>dešimties</w:t>
      </w:r>
      <w:proofErr w:type="spellEnd"/>
      <w:r w:rsidRPr="00BB4D36">
        <w:rPr>
          <w:rFonts w:ascii="Arial" w:hAnsi="Arial" w:cs="Arial"/>
        </w:rPr>
        <w:t xml:space="preserve"> </w:t>
      </w:r>
      <w:proofErr w:type="spellStart"/>
      <w:r w:rsidRPr="00BB4D36">
        <w:rPr>
          <w:rFonts w:ascii="Arial" w:hAnsi="Arial" w:cs="Arial"/>
        </w:rPr>
        <w:t>dienų</w:t>
      </w:r>
      <w:proofErr w:type="spellEnd"/>
      <w:r w:rsidRPr="00BB4D36">
        <w:rPr>
          <w:rFonts w:ascii="Arial" w:hAnsi="Arial" w:cs="Arial"/>
        </w:rPr>
        <w:t xml:space="preserve"> </w:t>
      </w:r>
      <w:proofErr w:type="spellStart"/>
      <w:r w:rsidRPr="00BB4D36">
        <w:rPr>
          <w:rFonts w:ascii="Arial" w:hAnsi="Arial" w:cs="Arial"/>
        </w:rPr>
        <w:t>pleneras</w:t>
      </w:r>
      <w:proofErr w:type="spellEnd"/>
      <w:r w:rsidRPr="00BB4D36">
        <w:rPr>
          <w:rFonts w:ascii="Arial" w:hAnsi="Arial" w:cs="Arial"/>
        </w:rPr>
        <w:t xml:space="preserve"> „</w:t>
      </w:r>
      <w:proofErr w:type="spellStart"/>
      <w:r w:rsidRPr="00BB4D36">
        <w:rPr>
          <w:rFonts w:ascii="Arial" w:hAnsi="Arial" w:cs="Arial"/>
        </w:rPr>
        <w:t>Kūrybinės</w:t>
      </w:r>
      <w:proofErr w:type="spellEnd"/>
      <w:r w:rsidRPr="00BB4D36">
        <w:rPr>
          <w:rFonts w:ascii="Arial" w:hAnsi="Arial" w:cs="Arial"/>
        </w:rPr>
        <w:t xml:space="preserve"> </w:t>
      </w:r>
      <w:proofErr w:type="spellStart"/>
      <w:r w:rsidRPr="00BB4D36">
        <w:rPr>
          <w:rFonts w:ascii="Arial" w:hAnsi="Arial" w:cs="Arial"/>
        </w:rPr>
        <w:t>dirbtuvės</w:t>
      </w:r>
      <w:proofErr w:type="spellEnd"/>
      <w:r w:rsidRPr="00BB4D36">
        <w:rPr>
          <w:rFonts w:ascii="Arial" w:hAnsi="Arial" w:cs="Arial"/>
        </w:rPr>
        <w:t xml:space="preserve"> </w:t>
      </w:r>
      <w:proofErr w:type="spellStart"/>
      <w:r w:rsidRPr="00BB4D36">
        <w:rPr>
          <w:rFonts w:ascii="Arial" w:hAnsi="Arial" w:cs="Arial"/>
        </w:rPr>
        <w:t>Veiviržėnuose</w:t>
      </w:r>
      <w:proofErr w:type="spellEnd"/>
      <w:r w:rsidRPr="00BB4D36">
        <w:rPr>
          <w:rFonts w:ascii="Arial" w:hAnsi="Arial" w:cs="Arial"/>
        </w:rPr>
        <w:t xml:space="preserve">“, </w:t>
      </w:r>
      <w:proofErr w:type="spellStart"/>
      <w:r w:rsidRPr="00BB4D36">
        <w:rPr>
          <w:rFonts w:ascii="Arial" w:hAnsi="Arial" w:cs="Arial"/>
        </w:rPr>
        <w:t>subūręs</w:t>
      </w:r>
      <w:proofErr w:type="spellEnd"/>
      <w:r w:rsidRPr="00BB4D36">
        <w:rPr>
          <w:rFonts w:ascii="Arial" w:hAnsi="Arial" w:cs="Arial"/>
        </w:rPr>
        <w:t xml:space="preserve"> </w:t>
      </w:r>
      <w:proofErr w:type="spellStart"/>
      <w:r w:rsidRPr="00BB4D36">
        <w:rPr>
          <w:rFonts w:ascii="Arial" w:hAnsi="Arial" w:cs="Arial"/>
        </w:rPr>
        <w:t>menininkus</w:t>
      </w:r>
      <w:proofErr w:type="spellEnd"/>
      <w:r w:rsidRPr="00BB4D36">
        <w:rPr>
          <w:rFonts w:ascii="Arial" w:hAnsi="Arial" w:cs="Arial"/>
        </w:rPr>
        <w:t xml:space="preserve"> </w:t>
      </w:r>
      <w:proofErr w:type="spellStart"/>
      <w:r w:rsidRPr="00BB4D36">
        <w:rPr>
          <w:rFonts w:ascii="Arial" w:hAnsi="Arial" w:cs="Arial"/>
        </w:rPr>
        <w:t>iš</w:t>
      </w:r>
      <w:proofErr w:type="spellEnd"/>
      <w:r w:rsidRPr="00BB4D36">
        <w:rPr>
          <w:rFonts w:ascii="Arial" w:hAnsi="Arial" w:cs="Arial"/>
        </w:rPr>
        <w:t xml:space="preserve"> </w:t>
      </w:r>
      <w:proofErr w:type="spellStart"/>
      <w:r w:rsidRPr="00BB4D36">
        <w:rPr>
          <w:rFonts w:ascii="Arial" w:hAnsi="Arial" w:cs="Arial"/>
        </w:rPr>
        <w:t>įvairių</w:t>
      </w:r>
      <w:proofErr w:type="spellEnd"/>
      <w:r w:rsidRPr="00BB4D36">
        <w:rPr>
          <w:rFonts w:ascii="Arial" w:hAnsi="Arial" w:cs="Arial"/>
        </w:rPr>
        <w:t xml:space="preserve"> </w:t>
      </w:r>
      <w:proofErr w:type="spellStart"/>
      <w:r w:rsidRPr="00BB4D36">
        <w:rPr>
          <w:rFonts w:ascii="Arial" w:hAnsi="Arial" w:cs="Arial"/>
        </w:rPr>
        <w:t>šalies</w:t>
      </w:r>
      <w:proofErr w:type="spellEnd"/>
      <w:r w:rsidRPr="00BB4D36">
        <w:rPr>
          <w:rFonts w:ascii="Arial" w:hAnsi="Arial" w:cs="Arial"/>
        </w:rPr>
        <w:t xml:space="preserve"> </w:t>
      </w:r>
      <w:proofErr w:type="spellStart"/>
      <w:r w:rsidRPr="00BB4D36">
        <w:rPr>
          <w:rFonts w:ascii="Arial" w:hAnsi="Arial" w:cs="Arial"/>
        </w:rPr>
        <w:t>regionų</w:t>
      </w:r>
      <w:proofErr w:type="spellEnd"/>
      <w:r w:rsidRPr="00BB4D36">
        <w:rPr>
          <w:rFonts w:ascii="Arial" w:hAnsi="Arial" w:cs="Arial"/>
        </w:rPr>
        <w:t xml:space="preserve">. </w:t>
      </w:r>
      <w:proofErr w:type="spellStart"/>
      <w:r w:rsidRPr="00BB4D36">
        <w:rPr>
          <w:rFonts w:ascii="Arial" w:hAnsi="Arial" w:cs="Arial"/>
        </w:rPr>
        <w:t>Plenero</w:t>
      </w:r>
      <w:proofErr w:type="spellEnd"/>
      <w:r w:rsidRPr="00BB4D36">
        <w:rPr>
          <w:rFonts w:ascii="Arial" w:hAnsi="Arial" w:cs="Arial"/>
        </w:rPr>
        <w:t xml:space="preserve"> </w:t>
      </w:r>
      <w:proofErr w:type="spellStart"/>
      <w:r w:rsidRPr="00BB4D36">
        <w:rPr>
          <w:rFonts w:ascii="Arial" w:hAnsi="Arial" w:cs="Arial"/>
        </w:rPr>
        <w:t>metu</w:t>
      </w:r>
      <w:proofErr w:type="spellEnd"/>
      <w:r w:rsidRPr="00BB4D36">
        <w:rPr>
          <w:rFonts w:ascii="Arial" w:hAnsi="Arial" w:cs="Arial"/>
        </w:rPr>
        <w:t xml:space="preserve"> </w:t>
      </w:r>
      <w:proofErr w:type="spellStart"/>
      <w:r w:rsidRPr="00BB4D36">
        <w:rPr>
          <w:rFonts w:ascii="Arial" w:hAnsi="Arial" w:cs="Arial"/>
        </w:rPr>
        <w:t>sukurta</w:t>
      </w:r>
      <w:proofErr w:type="spellEnd"/>
      <w:r w:rsidRPr="00BB4D36">
        <w:rPr>
          <w:rFonts w:ascii="Arial" w:hAnsi="Arial" w:cs="Arial"/>
        </w:rPr>
        <w:t xml:space="preserve"> </w:t>
      </w:r>
      <w:proofErr w:type="spellStart"/>
      <w:r w:rsidRPr="00BB4D36">
        <w:rPr>
          <w:rFonts w:ascii="Arial" w:hAnsi="Arial" w:cs="Arial"/>
        </w:rPr>
        <w:t>unikali</w:t>
      </w:r>
      <w:proofErr w:type="spellEnd"/>
      <w:r w:rsidRPr="00BB4D36">
        <w:rPr>
          <w:rFonts w:ascii="Arial" w:hAnsi="Arial" w:cs="Arial"/>
        </w:rPr>
        <w:t xml:space="preserve"> </w:t>
      </w:r>
      <w:proofErr w:type="spellStart"/>
      <w:r w:rsidRPr="00BB4D36">
        <w:rPr>
          <w:rFonts w:ascii="Arial" w:hAnsi="Arial" w:cs="Arial"/>
        </w:rPr>
        <w:t>meninė</w:t>
      </w:r>
      <w:proofErr w:type="spellEnd"/>
      <w:r w:rsidRPr="00BB4D36">
        <w:rPr>
          <w:rFonts w:ascii="Arial" w:hAnsi="Arial" w:cs="Arial"/>
        </w:rPr>
        <w:t xml:space="preserve"> </w:t>
      </w:r>
      <w:proofErr w:type="spellStart"/>
      <w:r w:rsidRPr="00BB4D36">
        <w:rPr>
          <w:rFonts w:ascii="Arial" w:hAnsi="Arial" w:cs="Arial"/>
        </w:rPr>
        <w:t>instaliacija</w:t>
      </w:r>
      <w:proofErr w:type="spellEnd"/>
      <w:r w:rsidRPr="00BB4D36">
        <w:rPr>
          <w:rFonts w:ascii="Arial" w:hAnsi="Arial" w:cs="Arial"/>
        </w:rPr>
        <w:t xml:space="preserve"> „</w:t>
      </w:r>
      <w:proofErr w:type="spellStart"/>
      <w:r w:rsidRPr="00BB4D36">
        <w:rPr>
          <w:rFonts w:ascii="Arial" w:hAnsi="Arial" w:cs="Arial"/>
        </w:rPr>
        <w:t>Skambančios</w:t>
      </w:r>
      <w:proofErr w:type="spellEnd"/>
      <w:r w:rsidRPr="00BB4D36">
        <w:rPr>
          <w:rFonts w:ascii="Arial" w:hAnsi="Arial" w:cs="Arial"/>
        </w:rPr>
        <w:t xml:space="preserve"> </w:t>
      </w:r>
      <w:proofErr w:type="spellStart"/>
      <w:r w:rsidRPr="00BB4D36">
        <w:rPr>
          <w:rFonts w:ascii="Arial" w:hAnsi="Arial" w:cs="Arial"/>
        </w:rPr>
        <w:t>durys</w:t>
      </w:r>
      <w:proofErr w:type="spellEnd"/>
      <w:r w:rsidRPr="00BB4D36">
        <w:rPr>
          <w:rFonts w:ascii="Arial" w:hAnsi="Arial" w:cs="Arial"/>
        </w:rPr>
        <w:t xml:space="preserve">“ </w:t>
      </w:r>
      <w:proofErr w:type="spellStart"/>
      <w:r w:rsidRPr="00BB4D36">
        <w:rPr>
          <w:rFonts w:ascii="Arial" w:hAnsi="Arial" w:cs="Arial"/>
        </w:rPr>
        <w:t>bei</w:t>
      </w:r>
      <w:proofErr w:type="spellEnd"/>
      <w:r w:rsidRPr="00BB4D36">
        <w:rPr>
          <w:rFonts w:ascii="Arial" w:hAnsi="Arial" w:cs="Arial"/>
        </w:rPr>
        <w:t xml:space="preserve"> </w:t>
      </w:r>
      <w:proofErr w:type="spellStart"/>
      <w:r w:rsidRPr="00BB4D36">
        <w:rPr>
          <w:rFonts w:ascii="Arial" w:hAnsi="Arial" w:cs="Arial"/>
        </w:rPr>
        <w:t>dekoruota</w:t>
      </w:r>
      <w:proofErr w:type="spellEnd"/>
      <w:r w:rsidRPr="00BB4D36">
        <w:rPr>
          <w:rFonts w:ascii="Arial" w:hAnsi="Arial" w:cs="Arial"/>
        </w:rPr>
        <w:t xml:space="preserve"> 18 </w:t>
      </w:r>
      <w:proofErr w:type="spellStart"/>
      <w:r w:rsidRPr="00BB4D36">
        <w:rPr>
          <w:rFonts w:ascii="Arial" w:hAnsi="Arial" w:cs="Arial"/>
        </w:rPr>
        <w:t>istorinių</w:t>
      </w:r>
      <w:proofErr w:type="spellEnd"/>
      <w:r w:rsidRPr="00BB4D36">
        <w:rPr>
          <w:rFonts w:ascii="Arial" w:hAnsi="Arial" w:cs="Arial"/>
        </w:rPr>
        <w:t xml:space="preserve"> </w:t>
      </w:r>
      <w:proofErr w:type="spellStart"/>
      <w:r w:rsidRPr="00BB4D36">
        <w:rPr>
          <w:rFonts w:ascii="Arial" w:hAnsi="Arial" w:cs="Arial"/>
        </w:rPr>
        <w:t>durų</w:t>
      </w:r>
      <w:proofErr w:type="spellEnd"/>
      <w:r w:rsidRPr="00BB4D36">
        <w:rPr>
          <w:rFonts w:ascii="Arial" w:hAnsi="Arial" w:cs="Arial"/>
        </w:rPr>
        <w:t xml:space="preserve">. </w:t>
      </w:r>
      <w:proofErr w:type="spellStart"/>
      <w:r w:rsidRPr="00BB4D36">
        <w:rPr>
          <w:rFonts w:ascii="Arial" w:hAnsi="Arial" w:cs="Arial"/>
        </w:rPr>
        <w:t>Projektas</w:t>
      </w:r>
      <w:proofErr w:type="spellEnd"/>
      <w:r w:rsidRPr="00BB4D36">
        <w:rPr>
          <w:rFonts w:ascii="Arial" w:hAnsi="Arial" w:cs="Arial"/>
        </w:rPr>
        <w:t xml:space="preserve"> </w:t>
      </w:r>
      <w:proofErr w:type="spellStart"/>
      <w:r w:rsidRPr="00BB4D36">
        <w:rPr>
          <w:rFonts w:ascii="Arial" w:hAnsi="Arial" w:cs="Arial"/>
        </w:rPr>
        <w:t>sulaukė</w:t>
      </w:r>
      <w:proofErr w:type="spellEnd"/>
      <w:r w:rsidRPr="00BB4D36">
        <w:rPr>
          <w:rFonts w:ascii="Arial" w:hAnsi="Arial" w:cs="Arial"/>
        </w:rPr>
        <w:t xml:space="preserve"> </w:t>
      </w:r>
      <w:proofErr w:type="spellStart"/>
      <w:r w:rsidRPr="00BB4D36">
        <w:rPr>
          <w:rFonts w:ascii="Arial" w:hAnsi="Arial" w:cs="Arial"/>
        </w:rPr>
        <w:t>teigiamo</w:t>
      </w:r>
      <w:proofErr w:type="spellEnd"/>
      <w:r w:rsidRPr="00BB4D36">
        <w:rPr>
          <w:rFonts w:ascii="Arial" w:hAnsi="Arial" w:cs="Arial"/>
        </w:rPr>
        <w:t xml:space="preserve"> </w:t>
      </w:r>
      <w:proofErr w:type="spellStart"/>
      <w:r w:rsidRPr="00BB4D36">
        <w:rPr>
          <w:rFonts w:ascii="Arial" w:hAnsi="Arial" w:cs="Arial"/>
        </w:rPr>
        <w:t>įvertinimo</w:t>
      </w:r>
      <w:proofErr w:type="spellEnd"/>
      <w:r w:rsidRPr="00BB4D36">
        <w:rPr>
          <w:rFonts w:ascii="Arial" w:hAnsi="Arial" w:cs="Arial"/>
        </w:rPr>
        <w:t xml:space="preserve">, o </w:t>
      </w:r>
      <w:proofErr w:type="spellStart"/>
      <w:r w:rsidRPr="00BB4D36">
        <w:rPr>
          <w:rFonts w:ascii="Arial" w:hAnsi="Arial" w:cs="Arial"/>
        </w:rPr>
        <w:t>informacija</w:t>
      </w:r>
      <w:proofErr w:type="spellEnd"/>
      <w:r w:rsidRPr="00BB4D36">
        <w:rPr>
          <w:rFonts w:ascii="Arial" w:hAnsi="Arial" w:cs="Arial"/>
        </w:rPr>
        <w:t xml:space="preserve"> </w:t>
      </w:r>
      <w:proofErr w:type="spellStart"/>
      <w:r w:rsidRPr="00BB4D36">
        <w:rPr>
          <w:rFonts w:ascii="Arial" w:hAnsi="Arial" w:cs="Arial"/>
        </w:rPr>
        <w:t>apie</w:t>
      </w:r>
      <w:proofErr w:type="spellEnd"/>
      <w:r w:rsidRPr="00BB4D36">
        <w:rPr>
          <w:rFonts w:ascii="Arial" w:hAnsi="Arial" w:cs="Arial"/>
        </w:rPr>
        <w:t xml:space="preserve"> </w:t>
      </w:r>
      <w:proofErr w:type="spellStart"/>
      <w:r w:rsidRPr="00BB4D36">
        <w:rPr>
          <w:rFonts w:ascii="Arial" w:hAnsi="Arial" w:cs="Arial"/>
        </w:rPr>
        <w:t>jį</w:t>
      </w:r>
      <w:proofErr w:type="spellEnd"/>
      <w:r w:rsidRPr="00BB4D36">
        <w:rPr>
          <w:rFonts w:ascii="Arial" w:hAnsi="Arial" w:cs="Arial"/>
        </w:rPr>
        <w:t xml:space="preserve"> </w:t>
      </w:r>
      <w:proofErr w:type="spellStart"/>
      <w:r w:rsidRPr="00BB4D36">
        <w:rPr>
          <w:rFonts w:ascii="Arial" w:hAnsi="Arial" w:cs="Arial"/>
        </w:rPr>
        <w:t>buvo</w:t>
      </w:r>
      <w:proofErr w:type="spellEnd"/>
      <w:r w:rsidRPr="00BB4D36">
        <w:rPr>
          <w:rFonts w:ascii="Arial" w:hAnsi="Arial" w:cs="Arial"/>
        </w:rPr>
        <w:t xml:space="preserve"> </w:t>
      </w:r>
      <w:proofErr w:type="spellStart"/>
      <w:r w:rsidRPr="00BB4D36">
        <w:rPr>
          <w:rFonts w:ascii="Arial" w:hAnsi="Arial" w:cs="Arial"/>
        </w:rPr>
        <w:t>plačiai</w:t>
      </w:r>
      <w:proofErr w:type="spellEnd"/>
      <w:r w:rsidRPr="00BB4D36">
        <w:rPr>
          <w:rFonts w:ascii="Arial" w:hAnsi="Arial" w:cs="Arial"/>
        </w:rPr>
        <w:t xml:space="preserve"> </w:t>
      </w:r>
      <w:proofErr w:type="spellStart"/>
      <w:r w:rsidRPr="00BB4D36">
        <w:rPr>
          <w:rFonts w:ascii="Arial" w:hAnsi="Arial" w:cs="Arial"/>
        </w:rPr>
        <w:t>viešinama</w:t>
      </w:r>
      <w:proofErr w:type="spellEnd"/>
      <w:r w:rsidRPr="00BB4D36">
        <w:rPr>
          <w:rFonts w:ascii="Arial" w:hAnsi="Arial" w:cs="Arial"/>
        </w:rPr>
        <w:t xml:space="preserve"> </w:t>
      </w:r>
      <w:proofErr w:type="spellStart"/>
      <w:r w:rsidRPr="00BB4D36">
        <w:rPr>
          <w:rFonts w:ascii="Arial" w:hAnsi="Arial" w:cs="Arial"/>
        </w:rPr>
        <w:t>nacionaliniu</w:t>
      </w:r>
      <w:proofErr w:type="spellEnd"/>
      <w:r w:rsidRPr="00BB4D36">
        <w:rPr>
          <w:rFonts w:ascii="Arial" w:hAnsi="Arial" w:cs="Arial"/>
        </w:rPr>
        <w:t xml:space="preserve"> </w:t>
      </w:r>
      <w:proofErr w:type="spellStart"/>
      <w:r w:rsidRPr="00BB4D36">
        <w:rPr>
          <w:rFonts w:ascii="Arial" w:hAnsi="Arial" w:cs="Arial"/>
        </w:rPr>
        <w:t>mastu</w:t>
      </w:r>
      <w:proofErr w:type="spellEnd"/>
      <w:r w:rsidRPr="00BB4D36">
        <w:rPr>
          <w:rFonts w:ascii="Arial" w:hAnsi="Arial" w:cs="Arial"/>
        </w:rPr>
        <w:t>.</w:t>
      </w:r>
    </w:p>
    <w:p w14:paraId="1B98C32B" w14:textId="0B35C571" w:rsidR="00BB4D36" w:rsidRPr="00BB4D36" w:rsidRDefault="00172855" w:rsidP="00172855">
      <w:pPr>
        <w:pStyle w:val="prastasiniatinklio"/>
        <w:spacing w:line="276" w:lineRule="auto"/>
        <w:jc w:val="both"/>
        <w:rPr>
          <w:rFonts w:ascii="Arial" w:hAnsi="Arial" w:cs="Arial"/>
        </w:rPr>
      </w:pPr>
      <w:r>
        <w:rPr>
          <w:rFonts w:ascii="Arial" w:hAnsi="Arial" w:cs="Arial"/>
        </w:rPr>
        <w:t xml:space="preserve">     </w:t>
      </w:r>
      <w:r w:rsidR="00A73317">
        <w:rPr>
          <w:rFonts w:ascii="Arial" w:hAnsi="Arial" w:cs="Arial"/>
        </w:rPr>
        <w:t xml:space="preserve">   </w:t>
      </w:r>
      <w:r w:rsidR="00BB4D36" w:rsidRPr="00BB4D36">
        <w:rPr>
          <w:rFonts w:ascii="Arial" w:hAnsi="Arial" w:cs="Arial"/>
        </w:rPr>
        <w:t>Kultūros centras nuosekliai informavo visuomenę apie organizuojamus ir įvykusius renginius, publikuodamas straipsnius Klaipėdos rajono laikraštyje „Banga“, informaciniame portale „Mano Gargždai“, laikraščiuose „Vakarų ekspresas“, „Valstiečių laikraštis“, taip pat per radijo stotį „</w:t>
      </w:r>
      <w:proofErr w:type="spellStart"/>
      <w:r w:rsidR="00BB4D36" w:rsidRPr="00BB4D36">
        <w:rPr>
          <w:rFonts w:ascii="Arial" w:hAnsi="Arial" w:cs="Arial"/>
        </w:rPr>
        <w:t>Lalūna</w:t>
      </w:r>
      <w:proofErr w:type="spellEnd"/>
      <w:r w:rsidR="00BB4D36" w:rsidRPr="00BB4D36">
        <w:rPr>
          <w:rFonts w:ascii="Arial" w:hAnsi="Arial" w:cs="Arial"/>
        </w:rPr>
        <w:t>“ ir kituose informaciniuose kanaluose. Aktyvi komunikacija vyko ir socialinėse platformose – „Facebook“, „Instagram“, „YouTube“ bei kultūros centro internetinėje svetainėje. Siekiant plačiai informuoti visuomenę, buvo kuriamos ir platinamos reklaminės afišos, informaciniai lankstinukai, įrengiami lauko reklamos stendai bei rengiama vaizdo medžiaga.</w:t>
      </w:r>
    </w:p>
    <w:p w14:paraId="4E84120D" w14:textId="1AE58BE5" w:rsidR="00BB4D36" w:rsidRPr="00BB4D36" w:rsidRDefault="00172855" w:rsidP="00172855">
      <w:pPr>
        <w:pStyle w:val="prastasiniatinklio"/>
        <w:spacing w:line="276" w:lineRule="auto"/>
        <w:jc w:val="both"/>
        <w:rPr>
          <w:rFonts w:ascii="Arial" w:hAnsi="Arial" w:cs="Arial"/>
        </w:rPr>
      </w:pPr>
      <w:r>
        <w:rPr>
          <w:rFonts w:ascii="Arial" w:hAnsi="Arial" w:cs="Arial"/>
        </w:rPr>
        <w:t xml:space="preserve">     </w:t>
      </w:r>
      <w:r w:rsidR="00A73317">
        <w:rPr>
          <w:rFonts w:ascii="Arial" w:hAnsi="Arial" w:cs="Arial"/>
        </w:rPr>
        <w:t xml:space="preserve">  </w:t>
      </w:r>
      <w:r w:rsidR="00BB4D36" w:rsidRPr="00BB4D36">
        <w:rPr>
          <w:rFonts w:ascii="Arial" w:hAnsi="Arial" w:cs="Arial"/>
        </w:rPr>
        <w:t>Vadovaujantis 2017 m. gegužės 15 d. įsakymu Nr. ĮV-675, kultūros centras kasmet – nuo 2017-ųjų iki 2024-ųjų – atlieka lankytojų pasitenkinimo teikiamomis paslaugomis apklausas, siekdamas užtikrinti aukštą paslaugų kokybę bei nuolatinį tobulėjimą.</w:t>
      </w:r>
    </w:p>
    <w:p w14:paraId="39D979E4" w14:textId="742DE7D5" w:rsidR="003D0549" w:rsidRPr="00590151" w:rsidRDefault="00BB4D36" w:rsidP="007859C2">
      <w:pPr>
        <w:suppressAutoHyphens w:val="0"/>
        <w:spacing w:before="100" w:beforeAutospacing="1" w:after="100" w:afterAutospacing="1"/>
        <w:jc w:val="both"/>
        <w:rPr>
          <w:rFonts w:ascii="Arial" w:hAnsi="Arial" w:cs="Arial"/>
          <w:lang w:val="en-US" w:eastAsia="en-US"/>
        </w:rPr>
      </w:pPr>
      <w:r w:rsidRPr="00590151">
        <w:rPr>
          <w:rFonts w:ascii="Arial" w:hAnsi="Arial" w:cs="Arial"/>
          <w:lang w:val="lt-LT" w:eastAsia="en-US"/>
        </w:rPr>
        <w:t xml:space="preserve">   </w:t>
      </w:r>
      <w:r w:rsidR="00A73317" w:rsidRPr="00590151">
        <w:rPr>
          <w:rFonts w:ascii="Arial" w:hAnsi="Arial" w:cs="Arial"/>
          <w:lang w:val="lt-LT" w:eastAsia="en-US"/>
        </w:rPr>
        <w:t xml:space="preserve"> </w:t>
      </w:r>
      <w:r w:rsidR="00590151" w:rsidRPr="00590151">
        <w:rPr>
          <w:rFonts w:ascii="Arial" w:hAnsi="Arial" w:cs="Arial"/>
          <w:lang w:val="lt-LT" w:eastAsia="en-US"/>
        </w:rPr>
        <w:t>6.1.</w:t>
      </w:r>
      <w:r w:rsidRPr="00590151">
        <w:rPr>
          <w:rFonts w:ascii="Arial" w:hAnsi="Arial" w:cs="Arial"/>
          <w:lang w:val="en-US" w:eastAsia="en-US"/>
        </w:rPr>
        <w:t xml:space="preserve"> </w:t>
      </w:r>
      <w:proofErr w:type="spellStart"/>
      <w:r w:rsidR="003D0549" w:rsidRPr="00590151">
        <w:rPr>
          <w:rFonts w:ascii="Arial" w:hAnsi="Arial" w:cs="Arial"/>
          <w:lang w:val="en-US" w:eastAsia="en-US"/>
        </w:rPr>
        <w:t>Lyginamoji</w:t>
      </w:r>
      <w:proofErr w:type="spellEnd"/>
      <w:r w:rsidR="003D0549" w:rsidRPr="00590151">
        <w:rPr>
          <w:rFonts w:ascii="Arial" w:hAnsi="Arial" w:cs="Arial"/>
          <w:lang w:val="en-US" w:eastAsia="en-US"/>
        </w:rPr>
        <w:t xml:space="preserve"> 2023 ir 2024 </w:t>
      </w:r>
      <w:proofErr w:type="spellStart"/>
      <w:r w:rsidR="003D0549" w:rsidRPr="00590151">
        <w:rPr>
          <w:rFonts w:ascii="Arial" w:hAnsi="Arial" w:cs="Arial"/>
          <w:lang w:val="en-US" w:eastAsia="en-US"/>
        </w:rPr>
        <w:t>metų</w:t>
      </w:r>
      <w:proofErr w:type="spellEnd"/>
      <w:r w:rsidR="003D0549" w:rsidRPr="00590151">
        <w:rPr>
          <w:rFonts w:ascii="Arial" w:hAnsi="Arial" w:cs="Arial"/>
          <w:lang w:val="en-US" w:eastAsia="en-US"/>
        </w:rPr>
        <w:t xml:space="preserve"> Veiviržėnų kultūros </w:t>
      </w:r>
      <w:proofErr w:type="spellStart"/>
      <w:r w:rsidR="003D0549" w:rsidRPr="00590151">
        <w:rPr>
          <w:rFonts w:ascii="Arial" w:hAnsi="Arial" w:cs="Arial"/>
          <w:lang w:val="en-US" w:eastAsia="en-US"/>
        </w:rPr>
        <w:t>centro</w:t>
      </w:r>
      <w:proofErr w:type="spellEnd"/>
      <w:r w:rsidR="003D0549" w:rsidRPr="00590151">
        <w:rPr>
          <w:rFonts w:ascii="Arial" w:hAnsi="Arial" w:cs="Arial"/>
          <w:lang w:val="en-US" w:eastAsia="en-US"/>
        </w:rPr>
        <w:t xml:space="preserve"> </w:t>
      </w:r>
      <w:proofErr w:type="spellStart"/>
      <w:r w:rsidR="003D0549" w:rsidRPr="00590151">
        <w:rPr>
          <w:rFonts w:ascii="Arial" w:hAnsi="Arial" w:cs="Arial"/>
          <w:lang w:val="en-US" w:eastAsia="en-US"/>
        </w:rPr>
        <w:t>veiklos</w:t>
      </w:r>
      <w:proofErr w:type="spellEnd"/>
      <w:r w:rsidR="003D0549" w:rsidRPr="00590151">
        <w:rPr>
          <w:rFonts w:ascii="Arial" w:hAnsi="Arial" w:cs="Arial"/>
          <w:lang w:val="en-US" w:eastAsia="en-US"/>
        </w:rPr>
        <w:t xml:space="preserve"> </w:t>
      </w:r>
      <w:proofErr w:type="spellStart"/>
      <w:r w:rsidR="003D0549" w:rsidRPr="00590151">
        <w:rPr>
          <w:rFonts w:ascii="Arial" w:hAnsi="Arial" w:cs="Arial"/>
          <w:lang w:val="en-US" w:eastAsia="en-US"/>
        </w:rPr>
        <w:t>apklausų</w:t>
      </w:r>
      <w:proofErr w:type="spellEnd"/>
      <w:r w:rsidR="003D0549" w:rsidRPr="00590151">
        <w:rPr>
          <w:rFonts w:ascii="Arial" w:hAnsi="Arial" w:cs="Arial"/>
          <w:lang w:val="en-US" w:eastAsia="en-US"/>
        </w:rPr>
        <w:t xml:space="preserve"> </w:t>
      </w:r>
      <w:proofErr w:type="spellStart"/>
      <w:r w:rsidR="003D0549" w:rsidRPr="00590151">
        <w:rPr>
          <w:rFonts w:ascii="Arial" w:hAnsi="Arial" w:cs="Arial"/>
          <w:lang w:val="en-US" w:eastAsia="en-US"/>
        </w:rPr>
        <w:t>analizė</w:t>
      </w:r>
      <w:proofErr w:type="spellEnd"/>
    </w:p>
    <w:p w14:paraId="6725F0E6" w14:textId="01D3D7EE" w:rsidR="003D0549" w:rsidRPr="00BB4D36" w:rsidRDefault="00590151" w:rsidP="003D0549">
      <w:pPr>
        <w:suppressAutoHyphens w:val="0"/>
        <w:spacing w:before="100" w:beforeAutospacing="1" w:after="100" w:afterAutospacing="1"/>
        <w:jc w:val="both"/>
        <w:outlineLvl w:val="2"/>
        <w:rPr>
          <w:rFonts w:ascii="Arial" w:hAnsi="Arial" w:cs="Arial"/>
          <w:lang w:val="en-US" w:eastAsia="en-US"/>
        </w:rPr>
      </w:pPr>
      <w:r>
        <w:rPr>
          <w:rFonts w:ascii="Arial" w:hAnsi="Arial" w:cs="Arial"/>
          <w:lang w:val="en-US" w:eastAsia="en-US"/>
        </w:rPr>
        <w:t xml:space="preserve">       </w:t>
      </w:r>
      <w:proofErr w:type="spellStart"/>
      <w:r w:rsidR="003D0549" w:rsidRPr="00BB4D36">
        <w:rPr>
          <w:rFonts w:ascii="Arial" w:hAnsi="Arial" w:cs="Arial"/>
          <w:lang w:val="en-US" w:eastAsia="en-US"/>
        </w:rPr>
        <w:t>Kiekybinė</w:t>
      </w:r>
      <w:proofErr w:type="spellEnd"/>
      <w:r w:rsidR="003D0549" w:rsidRPr="00BB4D36">
        <w:rPr>
          <w:rFonts w:ascii="Arial" w:hAnsi="Arial" w:cs="Arial"/>
          <w:lang w:val="en-US" w:eastAsia="en-US"/>
        </w:rPr>
        <w:t xml:space="preserve"> </w:t>
      </w:r>
      <w:proofErr w:type="spellStart"/>
      <w:r w:rsidR="003D0549" w:rsidRPr="00BB4D36">
        <w:rPr>
          <w:rFonts w:ascii="Arial" w:hAnsi="Arial" w:cs="Arial"/>
          <w:lang w:val="en-US" w:eastAsia="en-US"/>
        </w:rPr>
        <w:t>analizė</w:t>
      </w:r>
      <w:proofErr w:type="spellEnd"/>
      <w:r w:rsidR="003D0549" w:rsidRPr="00BB4D36">
        <w:rPr>
          <w:rFonts w:ascii="Arial" w:hAnsi="Arial" w:cs="Arial"/>
          <w:lang w:val="en-US" w:eastAsia="en-US"/>
        </w:rPr>
        <w:t>:</w:t>
      </w:r>
    </w:p>
    <w:p w14:paraId="359795ED" w14:textId="232AE8DB" w:rsidR="003D0549" w:rsidRPr="003D0549" w:rsidRDefault="00A73317" w:rsidP="00A73317">
      <w:pPr>
        <w:suppressAutoHyphens w:val="0"/>
        <w:spacing w:before="100" w:beforeAutospacing="1" w:after="100" w:afterAutospacing="1" w:line="276" w:lineRule="auto"/>
        <w:jc w:val="both"/>
        <w:rPr>
          <w:rFonts w:ascii="Arial" w:hAnsi="Arial" w:cs="Arial"/>
          <w:lang w:val="en-US" w:eastAsia="en-US"/>
        </w:rPr>
      </w:pPr>
      <w:r>
        <w:rPr>
          <w:rFonts w:ascii="Arial" w:hAnsi="Arial" w:cs="Arial"/>
          <w:lang w:val="en-US" w:eastAsia="en-US"/>
        </w:rPr>
        <w:t xml:space="preserve">       </w:t>
      </w:r>
      <w:proofErr w:type="spellStart"/>
      <w:r w:rsidR="003D0549" w:rsidRPr="00BB4D36">
        <w:rPr>
          <w:rFonts w:ascii="Arial" w:hAnsi="Arial" w:cs="Arial"/>
          <w:lang w:val="en-US" w:eastAsia="en-US"/>
        </w:rPr>
        <w:t>Pasitenkinimas</w:t>
      </w:r>
      <w:proofErr w:type="spellEnd"/>
      <w:r w:rsidR="003D0549" w:rsidRPr="00BB4D36">
        <w:rPr>
          <w:rFonts w:ascii="Arial" w:hAnsi="Arial" w:cs="Arial"/>
          <w:lang w:val="en-US" w:eastAsia="en-US"/>
        </w:rPr>
        <w:t xml:space="preserve"> kultūros </w:t>
      </w:r>
      <w:proofErr w:type="spellStart"/>
      <w:r w:rsidR="003D0549" w:rsidRPr="00BB4D36">
        <w:rPr>
          <w:rFonts w:ascii="Arial" w:hAnsi="Arial" w:cs="Arial"/>
          <w:lang w:val="en-US" w:eastAsia="en-US"/>
        </w:rPr>
        <w:t>centro</w:t>
      </w:r>
      <w:proofErr w:type="spellEnd"/>
      <w:r w:rsidR="003D0549" w:rsidRPr="00BB4D36">
        <w:rPr>
          <w:rFonts w:ascii="Arial" w:hAnsi="Arial" w:cs="Arial"/>
          <w:lang w:val="en-US" w:eastAsia="en-US"/>
        </w:rPr>
        <w:t xml:space="preserve"> </w:t>
      </w:r>
      <w:proofErr w:type="spellStart"/>
      <w:r w:rsidR="003D0549" w:rsidRPr="00BB4D36">
        <w:rPr>
          <w:rFonts w:ascii="Arial" w:hAnsi="Arial" w:cs="Arial"/>
          <w:lang w:val="en-US" w:eastAsia="en-US"/>
        </w:rPr>
        <w:t>veikla</w:t>
      </w:r>
      <w:proofErr w:type="spellEnd"/>
      <w:r w:rsidR="003D0549" w:rsidRPr="00BB4D36">
        <w:rPr>
          <w:rFonts w:ascii="Arial" w:hAnsi="Arial" w:cs="Arial"/>
          <w:lang w:val="en-US" w:eastAsia="en-US"/>
        </w:rPr>
        <w:t>:</w:t>
      </w:r>
      <w:r w:rsidR="003D0549" w:rsidRPr="003D0549">
        <w:rPr>
          <w:rFonts w:ascii="Arial" w:hAnsi="Arial" w:cs="Arial"/>
          <w:lang w:val="en-US" w:eastAsia="en-US"/>
        </w:rPr>
        <w:t xml:space="preserve"> 2023 </w:t>
      </w:r>
      <w:proofErr w:type="spellStart"/>
      <w:r w:rsidR="003D0549" w:rsidRPr="003D0549">
        <w:rPr>
          <w:rFonts w:ascii="Arial" w:hAnsi="Arial" w:cs="Arial"/>
          <w:lang w:val="en-US" w:eastAsia="en-US"/>
        </w:rPr>
        <w:t>metais</w:t>
      </w:r>
      <w:proofErr w:type="spellEnd"/>
      <w:r w:rsidR="003D0549" w:rsidRPr="003D0549">
        <w:rPr>
          <w:rFonts w:ascii="Arial" w:hAnsi="Arial" w:cs="Arial"/>
          <w:lang w:val="en-US" w:eastAsia="en-US"/>
        </w:rPr>
        <w:t xml:space="preserve"> 98,1 % </w:t>
      </w:r>
      <w:proofErr w:type="spellStart"/>
      <w:r w:rsidR="003D0549" w:rsidRPr="003D0549">
        <w:rPr>
          <w:rFonts w:ascii="Arial" w:hAnsi="Arial" w:cs="Arial"/>
          <w:lang w:val="en-US" w:eastAsia="en-US"/>
        </w:rPr>
        <w:t>respondentų</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buvo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visiškai</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patenkinti</w:t>
      </w:r>
      <w:proofErr w:type="spellEnd"/>
      <w:r w:rsidR="003D0549" w:rsidRPr="003D0549">
        <w:rPr>
          <w:rFonts w:ascii="Arial" w:hAnsi="Arial" w:cs="Arial"/>
          <w:lang w:val="en-US" w:eastAsia="en-US"/>
        </w:rPr>
        <w:t xml:space="preserve"> Veiviržėnų kultūros </w:t>
      </w:r>
      <w:proofErr w:type="spellStart"/>
      <w:r w:rsidR="003D0549" w:rsidRPr="003D0549">
        <w:rPr>
          <w:rFonts w:ascii="Arial" w:hAnsi="Arial" w:cs="Arial"/>
          <w:lang w:val="en-US" w:eastAsia="en-US"/>
        </w:rPr>
        <w:t>centro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veikla</w:t>
      </w:r>
      <w:proofErr w:type="spellEnd"/>
      <w:r w:rsidR="003D0549" w:rsidRPr="003D0549">
        <w:rPr>
          <w:rFonts w:ascii="Arial" w:hAnsi="Arial" w:cs="Arial"/>
          <w:lang w:val="en-US" w:eastAsia="en-US"/>
        </w:rPr>
        <w:t xml:space="preserve">, o 1,9 % </w:t>
      </w:r>
      <w:proofErr w:type="spellStart"/>
      <w:r w:rsidR="003D0549" w:rsidRPr="003D0549">
        <w:rPr>
          <w:rFonts w:ascii="Arial" w:hAnsi="Arial" w:cs="Arial"/>
          <w:lang w:val="en-US" w:eastAsia="en-US"/>
        </w:rPr>
        <w:t>buvo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labiau</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patenkinti</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Nebuvo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nei</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vieno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neigiamo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įvertinimo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ar</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neapsisprendusių</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respondentų</w:t>
      </w:r>
      <w:proofErr w:type="spellEnd"/>
      <w:r w:rsidR="003D0549" w:rsidRPr="003D0549">
        <w:rPr>
          <w:rFonts w:ascii="Arial" w:hAnsi="Arial" w:cs="Arial"/>
          <w:lang w:val="en-US" w:eastAsia="en-US"/>
        </w:rPr>
        <w:t xml:space="preserve">. 5,6 % </w:t>
      </w:r>
      <w:proofErr w:type="spellStart"/>
      <w:r w:rsidR="003D0549" w:rsidRPr="003D0549">
        <w:rPr>
          <w:rFonts w:ascii="Arial" w:hAnsi="Arial" w:cs="Arial"/>
          <w:lang w:val="en-US" w:eastAsia="en-US"/>
        </w:rPr>
        <w:t>apklaustųjų</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nesinaudojo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centro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paslaugomis</w:t>
      </w:r>
      <w:proofErr w:type="spellEnd"/>
      <w:r w:rsidR="003D0549" w:rsidRPr="003D0549">
        <w:rPr>
          <w:rFonts w:ascii="Arial" w:hAnsi="Arial" w:cs="Arial"/>
          <w:lang w:val="en-US" w:eastAsia="en-US"/>
        </w:rPr>
        <w:t>.</w:t>
      </w:r>
    </w:p>
    <w:p w14:paraId="135F6DEE" w14:textId="653F943E" w:rsidR="003D0549" w:rsidRPr="003D0549" w:rsidRDefault="00A73317" w:rsidP="00A73317">
      <w:pPr>
        <w:suppressAutoHyphens w:val="0"/>
        <w:spacing w:before="100" w:beforeAutospacing="1" w:after="100" w:afterAutospacing="1" w:line="276" w:lineRule="auto"/>
        <w:jc w:val="both"/>
        <w:rPr>
          <w:rFonts w:ascii="Arial" w:hAnsi="Arial" w:cs="Arial"/>
          <w:lang w:val="en-US" w:eastAsia="en-US"/>
        </w:rPr>
      </w:pPr>
      <w:r>
        <w:rPr>
          <w:rFonts w:ascii="Arial" w:hAnsi="Arial" w:cs="Arial"/>
          <w:lang w:val="en-US" w:eastAsia="en-US"/>
        </w:rPr>
        <w:t xml:space="preserve">      </w:t>
      </w:r>
      <w:r w:rsidR="003D0549" w:rsidRPr="003D0549">
        <w:rPr>
          <w:rFonts w:ascii="Arial" w:hAnsi="Arial" w:cs="Arial"/>
          <w:lang w:val="en-US" w:eastAsia="en-US"/>
        </w:rPr>
        <w:t xml:space="preserve">2024 </w:t>
      </w:r>
      <w:proofErr w:type="spellStart"/>
      <w:r w:rsidR="003D0549" w:rsidRPr="003D0549">
        <w:rPr>
          <w:rFonts w:ascii="Arial" w:hAnsi="Arial" w:cs="Arial"/>
          <w:lang w:val="en-US" w:eastAsia="en-US"/>
        </w:rPr>
        <w:t>metų</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duomenyse</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šie</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rodikliai</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nėra</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pateikti</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taip</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detaliai</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tačiau</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įvertinus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reputacijos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duomenis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galima</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manyti</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kad</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pasitenkinimas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išlieka</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aukštas</w:t>
      </w:r>
      <w:proofErr w:type="spellEnd"/>
      <w:r w:rsidR="003D0549" w:rsidRPr="003D0549">
        <w:rPr>
          <w:rFonts w:ascii="Arial" w:hAnsi="Arial" w:cs="Arial"/>
          <w:lang w:val="en-US" w:eastAsia="en-US"/>
        </w:rPr>
        <w:t>.</w:t>
      </w:r>
    </w:p>
    <w:p w14:paraId="4F090C37" w14:textId="4B8B2C71" w:rsidR="003D0549" w:rsidRPr="003D0549" w:rsidRDefault="00A73317" w:rsidP="00A73317">
      <w:pPr>
        <w:suppressAutoHyphens w:val="0"/>
        <w:spacing w:before="100" w:beforeAutospacing="1" w:after="100" w:afterAutospacing="1" w:line="276" w:lineRule="auto"/>
        <w:jc w:val="both"/>
        <w:rPr>
          <w:rFonts w:ascii="Arial" w:hAnsi="Arial" w:cs="Arial"/>
          <w:lang w:val="en-US" w:eastAsia="en-US"/>
        </w:rPr>
      </w:pPr>
      <w:r>
        <w:rPr>
          <w:rFonts w:ascii="Arial" w:hAnsi="Arial" w:cs="Arial"/>
          <w:lang w:val="en-US" w:eastAsia="en-US"/>
        </w:rPr>
        <w:t xml:space="preserve">      </w:t>
      </w:r>
      <w:proofErr w:type="spellStart"/>
      <w:r w:rsidR="003D0549" w:rsidRPr="00BB4D36">
        <w:rPr>
          <w:rFonts w:ascii="Arial" w:hAnsi="Arial" w:cs="Arial"/>
          <w:lang w:val="en-US" w:eastAsia="en-US"/>
        </w:rPr>
        <w:t>Reputacijos</w:t>
      </w:r>
      <w:proofErr w:type="spellEnd"/>
      <w:r w:rsidR="003D0549" w:rsidRPr="00BB4D36">
        <w:rPr>
          <w:rFonts w:ascii="Arial" w:hAnsi="Arial" w:cs="Arial"/>
          <w:lang w:val="en-US" w:eastAsia="en-US"/>
        </w:rPr>
        <w:t xml:space="preserve"> </w:t>
      </w:r>
      <w:proofErr w:type="spellStart"/>
      <w:r w:rsidR="003D0549" w:rsidRPr="00BB4D36">
        <w:rPr>
          <w:rFonts w:ascii="Arial" w:hAnsi="Arial" w:cs="Arial"/>
          <w:lang w:val="en-US" w:eastAsia="en-US"/>
        </w:rPr>
        <w:t>vertinimas</w:t>
      </w:r>
      <w:proofErr w:type="spellEnd"/>
      <w:r w:rsidR="003D0549" w:rsidRPr="00BB4D36">
        <w:rPr>
          <w:rFonts w:ascii="Arial" w:hAnsi="Arial" w:cs="Arial"/>
          <w:lang w:val="en-US" w:eastAsia="en-US"/>
        </w:rPr>
        <w:t>:</w:t>
      </w:r>
      <w:r w:rsidR="003D0549" w:rsidRPr="003D0549">
        <w:rPr>
          <w:rFonts w:ascii="Arial" w:hAnsi="Arial" w:cs="Arial"/>
          <w:lang w:val="en-US" w:eastAsia="en-US"/>
        </w:rPr>
        <w:t xml:space="preserve"> 2024 </w:t>
      </w:r>
      <w:proofErr w:type="spellStart"/>
      <w:r w:rsidR="003D0549" w:rsidRPr="003D0549">
        <w:rPr>
          <w:rFonts w:ascii="Arial" w:hAnsi="Arial" w:cs="Arial"/>
          <w:lang w:val="en-US" w:eastAsia="en-US"/>
        </w:rPr>
        <w:t>metais</w:t>
      </w:r>
      <w:proofErr w:type="spellEnd"/>
      <w:r w:rsidR="003D0549" w:rsidRPr="003D0549">
        <w:rPr>
          <w:rFonts w:ascii="Arial" w:hAnsi="Arial" w:cs="Arial"/>
          <w:lang w:val="en-US" w:eastAsia="en-US"/>
        </w:rPr>
        <w:t xml:space="preserve"> 93 % </w:t>
      </w:r>
      <w:proofErr w:type="spellStart"/>
      <w:r w:rsidR="003D0549" w:rsidRPr="003D0549">
        <w:rPr>
          <w:rFonts w:ascii="Arial" w:hAnsi="Arial" w:cs="Arial"/>
          <w:lang w:val="en-US" w:eastAsia="en-US"/>
        </w:rPr>
        <w:t>respondentų</w:t>
      </w:r>
      <w:proofErr w:type="spellEnd"/>
      <w:r w:rsidR="003D0549" w:rsidRPr="003D0549">
        <w:rPr>
          <w:rFonts w:ascii="Arial" w:hAnsi="Arial" w:cs="Arial"/>
          <w:lang w:val="en-US" w:eastAsia="en-US"/>
        </w:rPr>
        <w:t xml:space="preserve"> kultūros </w:t>
      </w:r>
      <w:proofErr w:type="spellStart"/>
      <w:r w:rsidR="003D0549" w:rsidRPr="003D0549">
        <w:rPr>
          <w:rFonts w:ascii="Arial" w:hAnsi="Arial" w:cs="Arial"/>
          <w:lang w:val="en-US" w:eastAsia="en-US"/>
        </w:rPr>
        <w:t>centro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reputaciją</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įvertino</w:t>
      </w:r>
      <w:proofErr w:type="spellEnd"/>
      <w:r w:rsidR="003D0549" w:rsidRPr="003D0549">
        <w:rPr>
          <w:rFonts w:ascii="Arial" w:hAnsi="Arial" w:cs="Arial"/>
          <w:lang w:val="en-US" w:eastAsia="en-US"/>
        </w:rPr>
        <w:t xml:space="preserve"> 9–8 </w:t>
      </w:r>
      <w:proofErr w:type="spellStart"/>
      <w:r w:rsidR="003D0549" w:rsidRPr="003D0549">
        <w:rPr>
          <w:rFonts w:ascii="Arial" w:hAnsi="Arial" w:cs="Arial"/>
          <w:lang w:val="en-US" w:eastAsia="en-US"/>
        </w:rPr>
        <w:t>balais</w:t>
      </w:r>
      <w:proofErr w:type="spellEnd"/>
      <w:r w:rsidR="003D0549" w:rsidRPr="003D0549">
        <w:rPr>
          <w:rFonts w:ascii="Arial" w:hAnsi="Arial" w:cs="Arial"/>
          <w:lang w:val="en-US" w:eastAsia="en-US"/>
        </w:rPr>
        <w:t xml:space="preserve">, 5 % </w:t>
      </w:r>
      <w:proofErr w:type="spellStart"/>
      <w:r w:rsidR="003D0549" w:rsidRPr="003D0549">
        <w:rPr>
          <w:rFonts w:ascii="Arial" w:hAnsi="Arial" w:cs="Arial"/>
          <w:lang w:val="en-US" w:eastAsia="en-US"/>
        </w:rPr>
        <w:t>skyrė</w:t>
      </w:r>
      <w:proofErr w:type="spellEnd"/>
      <w:r w:rsidR="003D0549" w:rsidRPr="003D0549">
        <w:rPr>
          <w:rFonts w:ascii="Arial" w:hAnsi="Arial" w:cs="Arial"/>
          <w:lang w:val="en-US" w:eastAsia="en-US"/>
        </w:rPr>
        <w:t xml:space="preserve"> 7–8 </w:t>
      </w:r>
      <w:proofErr w:type="spellStart"/>
      <w:r w:rsidR="003D0549" w:rsidRPr="003D0549">
        <w:rPr>
          <w:rFonts w:ascii="Arial" w:hAnsi="Arial" w:cs="Arial"/>
          <w:lang w:val="en-US" w:eastAsia="en-US"/>
        </w:rPr>
        <w:t>balus</w:t>
      </w:r>
      <w:proofErr w:type="spellEnd"/>
      <w:r w:rsidR="003D0549" w:rsidRPr="003D0549">
        <w:rPr>
          <w:rFonts w:ascii="Arial" w:hAnsi="Arial" w:cs="Arial"/>
          <w:lang w:val="en-US" w:eastAsia="en-US"/>
        </w:rPr>
        <w:t xml:space="preserve">, 2 % – 5–6 </w:t>
      </w:r>
      <w:proofErr w:type="spellStart"/>
      <w:r w:rsidR="003D0549" w:rsidRPr="003D0549">
        <w:rPr>
          <w:rFonts w:ascii="Arial" w:hAnsi="Arial" w:cs="Arial"/>
          <w:lang w:val="en-US" w:eastAsia="en-US"/>
        </w:rPr>
        <w:t>balus</w:t>
      </w:r>
      <w:proofErr w:type="spellEnd"/>
      <w:r w:rsidR="003D0549" w:rsidRPr="003D0549">
        <w:rPr>
          <w:rFonts w:ascii="Arial" w:hAnsi="Arial" w:cs="Arial"/>
          <w:lang w:val="en-US" w:eastAsia="en-US"/>
        </w:rPr>
        <w:t xml:space="preserve">, o </w:t>
      </w:r>
      <w:proofErr w:type="spellStart"/>
      <w:r w:rsidR="003D0549" w:rsidRPr="003D0549">
        <w:rPr>
          <w:rFonts w:ascii="Arial" w:hAnsi="Arial" w:cs="Arial"/>
          <w:lang w:val="en-US" w:eastAsia="en-US"/>
        </w:rPr>
        <w:t>neigiamų</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vertinimų</w:t>
      </w:r>
      <w:proofErr w:type="spellEnd"/>
      <w:r w:rsidR="003D0549" w:rsidRPr="003D0549">
        <w:rPr>
          <w:rFonts w:ascii="Arial" w:hAnsi="Arial" w:cs="Arial"/>
          <w:lang w:val="en-US" w:eastAsia="en-US"/>
        </w:rPr>
        <w:t xml:space="preserve"> (1–4 </w:t>
      </w:r>
      <w:proofErr w:type="spellStart"/>
      <w:r w:rsidR="003D0549" w:rsidRPr="003D0549">
        <w:rPr>
          <w:rFonts w:ascii="Arial" w:hAnsi="Arial" w:cs="Arial"/>
          <w:lang w:val="en-US" w:eastAsia="en-US"/>
        </w:rPr>
        <w:t>balai</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nebuvo</w:t>
      </w:r>
      <w:proofErr w:type="spellEnd"/>
      <w:r w:rsidR="003D0549" w:rsidRPr="003D0549">
        <w:rPr>
          <w:rFonts w:ascii="Arial" w:hAnsi="Arial" w:cs="Arial"/>
          <w:lang w:val="en-US" w:eastAsia="en-US"/>
        </w:rPr>
        <w:t>.</w:t>
      </w:r>
    </w:p>
    <w:p w14:paraId="29268222" w14:textId="648E4679" w:rsidR="003D0549" w:rsidRPr="00BB4D36" w:rsidRDefault="00A73317" w:rsidP="00A73317">
      <w:pPr>
        <w:suppressAutoHyphens w:val="0"/>
        <w:spacing w:before="100" w:beforeAutospacing="1" w:after="100" w:afterAutospacing="1" w:line="276" w:lineRule="auto"/>
        <w:rPr>
          <w:rFonts w:ascii="Arial" w:hAnsi="Arial" w:cs="Arial"/>
          <w:lang w:val="en-US" w:eastAsia="en-US"/>
        </w:rPr>
      </w:pPr>
      <w:r>
        <w:rPr>
          <w:rFonts w:ascii="Arial" w:hAnsi="Arial" w:cs="Arial"/>
          <w:lang w:val="en-US" w:eastAsia="en-US"/>
        </w:rPr>
        <w:t xml:space="preserve">      </w:t>
      </w:r>
      <w:proofErr w:type="spellStart"/>
      <w:r w:rsidR="003D0549" w:rsidRPr="00BB4D36">
        <w:rPr>
          <w:rFonts w:ascii="Arial" w:hAnsi="Arial" w:cs="Arial"/>
          <w:lang w:val="en-US" w:eastAsia="en-US"/>
        </w:rPr>
        <w:t>Renginių</w:t>
      </w:r>
      <w:proofErr w:type="spellEnd"/>
      <w:r w:rsidR="003D0549" w:rsidRPr="00BB4D36">
        <w:rPr>
          <w:rFonts w:ascii="Arial" w:hAnsi="Arial" w:cs="Arial"/>
          <w:lang w:val="en-US" w:eastAsia="en-US"/>
        </w:rPr>
        <w:t xml:space="preserve"> </w:t>
      </w:r>
      <w:proofErr w:type="spellStart"/>
      <w:r w:rsidR="003D0549" w:rsidRPr="00BB4D36">
        <w:rPr>
          <w:rFonts w:ascii="Arial" w:hAnsi="Arial" w:cs="Arial"/>
          <w:lang w:val="en-US" w:eastAsia="en-US"/>
        </w:rPr>
        <w:t>vertinimas</w:t>
      </w:r>
      <w:proofErr w:type="spellEnd"/>
      <w:r w:rsidR="003D0549" w:rsidRPr="00BB4D36">
        <w:rPr>
          <w:rFonts w:ascii="Arial" w:hAnsi="Arial" w:cs="Arial"/>
          <w:lang w:val="en-US" w:eastAsia="en-US"/>
        </w:rPr>
        <w:t>:</w:t>
      </w:r>
    </w:p>
    <w:p w14:paraId="455B1842" w14:textId="5F75EBFE" w:rsidR="003D0549" w:rsidRPr="006E2F5A" w:rsidRDefault="003D0549" w:rsidP="00A73317">
      <w:pPr>
        <w:pStyle w:val="Sraopastraipa"/>
        <w:numPr>
          <w:ilvl w:val="0"/>
          <w:numId w:val="9"/>
        </w:numPr>
        <w:spacing w:before="100" w:beforeAutospacing="1" w:after="100" w:afterAutospacing="1" w:line="276" w:lineRule="auto"/>
        <w:rPr>
          <w:rFonts w:ascii="Arial" w:hAnsi="Arial" w:cs="Arial"/>
          <w:lang w:val="en-US" w:eastAsia="en-US"/>
        </w:rPr>
      </w:pPr>
      <w:r w:rsidRPr="006E2F5A">
        <w:rPr>
          <w:rFonts w:ascii="Arial" w:hAnsi="Arial" w:cs="Arial"/>
          <w:lang w:val="en-US" w:eastAsia="en-US"/>
        </w:rPr>
        <w:t xml:space="preserve">2024 m. 88 % </w:t>
      </w:r>
      <w:proofErr w:type="spellStart"/>
      <w:r w:rsidRPr="006E2F5A">
        <w:rPr>
          <w:rFonts w:ascii="Arial" w:hAnsi="Arial" w:cs="Arial"/>
          <w:lang w:val="en-US" w:eastAsia="en-US"/>
        </w:rPr>
        <w:t>respondentų</w:t>
      </w:r>
      <w:proofErr w:type="spellEnd"/>
      <w:r w:rsidRPr="006E2F5A">
        <w:rPr>
          <w:rFonts w:ascii="Arial" w:hAnsi="Arial" w:cs="Arial"/>
          <w:lang w:val="en-US" w:eastAsia="en-US"/>
        </w:rPr>
        <w:t xml:space="preserve"> kultūros </w:t>
      </w:r>
      <w:proofErr w:type="spellStart"/>
      <w:r w:rsidRPr="006E2F5A">
        <w:rPr>
          <w:rFonts w:ascii="Arial" w:hAnsi="Arial" w:cs="Arial"/>
          <w:lang w:val="en-US" w:eastAsia="en-US"/>
        </w:rPr>
        <w:t>centro</w:t>
      </w:r>
      <w:proofErr w:type="spellEnd"/>
      <w:r w:rsidRPr="006E2F5A">
        <w:rPr>
          <w:rFonts w:ascii="Arial" w:hAnsi="Arial" w:cs="Arial"/>
          <w:lang w:val="en-US" w:eastAsia="en-US"/>
        </w:rPr>
        <w:t xml:space="preserve"> </w:t>
      </w:r>
      <w:proofErr w:type="spellStart"/>
      <w:r w:rsidRPr="006E2F5A">
        <w:rPr>
          <w:rFonts w:ascii="Arial" w:hAnsi="Arial" w:cs="Arial"/>
          <w:lang w:val="en-US" w:eastAsia="en-US"/>
        </w:rPr>
        <w:t>organizuojamus</w:t>
      </w:r>
      <w:proofErr w:type="spellEnd"/>
      <w:r w:rsidRPr="006E2F5A">
        <w:rPr>
          <w:rFonts w:ascii="Arial" w:hAnsi="Arial" w:cs="Arial"/>
          <w:lang w:val="en-US" w:eastAsia="en-US"/>
        </w:rPr>
        <w:t xml:space="preserve"> </w:t>
      </w:r>
      <w:proofErr w:type="spellStart"/>
      <w:r w:rsidRPr="006E2F5A">
        <w:rPr>
          <w:rFonts w:ascii="Arial" w:hAnsi="Arial" w:cs="Arial"/>
          <w:lang w:val="en-US" w:eastAsia="en-US"/>
        </w:rPr>
        <w:t>renginius</w:t>
      </w:r>
      <w:proofErr w:type="spellEnd"/>
      <w:r w:rsidRPr="006E2F5A">
        <w:rPr>
          <w:rFonts w:ascii="Arial" w:hAnsi="Arial" w:cs="Arial"/>
          <w:lang w:val="en-US" w:eastAsia="en-US"/>
        </w:rPr>
        <w:t xml:space="preserve"> </w:t>
      </w:r>
      <w:proofErr w:type="spellStart"/>
      <w:r w:rsidRPr="006E2F5A">
        <w:rPr>
          <w:rFonts w:ascii="Arial" w:hAnsi="Arial" w:cs="Arial"/>
          <w:lang w:val="en-US" w:eastAsia="en-US"/>
        </w:rPr>
        <w:t>įvertino</w:t>
      </w:r>
      <w:proofErr w:type="spellEnd"/>
      <w:r w:rsidRPr="006E2F5A">
        <w:rPr>
          <w:rFonts w:ascii="Arial" w:hAnsi="Arial" w:cs="Arial"/>
          <w:lang w:val="en-US" w:eastAsia="en-US"/>
        </w:rPr>
        <w:t xml:space="preserve"> </w:t>
      </w:r>
      <w:proofErr w:type="spellStart"/>
      <w:r w:rsidRPr="006E2F5A">
        <w:rPr>
          <w:rFonts w:ascii="Arial" w:hAnsi="Arial" w:cs="Arial"/>
          <w:lang w:val="en-US" w:eastAsia="en-US"/>
        </w:rPr>
        <w:t>puikiai</w:t>
      </w:r>
      <w:proofErr w:type="spellEnd"/>
      <w:r w:rsidRPr="006E2F5A">
        <w:rPr>
          <w:rFonts w:ascii="Arial" w:hAnsi="Arial" w:cs="Arial"/>
          <w:lang w:val="en-US" w:eastAsia="en-US"/>
        </w:rPr>
        <w:t>,</w:t>
      </w:r>
    </w:p>
    <w:p w14:paraId="52BE87DF" w14:textId="77777777" w:rsidR="003D0549" w:rsidRPr="003D0549" w:rsidRDefault="003D0549" w:rsidP="00A73317">
      <w:pPr>
        <w:numPr>
          <w:ilvl w:val="0"/>
          <w:numId w:val="9"/>
        </w:numPr>
        <w:suppressAutoHyphens w:val="0"/>
        <w:spacing w:before="100" w:beforeAutospacing="1" w:after="100" w:afterAutospacing="1" w:line="276" w:lineRule="auto"/>
        <w:rPr>
          <w:rFonts w:ascii="Arial" w:hAnsi="Arial" w:cs="Arial"/>
          <w:lang w:val="en-US" w:eastAsia="en-US"/>
        </w:rPr>
      </w:pPr>
      <w:r w:rsidRPr="003D0549">
        <w:rPr>
          <w:rFonts w:ascii="Arial" w:hAnsi="Arial" w:cs="Arial"/>
          <w:lang w:val="en-US" w:eastAsia="en-US"/>
        </w:rPr>
        <w:t xml:space="preserve">7 % – </w:t>
      </w:r>
      <w:proofErr w:type="spellStart"/>
      <w:r w:rsidRPr="003D0549">
        <w:rPr>
          <w:rFonts w:ascii="Arial" w:hAnsi="Arial" w:cs="Arial"/>
          <w:lang w:val="en-US" w:eastAsia="en-US"/>
        </w:rPr>
        <w:t>gerai</w:t>
      </w:r>
      <w:proofErr w:type="spellEnd"/>
      <w:r w:rsidRPr="003D0549">
        <w:rPr>
          <w:rFonts w:ascii="Arial" w:hAnsi="Arial" w:cs="Arial"/>
          <w:lang w:val="en-US" w:eastAsia="en-US"/>
        </w:rPr>
        <w:t>,</w:t>
      </w:r>
    </w:p>
    <w:p w14:paraId="726F656D" w14:textId="77777777" w:rsidR="003D0549" w:rsidRPr="003D0549" w:rsidRDefault="003D0549" w:rsidP="00A73317">
      <w:pPr>
        <w:numPr>
          <w:ilvl w:val="0"/>
          <w:numId w:val="9"/>
        </w:numPr>
        <w:suppressAutoHyphens w:val="0"/>
        <w:spacing w:before="100" w:beforeAutospacing="1" w:after="100" w:afterAutospacing="1" w:line="276" w:lineRule="auto"/>
        <w:rPr>
          <w:rFonts w:ascii="Arial" w:hAnsi="Arial" w:cs="Arial"/>
          <w:lang w:val="en-US" w:eastAsia="en-US"/>
        </w:rPr>
      </w:pPr>
      <w:r w:rsidRPr="003D0549">
        <w:rPr>
          <w:rFonts w:ascii="Arial" w:hAnsi="Arial" w:cs="Arial"/>
          <w:lang w:val="en-US" w:eastAsia="en-US"/>
        </w:rPr>
        <w:t xml:space="preserve">4 % – </w:t>
      </w:r>
      <w:proofErr w:type="spellStart"/>
      <w:r w:rsidRPr="003D0549">
        <w:rPr>
          <w:rFonts w:ascii="Arial" w:hAnsi="Arial" w:cs="Arial"/>
          <w:lang w:val="en-US" w:eastAsia="en-US"/>
        </w:rPr>
        <w:t>vidutiniškai</w:t>
      </w:r>
      <w:proofErr w:type="spellEnd"/>
      <w:r w:rsidRPr="003D0549">
        <w:rPr>
          <w:rFonts w:ascii="Arial" w:hAnsi="Arial" w:cs="Arial"/>
          <w:lang w:val="en-US" w:eastAsia="en-US"/>
        </w:rPr>
        <w:t>,</w:t>
      </w:r>
    </w:p>
    <w:p w14:paraId="36930A9F" w14:textId="77777777" w:rsidR="003D0549" w:rsidRPr="003D0549" w:rsidRDefault="003D0549" w:rsidP="00A73317">
      <w:pPr>
        <w:numPr>
          <w:ilvl w:val="0"/>
          <w:numId w:val="9"/>
        </w:numPr>
        <w:suppressAutoHyphens w:val="0"/>
        <w:spacing w:before="100" w:beforeAutospacing="1" w:after="100" w:afterAutospacing="1" w:line="276" w:lineRule="auto"/>
        <w:rPr>
          <w:rFonts w:ascii="Arial" w:hAnsi="Arial" w:cs="Arial"/>
          <w:lang w:val="en-US" w:eastAsia="en-US"/>
        </w:rPr>
      </w:pPr>
      <w:r w:rsidRPr="003D0549">
        <w:rPr>
          <w:rFonts w:ascii="Arial" w:hAnsi="Arial" w:cs="Arial"/>
          <w:lang w:val="en-US" w:eastAsia="en-US"/>
        </w:rPr>
        <w:lastRenderedPageBreak/>
        <w:t xml:space="preserve">1 % – </w:t>
      </w:r>
      <w:proofErr w:type="spellStart"/>
      <w:r w:rsidRPr="003D0549">
        <w:rPr>
          <w:rFonts w:ascii="Arial" w:hAnsi="Arial" w:cs="Arial"/>
          <w:lang w:val="en-US" w:eastAsia="en-US"/>
        </w:rPr>
        <w:t>patenkinamai</w:t>
      </w:r>
      <w:proofErr w:type="spellEnd"/>
      <w:r w:rsidRPr="003D0549">
        <w:rPr>
          <w:rFonts w:ascii="Arial" w:hAnsi="Arial" w:cs="Arial"/>
          <w:lang w:val="en-US" w:eastAsia="en-US"/>
        </w:rPr>
        <w:t>.</w:t>
      </w:r>
    </w:p>
    <w:p w14:paraId="420B51B3" w14:textId="79ECABD9" w:rsidR="003D0549" w:rsidRPr="003D0549" w:rsidRDefault="00A73317" w:rsidP="00A73317">
      <w:pPr>
        <w:suppressAutoHyphens w:val="0"/>
        <w:spacing w:before="100" w:beforeAutospacing="1" w:after="100" w:afterAutospacing="1" w:line="276" w:lineRule="auto"/>
        <w:jc w:val="both"/>
        <w:rPr>
          <w:rFonts w:ascii="Arial" w:hAnsi="Arial" w:cs="Arial"/>
          <w:lang w:val="en-US" w:eastAsia="en-US"/>
        </w:rPr>
      </w:pPr>
      <w:r>
        <w:rPr>
          <w:rFonts w:ascii="Arial" w:hAnsi="Arial" w:cs="Arial"/>
          <w:lang w:val="en-US" w:eastAsia="en-US"/>
        </w:rPr>
        <w:t xml:space="preserve">      </w:t>
      </w:r>
      <w:proofErr w:type="spellStart"/>
      <w:r w:rsidR="003D0549" w:rsidRPr="00BB4D36">
        <w:rPr>
          <w:rFonts w:ascii="Arial" w:hAnsi="Arial" w:cs="Arial"/>
          <w:lang w:val="en-US" w:eastAsia="en-US"/>
        </w:rPr>
        <w:t>Informacijos</w:t>
      </w:r>
      <w:proofErr w:type="spellEnd"/>
      <w:r w:rsidR="003D0549" w:rsidRPr="00BB4D36">
        <w:rPr>
          <w:rFonts w:ascii="Arial" w:hAnsi="Arial" w:cs="Arial"/>
          <w:lang w:val="en-US" w:eastAsia="en-US"/>
        </w:rPr>
        <w:t xml:space="preserve"> </w:t>
      </w:r>
      <w:proofErr w:type="spellStart"/>
      <w:r w:rsidR="003D0549" w:rsidRPr="00BB4D36">
        <w:rPr>
          <w:rFonts w:ascii="Arial" w:hAnsi="Arial" w:cs="Arial"/>
          <w:lang w:val="en-US" w:eastAsia="en-US"/>
        </w:rPr>
        <w:t>sklaidos</w:t>
      </w:r>
      <w:proofErr w:type="spellEnd"/>
      <w:r w:rsidR="003D0549" w:rsidRPr="00BB4D36">
        <w:rPr>
          <w:rFonts w:ascii="Arial" w:hAnsi="Arial" w:cs="Arial"/>
          <w:lang w:val="en-US" w:eastAsia="en-US"/>
        </w:rPr>
        <w:t xml:space="preserve"> </w:t>
      </w:r>
      <w:proofErr w:type="spellStart"/>
      <w:r w:rsidR="003D0549" w:rsidRPr="00BB4D36">
        <w:rPr>
          <w:rFonts w:ascii="Arial" w:hAnsi="Arial" w:cs="Arial"/>
          <w:lang w:val="en-US" w:eastAsia="en-US"/>
        </w:rPr>
        <w:t>kanalai</w:t>
      </w:r>
      <w:proofErr w:type="spellEnd"/>
      <w:r w:rsidR="003D0549" w:rsidRPr="00BB4D36">
        <w:rPr>
          <w:rFonts w:ascii="Arial" w:hAnsi="Arial" w:cs="Arial"/>
          <w:lang w:val="en-US" w:eastAsia="en-US"/>
        </w:rPr>
        <w:t xml:space="preserve">: </w:t>
      </w:r>
      <w:r w:rsidR="003D0549" w:rsidRPr="003D0549">
        <w:rPr>
          <w:rFonts w:ascii="Arial" w:hAnsi="Arial" w:cs="Arial"/>
          <w:lang w:val="en-US" w:eastAsia="en-US"/>
        </w:rPr>
        <w:t xml:space="preserve">2024 </w:t>
      </w:r>
      <w:proofErr w:type="spellStart"/>
      <w:r w:rsidR="003D0549" w:rsidRPr="003D0549">
        <w:rPr>
          <w:rFonts w:ascii="Arial" w:hAnsi="Arial" w:cs="Arial"/>
          <w:lang w:val="en-US" w:eastAsia="en-US"/>
        </w:rPr>
        <w:t>metų</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duomenimis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dauguma</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žmonių</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informaciją</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apie</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renginius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gauna</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iš</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socialinių</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tinklų</w:t>
      </w:r>
      <w:proofErr w:type="spellEnd"/>
      <w:r w:rsidR="003D0549" w:rsidRPr="003D0549">
        <w:rPr>
          <w:rFonts w:ascii="Arial" w:hAnsi="Arial" w:cs="Arial"/>
          <w:lang w:val="en-US" w:eastAsia="en-US"/>
        </w:rPr>
        <w:t xml:space="preserve"> (62,7 %), </w:t>
      </w:r>
      <w:proofErr w:type="spellStart"/>
      <w:r w:rsidR="003D0549" w:rsidRPr="003D0549">
        <w:rPr>
          <w:rFonts w:ascii="Arial" w:hAnsi="Arial" w:cs="Arial"/>
          <w:lang w:val="en-US" w:eastAsia="en-US"/>
        </w:rPr>
        <w:t>internetinės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svetainės</w:t>
      </w:r>
      <w:proofErr w:type="spellEnd"/>
      <w:r w:rsidR="003D0549" w:rsidRPr="003D0549">
        <w:rPr>
          <w:rFonts w:ascii="Arial" w:hAnsi="Arial" w:cs="Arial"/>
          <w:lang w:val="en-US" w:eastAsia="en-US"/>
        </w:rPr>
        <w:t xml:space="preserve"> (23 %), </w:t>
      </w:r>
      <w:proofErr w:type="spellStart"/>
      <w:r w:rsidR="003D0549" w:rsidRPr="003D0549">
        <w:rPr>
          <w:rFonts w:ascii="Arial" w:hAnsi="Arial" w:cs="Arial"/>
          <w:lang w:val="en-US" w:eastAsia="en-US"/>
        </w:rPr>
        <w:t>artimųjų</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ar</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pažįstamų</w:t>
      </w:r>
      <w:proofErr w:type="spellEnd"/>
      <w:r w:rsidR="003D0549" w:rsidRPr="003D0549">
        <w:rPr>
          <w:rFonts w:ascii="Arial" w:hAnsi="Arial" w:cs="Arial"/>
          <w:lang w:val="en-US" w:eastAsia="en-US"/>
        </w:rPr>
        <w:t xml:space="preserve"> (10 %) ir </w:t>
      </w:r>
      <w:proofErr w:type="spellStart"/>
      <w:r w:rsidR="003D0549" w:rsidRPr="003D0549">
        <w:rPr>
          <w:rFonts w:ascii="Arial" w:hAnsi="Arial" w:cs="Arial"/>
          <w:lang w:val="en-US" w:eastAsia="en-US"/>
        </w:rPr>
        <w:t>lauko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reklaminių</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stendų</w:t>
      </w:r>
      <w:proofErr w:type="spellEnd"/>
      <w:r w:rsidR="003D0549" w:rsidRPr="003D0549">
        <w:rPr>
          <w:rFonts w:ascii="Arial" w:hAnsi="Arial" w:cs="Arial"/>
          <w:lang w:val="en-US" w:eastAsia="en-US"/>
        </w:rPr>
        <w:t xml:space="preserve"> (5 %). 2023 </w:t>
      </w:r>
      <w:proofErr w:type="spellStart"/>
      <w:r w:rsidR="003D0549" w:rsidRPr="003D0549">
        <w:rPr>
          <w:rFonts w:ascii="Arial" w:hAnsi="Arial" w:cs="Arial"/>
          <w:lang w:val="en-US" w:eastAsia="en-US"/>
        </w:rPr>
        <w:t>metais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buvo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išreikštas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poreikis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didinti</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informacijos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sklaidą</w:t>
      </w:r>
      <w:proofErr w:type="spellEnd"/>
      <w:r w:rsidR="003D0549" w:rsidRPr="003D0549">
        <w:rPr>
          <w:rFonts w:ascii="Arial" w:hAnsi="Arial" w:cs="Arial"/>
          <w:lang w:val="en-US" w:eastAsia="en-US"/>
        </w:rPr>
        <w:t xml:space="preserve"> per </w:t>
      </w:r>
      <w:proofErr w:type="spellStart"/>
      <w:r w:rsidR="003D0549" w:rsidRPr="003D0549">
        <w:rPr>
          <w:rFonts w:ascii="Arial" w:hAnsi="Arial" w:cs="Arial"/>
          <w:lang w:val="en-US" w:eastAsia="en-US"/>
        </w:rPr>
        <w:t>įvairias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platformas</w:t>
      </w:r>
      <w:proofErr w:type="spellEnd"/>
      <w:r w:rsidR="003D0549" w:rsidRPr="003D0549">
        <w:rPr>
          <w:rFonts w:ascii="Arial" w:hAnsi="Arial" w:cs="Arial"/>
          <w:lang w:val="en-US" w:eastAsia="en-US"/>
        </w:rPr>
        <w:t xml:space="preserve">, o 2024 </w:t>
      </w:r>
      <w:proofErr w:type="spellStart"/>
      <w:r w:rsidR="003D0549" w:rsidRPr="003D0549">
        <w:rPr>
          <w:rFonts w:ascii="Arial" w:hAnsi="Arial" w:cs="Arial"/>
          <w:lang w:val="en-US" w:eastAsia="en-US"/>
        </w:rPr>
        <w:t>metais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buvo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aktyviai</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vykdyta</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informacijos</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viešinimo</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kampanija</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nacionaliniu</w:t>
      </w:r>
      <w:proofErr w:type="spellEnd"/>
      <w:r w:rsidR="003D0549" w:rsidRPr="003D0549">
        <w:rPr>
          <w:rFonts w:ascii="Arial" w:hAnsi="Arial" w:cs="Arial"/>
          <w:lang w:val="en-US" w:eastAsia="en-US"/>
        </w:rPr>
        <w:t xml:space="preserve"> </w:t>
      </w:r>
      <w:proofErr w:type="spellStart"/>
      <w:r w:rsidR="003D0549" w:rsidRPr="003D0549">
        <w:rPr>
          <w:rFonts w:ascii="Arial" w:hAnsi="Arial" w:cs="Arial"/>
          <w:lang w:val="en-US" w:eastAsia="en-US"/>
        </w:rPr>
        <w:t>mastu</w:t>
      </w:r>
      <w:proofErr w:type="spellEnd"/>
      <w:r w:rsidR="003D0549" w:rsidRPr="003D0549">
        <w:rPr>
          <w:rFonts w:ascii="Arial" w:hAnsi="Arial" w:cs="Arial"/>
          <w:lang w:val="en-US" w:eastAsia="en-US"/>
        </w:rPr>
        <w:t>.</w:t>
      </w:r>
    </w:p>
    <w:p w14:paraId="474A14FF" w14:textId="0038C55F" w:rsidR="003D0549" w:rsidRPr="00BB4D36" w:rsidRDefault="00590151" w:rsidP="003D0549">
      <w:pPr>
        <w:suppressAutoHyphens w:val="0"/>
        <w:spacing w:before="100" w:beforeAutospacing="1" w:after="100" w:afterAutospacing="1"/>
        <w:outlineLvl w:val="2"/>
        <w:rPr>
          <w:rFonts w:ascii="Arial" w:hAnsi="Arial" w:cs="Arial"/>
          <w:lang w:val="en-US" w:eastAsia="en-US"/>
        </w:rPr>
      </w:pPr>
      <w:r>
        <w:rPr>
          <w:rFonts w:ascii="Arial" w:hAnsi="Arial" w:cs="Arial"/>
          <w:lang w:val="en-US" w:eastAsia="en-US"/>
        </w:rPr>
        <w:t xml:space="preserve">     </w:t>
      </w:r>
      <w:proofErr w:type="spellStart"/>
      <w:r w:rsidR="003D0549" w:rsidRPr="00BB4D36">
        <w:rPr>
          <w:rFonts w:ascii="Arial" w:hAnsi="Arial" w:cs="Arial"/>
          <w:lang w:val="en-US" w:eastAsia="en-US"/>
        </w:rPr>
        <w:t>Kokybinė</w:t>
      </w:r>
      <w:proofErr w:type="spellEnd"/>
      <w:r w:rsidR="003D0549" w:rsidRPr="00BB4D36">
        <w:rPr>
          <w:rFonts w:ascii="Arial" w:hAnsi="Arial" w:cs="Arial"/>
          <w:lang w:val="en-US" w:eastAsia="en-US"/>
        </w:rPr>
        <w:t xml:space="preserve"> </w:t>
      </w:r>
      <w:proofErr w:type="spellStart"/>
      <w:r w:rsidR="003D0549" w:rsidRPr="00BB4D36">
        <w:rPr>
          <w:rFonts w:ascii="Arial" w:hAnsi="Arial" w:cs="Arial"/>
          <w:lang w:val="en-US" w:eastAsia="en-US"/>
        </w:rPr>
        <w:t>analizė</w:t>
      </w:r>
      <w:proofErr w:type="spellEnd"/>
    </w:p>
    <w:p w14:paraId="001453BB" w14:textId="77777777" w:rsidR="003D0549" w:rsidRPr="003D0549" w:rsidRDefault="003D0549" w:rsidP="00F04F25">
      <w:pPr>
        <w:numPr>
          <w:ilvl w:val="0"/>
          <w:numId w:val="10"/>
        </w:numPr>
        <w:suppressAutoHyphens w:val="0"/>
        <w:spacing w:before="100" w:beforeAutospacing="1" w:after="100" w:afterAutospacing="1"/>
        <w:jc w:val="both"/>
        <w:rPr>
          <w:rFonts w:ascii="Arial" w:hAnsi="Arial" w:cs="Arial"/>
          <w:lang w:val="en-US" w:eastAsia="en-US"/>
        </w:rPr>
      </w:pPr>
      <w:proofErr w:type="spellStart"/>
      <w:r w:rsidRPr="00BB4D36">
        <w:rPr>
          <w:rFonts w:ascii="Arial" w:hAnsi="Arial" w:cs="Arial"/>
          <w:lang w:val="en-US" w:eastAsia="en-US"/>
        </w:rPr>
        <w:t>Informacijos</w:t>
      </w:r>
      <w:proofErr w:type="spellEnd"/>
      <w:r w:rsidRPr="00BB4D36">
        <w:rPr>
          <w:rFonts w:ascii="Arial" w:hAnsi="Arial" w:cs="Arial"/>
          <w:lang w:val="en-US" w:eastAsia="en-US"/>
        </w:rPr>
        <w:t xml:space="preserve"> </w:t>
      </w:r>
      <w:proofErr w:type="spellStart"/>
      <w:r w:rsidRPr="00BB4D36">
        <w:rPr>
          <w:rFonts w:ascii="Arial" w:hAnsi="Arial" w:cs="Arial"/>
          <w:lang w:val="en-US" w:eastAsia="en-US"/>
        </w:rPr>
        <w:t>sklaida</w:t>
      </w:r>
      <w:proofErr w:type="spellEnd"/>
      <w:r w:rsidRPr="003D0549">
        <w:rPr>
          <w:rFonts w:ascii="Arial" w:hAnsi="Arial" w:cs="Arial"/>
          <w:lang w:val="en-US" w:eastAsia="en-US"/>
        </w:rPr>
        <w:t xml:space="preserve"> – 2024 m. </w:t>
      </w:r>
      <w:proofErr w:type="spellStart"/>
      <w:r w:rsidRPr="003D0549">
        <w:rPr>
          <w:rFonts w:ascii="Arial" w:hAnsi="Arial" w:cs="Arial"/>
          <w:lang w:val="en-US" w:eastAsia="en-US"/>
        </w:rPr>
        <w:t>didelis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dėmesys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skirtas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informacijos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viešinimui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visos</w:t>
      </w:r>
      <w:proofErr w:type="spellEnd"/>
      <w:r w:rsidRPr="003D0549">
        <w:rPr>
          <w:rFonts w:ascii="Arial" w:hAnsi="Arial" w:cs="Arial"/>
          <w:lang w:val="en-US" w:eastAsia="en-US"/>
        </w:rPr>
        <w:t xml:space="preserve"> Lietuvos </w:t>
      </w:r>
      <w:proofErr w:type="spellStart"/>
      <w:r w:rsidRPr="003D0549">
        <w:rPr>
          <w:rFonts w:ascii="Arial" w:hAnsi="Arial" w:cs="Arial"/>
          <w:lang w:val="en-US" w:eastAsia="en-US"/>
        </w:rPr>
        <w:t>mastu</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įskaitant</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spaudos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leidinius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radijo</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stotis</w:t>
      </w:r>
      <w:proofErr w:type="spellEnd"/>
      <w:r w:rsidRPr="003D0549">
        <w:rPr>
          <w:rFonts w:ascii="Arial" w:hAnsi="Arial" w:cs="Arial"/>
          <w:lang w:val="en-US" w:eastAsia="en-US"/>
        </w:rPr>
        <w:t xml:space="preserve"> ir </w:t>
      </w:r>
      <w:proofErr w:type="spellStart"/>
      <w:r w:rsidRPr="003D0549">
        <w:rPr>
          <w:rFonts w:ascii="Arial" w:hAnsi="Arial" w:cs="Arial"/>
          <w:lang w:val="en-US" w:eastAsia="en-US"/>
        </w:rPr>
        <w:t>skaitmenines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platformas</w:t>
      </w:r>
      <w:proofErr w:type="spellEnd"/>
      <w:r w:rsidRPr="003D0549">
        <w:rPr>
          <w:rFonts w:ascii="Arial" w:hAnsi="Arial" w:cs="Arial"/>
          <w:lang w:val="en-US" w:eastAsia="en-US"/>
        </w:rPr>
        <w:t xml:space="preserve">. Tai </w:t>
      </w:r>
      <w:proofErr w:type="spellStart"/>
      <w:r w:rsidRPr="003D0549">
        <w:rPr>
          <w:rFonts w:ascii="Arial" w:hAnsi="Arial" w:cs="Arial"/>
          <w:lang w:val="en-US" w:eastAsia="en-US"/>
        </w:rPr>
        <w:t>ženklus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pokytis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nuo</w:t>
      </w:r>
      <w:proofErr w:type="spellEnd"/>
      <w:r w:rsidRPr="003D0549">
        <w:rPr>
          <w:rFonts w:ascii="Arial" w:hAnsi="Arial" w:cs="Arial"/>
          <w:lang w:val="en-US" w:eastAsia="en-US"/>
        </w:rPr>
        <w:t xml:space="preserve"> 2023 m., kai </w:t>
      </w:r>
      <w:proofErr w:type="spellStart"/>
      <w:r w:rsidRPr="003D0549">
        <w:rPr>
          <w:rFonts w:ascii="Arial" w:hAnsi="Arial" w:cs="Arial"/>
          <w:lang w:val="en-US" w:eastAsia="en-US"/>
        </w:rPr>
        <w:t>buvo</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pastebėta</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kad</w:t>
      </w:r>
      <w:proofErr w:type="spellEnd"/>
      <w:r w:rsidRPr="003D0549">
        <w:rPr>
          <w:rFonts w:ascii="Arial" w:hAnsi="Arial" w:cs="Arial"/>
          <w:lang w:val="en-US" w:eastAsia="en-US"/>
        </w:rPr>
        <w:t xml:space="preserve"> kai </w:t>
      </w:r>
      <w:proofErr w:type="spellStart"/>
      <w:r w:rsidRPr="003D0549">
        <w:rPr>
          <w:rFonts w:ascii="Arial" w:hAnsi="Arial" w:cs="Arial"/>
          <w:lang w:val="en-US" w:eastAsia="en-US"/>
        </w:rPr>
        <w:t>kurie</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renginiai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reklamuojami</w:t>
      </w:r>
      <w:proofErr w:type="spellEnd"/>
      <w:r w:rsidRPr="003D0549">
        <w:rPr>
          <w:rFonts w:ascii="Arial" w:hAnsi="Arial" w:cs="Arial"/>
          <w:lang w:val="en-US" w:eastAsia="en-US"/>
        </w:rPr>
        <w:t xml:space="preserve"> per </w:t>
      </w:r>
      <w:proofErr w:type="spellStart"/>
      <w:r w:rsidRPr="003D0549">
        <w:rPr>
          <w:rFonts w:ascii="Arial" w:hAnsi="Arial" w:cs="Arial"/>
          <w:lang w:val="en-US" w:eastAsia="en-US"/>
        </w:rPr>
        <w:t>vėlai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arba</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nepakankamai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plačiai</w:t>
      </w:r>
      <w:proofErr w:type="spellEnd"/>
      <w:r w:rsidRPr="003D0549">
        <w:rPr>
          <w:rFonts w:ascii="Arial" w:hAnsi="Arial" w:cs="Arial"/>
          <w:lang w:val="en-US" w:eastAsia="en-US"/>
        </w:rPr>
        <w:t>.</w:t>
      </w:r>
    </w:p>
    <w:p w14:paraId="26DCDF4A" w14:textId="77777777" w:rsidR="003D0549" w:rsidRPr="003D0549" w:rsidRDefault="003D0549" w:rsidP="00F04F25">
      <w:pPr>
        <w:numPr>
          <w:ilvl w:val="0"/>
          <w:numId w:val="10"/>
        </w:numPr>
        <w:suppressAutoHyphens w:val="0"/>
        <w:spacing w:before="100" w:beforeAutospacing="1" w:after="100" w:afterAutospacing="1"/>
        <w:jc w:val="both"/>
        <w:rPr>
          <w:rFonts w:ascii="Arial" w:hAnsi="Arial" w:cs="Arial"/>
          <w:lang w:val="en-US" w:eastAsia="en-US"/>
        </w:rPr>
      </w:pPr>
      <w:proofErr w:type="spellStart"/>
      <w:r w:rsidRPr="00BB4D36">
        <w:rPr>
          <w:rFonts w:ascii="Arial" w:hAnsi="Arial" w:cs="Arial"/>
          <w:lang w:val="en-US" w:eastAsia="en-US"/>
        </w:rPr>
        <w:t>Renginių</w:t>
      </w:r>
      <w:proofErr w:type="spellEnd"/>
      <w:r w:rsidRPr="00BB4D36">
        <w:rPr>
          <w:rFonts w:ascii="Arial" w:hAnsi="Arial" w:cs="Arial"/>
          <w:lang w:val="en-US" w:eastAsia="en-US"/>
        </w:rPr>
        <w:t xml:space="preserve"> </w:t>
      </w:r>
      <w:proofErr w:type="spellStart"/>
      <w:r w:rsidRPr="00BB4D36">
        <w:rPr>
          <w:rFonts w:ascii="Arial" w:hAnsi="Arial" w:cs="Arial"/>
          <w:lang w:val="en-US" w:eastAsia="en-US"/>
        </w:rPr>
        <w:t>įvairovė</w:t>
      </w:r>
      <w:proofErr w:type="spellEnd"/>
      <w:r w:rsidRPr="003D0549">
        <w:rPr>
          <w:rFonts w:ascii="Arial" w:hAnsi="Arial" w:cs="Arial"/>
          <w:lang w:val="en-US" w:eastAsia="en-US"/>
        </w:rPr>
        <w:t xml:space="preserve"> – 2024 m. </w:t>
      </w:r>
      <w:proofErr w:type="spellStart"/>
      <w:r w:rsidRPr="003D0549">
        <w:rPr>
          <w:rFonts w:ascii="Arial" w:hAnsi="Arial" w:cs="Arial"/>
          <w:lang w:val="en-US" w:eastAsia="en-US"/>
        </w:rPr>
        <w:t>išaugo</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renginių</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įvairovė</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organizuoti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įvairių</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žanrų</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koncertai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meninės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instaliacijos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plenerai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Buvo</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išreikštas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noras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organizuoti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renginius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platesnei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auditorijai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įskaitant</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vakarus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vyresniems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žmonėms</w:t>
      </w:r>
      <w:proofErr w:type="spellEnd"/>
      <w:r w:rsidRPr="003D0549">
        <w:rPr>
          <w:rFonts w:ascii="Arial" w:hAnsi="Arial" w:cs="Arial"/>
          <w:lang w:val="en-US" w:eastAsia="en-US"/>
        </w:rPr>
        <w:t xml:space="preserve"> (30+), </w:t>
      </w:r>
      <w:proofErr w:type="spellStart"/>
      <w:r w:rsidRPr="003D0549">
        <w:rPr>
          <w:rFonts w:ascii="Arial" w:hAnsi="Arial" w:cs="Arial"/>
          <w:lang w:val="en-US" w:eastAsia="en-US"/>
        </w:rPr>
        <w:t>diskotekas</w:t>
      </w:r>
      <w:proofErr w:type="spellEnd"/>
      <w:r w:rsidRPr="003D0549">
        <w:rPr>
          <w:rFonts w:ascii="Arial" w:hAnsi="Arial" w:cs="Arial"/>
          <w:lang w:val="en-US" w:eastAsia="en-US"/>
        </w:rPr>
        <w:t xml:space="preserve"> ne tik </w:t>
      </w:r>
      <w:proofErr w:type="spellStart"/>
      <w:r w:rsidRPr="003D0549">
        <w:rPr>
          <w:rFonts w:ascii="Arial" w:hAnsi="Arial" w:cs="Arial"/>
          <w:lang w:val="en-US" w:eastAsia="en-US"/>
        </w:rPr>
        <w:t>jaunimui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susitikimus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su</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žymiais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žmonėmis</w:t>
      </w:r>
      <w:proofErr w:type="spellEnd"/>
      <w:r w:rsidRPr="003D0549">
        <w:rPr>
          <w:rFonts w:ascii="Arial" w:hAnsi="Arial" w:cs="Arial"/>
          <w:lang w:val="en-US" w:eastAsia="en-US"/>
        </w:rPr>
        <w:t>.</w:t>
      </w:r>
    </w:p>
    <w:p w14:paraId="026ECFC3" w14:textId="77777777" w:rsidR="003D0549" w:rsidRPr="003D0549" w:rsidRDefault="003D0549" w:rsidP="00F04F25">
      <w:pPr>
        <w:numPr>
          <w:ilvl w:val="0"/>
          <w:numId w:val="10"/>
        </w:numPr>
        <w:suppressAutoHyphens w:val="0"/>
        <w:spacing w:before="100" w:beforeAutospacing="1" w:after="100" w:afterAutospacing="1"/>
        <w:jc w:val="both"/>
        <w:rPr>
          <w:rFonts w:ascii="Arial" w:hAnsi="Arial" w:cs="Arial"/>
          <w:lang w:val="en-US" w:eastAsia="en-US"/>
        </w:rPr>
      </w:pPr>
      <w:proofErr w:type="spellStart"/>
      <w:r w:rsidRPr="00BB4D36">
        <w:rPr>
          <w:rFonts w:ascii="Arial" w:hAnsi="Arial" w:cs="Arial"/>
          <w:lang w:val="en-US" w:eastAsia="en-US"/>
        </w:rPr>
        <w:t>Bendruomenės</w:t>
      </w:r>
      <w:proofErr w:type="spellEnd"/>
      <w:r w:rsidRPr="00BB4D36">
        <w:rPr>
          <w:rFonts w:ascii="Arial" w:hAnsi="Arial" w:cs="Arial"/>
          <w:lang w:val="en-US" w:eastAsia="en-US"/>
        </w:rPr>
        <w:t xml:space="preserve"> </w:t>
      </w:r>
      <w:proofErr w:type="spellStart"/>
      <w:r w:rsidRPr="00BB4D36">
        <w:rPr>
          <w:rFonts w:ascii="Arial" w:hAnsi="Arial" w:cs="Arial"/>
          <w:lang w:val="en-US" w:eastAsia="en-US"/>
        </w:rPr>
        <w:t>įtraukimas</w:t>
      </w:r>
      <w:proofErr w:type="spellEnd"/>
      <w:r w:rsidRPr="003D0549">
        <w:rPr>
          <w:rFonts w:ascii="Arial" w:hAnsi="Arial" w:cs="Arial"/>
          <w:lang w:val="en-US" w:eastAsia="en-US"/>
        </w:rPr>
        <w:t xml:space="preserve"> – 2024 m. </w:t>
      </w:r>
      <w:proofErr w:type="spellStart"/>
      <w:r w:rsidRPr="003D0549">
        <w:rPr>
          <w:rFonts w:ascii="Arial" w:hAnsi="Arial" w:cs="Arial"/>
          <w:lang w:val="en-US" w:eastAsia="en-US"/>
        </w:rPr>
        <w:t>stipriau</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bendradarbiauta</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su</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miestelio</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įstaigomis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įtraukiant</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bendruomenę</w:t>
      </w:r>
      <w:proofErr w:type="spellEnd"/>
      <w:r w:rsidRPr="003D0549">
        <w:rPr>
          <w:rFonts w:ascii="Arial" w:hAnsi="Arial" w:cs="Arial"/>
          <w:lang w:val="en-US" w:eastAsia="en-US"/>
        </w:rPr>
        <w:t xml:space="preserve"> į </w:t>
      </w:r>
      <w:proofErr w:type="spellStart"/>
      <w:r w:rsidRPr="003D0549">
        <w:rPr>
          <w:rFonts w:ascii="Arial" w:hAnsi="Arial" w:cs="Arial"/>
          <w:lang w:val="en-US" w:eastAsia="en-US"/>
        </w:rPr>
        <w:t>renginių</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organizavimą</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Pavyzdys</w:t>
      </w:r>
      <w:proofErr w:type="spellEnd"/>
      <w:r w:rsidRPr="003D0549">
        <w:rPr>
          <w:rFonts w:ascii="Arial" w:hAnsi="Arial" w:cs="Arial"/>
          <w:lang w:val="en-US" w:eastAsia="en-US"/>
        </w:rPr>
        <w:t xml:space="preserve"> – 10 </w:t>
      </w:r>
      <w:proofErr w:type="spellStart"/>
      <w:r w:rsidRPr="003D0549">
        <w:rPr>
          <w:rFonts w:ascii="Arial" w:hAnsi="Arial" w:cs="Arial"/>
          <w:lang w:val="en-US" w:eastAsia="en-US"/>
        </w:rPr>
        <w:t>dienų</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trukęs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pleneras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Kūrybinės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dirbtuvės</w:t>
      </w:r>
      <w:proofErr w:type="spellEnd"/>
      <w:r w:rsidRPr="003D0549">
        <w:rPr>
          <w:rFonts w:ascii="Arial" w:hAnsi="Arial" w:cs="Arial"/>
          <w:lang w:val="en-US" w:eastAsia="en-US"/>
        </w:rPr>
        <w:t xml:space="preserve"> </w:t>
      </w:r>
      <w:proofErr w:type="spellStart"/>
      <w:proofErr w:type="gramStart"/>
      <w:r w:rsidRPr="003D0549">
        <w:rPr>
          <w:rFonts w:ascii="Arial" w:hAnsi="Arial" w:cs="Arial"/>
          <w:lang w:val="en-US" w:eastAsia="en-US"/>
        </w:rPr>
        <w:t>Veiviržėnuose</w:t>
      </w:r>
      <w:proofErr w:type="spellEnd"/>
      <w:r w:rsidRPr="003D0549">
        <w:rPr>
          <w:rFonts w:ascii="Arial" w:hAnsi="Arial" w:cs="Arial"/>
          <w:lang w:val="en-US" w:eastAsia="en-US"/>
        </w:rPr>
        <w:t>“</w:t>
      </w:r>
      <w:proofErr w:type="gramEnd"/>
      <w:r w:rsidRPr="003D0549">
        <w:rPr>
          <w:rFonts w:ascii="Arial" w:hAnsi="Arial" w:cs="Arial"/>
          <w:lang w:val="en-US" w:eastAsia="en-US"/>
        </w:rPr>
        <w:t xml:space="preserve">, </w:t>
      </w:r>
      <w:proofErr w:type="spellStart"/>
      <w:r w:rsidRPr="003D0549">
        <w:rPr>
          <w:rFonts w:ascii="Arial" w:hAnsi="Arial" w:cs="Arial"/>
          <w:lang w:val="en-US" w:eastAsia="en-US"/>
        </w:rPr>
        <w:t>kuris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sulaukė</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plataus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atgarsio</w:t>
      </w:r>
      <w:proofErr w:type="spellEnd"/>
      <w:r w:rsidRPr="003D0549">
        <w:rPr>
          <w:rFonts w:ascii="Arial" w:hAnsi="Arial" w:cs="Arial"/>
          <w:lang w:val="en-US" w:eastAsia="en-US"/>
        </w:rPr>
        <w:t xml:space="preserve"> ir </w:t>
      </w:r>
      <w:proofErr w:type="spellStart"/>
      <w:r w:rsidRPr="003D0549">
        <w:rPr>
          <w:rFonts w:ascii="Arial" w:hAnsi="Arial" w:cs="Arial"/>
          <w:lang w:val="en-US" w:eastAsia="en-US"/>
        </w:rPr>
        <w:t>sukūrė</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naują</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meninę</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instaliaciją</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Skambančios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durys</w:t>
      </w:r>
      <w:proofErr w:type="spellEnd"/>
      <w:r w:rsidRPr="003D0549">
        <w:rPr>
          <w:rFonts w:ascii="Arial" w:hAnsi="Arial" w:cs="Arial"/>
          <w:lang w:val="en-US" w:eastAsia="en-US"/>
        </w:rPr>
        <w:t>“.</w:t>
      </w:r>
    </w:p>
    <w:p w14:paraId="70251D97" w14:textId="77777777" w:rsidR="003D0549" w:rsidRPr="003D0549" w:rsidRDefault="003D0549" w:rsidP="00F04F25">
      <w:pPr>
        <w:numPr>
          <w:ilvl w:val="0"/>
          <w:numId w:val="10"/>
        </w:numPr>
        <w:suppressAutoHyphens w:val="0"/>
        <w:spacing w:before="100" w:beforeAutospacing="1" w:after="100" w:afterAutospacing="1"/>
        <w:jc w:val="both"/>
        <w:rPr>
          <w:rFonts w:ascii="Arial" w:hAnsi="Arial" w:cs="Arial"/>
          <w:lang w:val="en-US" w:eastAsia="en-US"/>
        </w:rPr>
      </w:pPr>
      <w:proofErr w:type="spellStart"/>
      <w:r w:rsidRPr="00BB4D36">
        <w:rPr>
          <w:rFonts w:ascii="Arial" w:hAnsi="Arial" w:cs="Arial"/>
          <w:lang w:val="en-US" w:eastAsia="en-US"/>
        </w:rPr>
        <w:t>Renginių</w:t>
      </w:r>
      <w:proofErr w:type="spellEnd"/>
      <w:r w:rsidRPr="00BB4D36">
        <w:rPr>
          <w:rFonts w:ascii="Arial" w:hAnsi="Arial" w:cs="Arial"/>
          <w:lang w:val="en-US" w:eastAsia="en-US"/>
        </w:rPr>
        <w:t xml:space="preserve"> </w:t>
      </w:r>
      <w:proofErr w:type="spellStart"/>
      <w:r w:rsidRPr="00BB4D36">
        <w:rPr>
          <w:rFonts w:ascii="Arial" w:hAnsi="Arial" w:cs="Arial"/>
          <w:lang w:val="en-US" w:eastAsia="en-US"/>
        </w:rPr>
        <w:t>kokybė</w:t>
      </w:r>
      <w:proofErr w:type="spellEnd"/>
      <w:r w:rsidRPr="003D0549">
        <w:rPr>
          <w:rFonts w:ascii="Arial" w:hAnsi="Arial" w:cs="Arial"/>
          <w:lang w:val="en-US" w:eastAsia="en-US"/>
        </w:rPr>
        <w:t xml:space="preserve"> – </w:t>
      </w:r>
      <w:proofErr w:type="spellStart"/>
      <w:r w:rsidRPr="003D0549">
        <w:rPr>
          <w:rFonts w:ascii="Arial" w:hAnsi="Arial" w:cs="Arial"/>
          <w:lang w:val="en-US" w:eastAsia="en-US"/>
        </w:rPr>
        <w:t>respondentų</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atsiliepimai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rodo</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kad</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renginių</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kokybė</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auga</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Pabrėžiama</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įspūdinga</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scenos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dekoracija</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kruopščiai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organizuojami</w:t>
      </w:r>
      <w:proofErr w:type="spellEnd"/>
      <w:r w:rsidRPr="003D0549">
        <w:rPr>
          <w:rFonts w:ascii="Arial" w:hAnsi="Arial" w:cs="Arial"/>
          <w:lang w:val="en-US" w:eastAsia="en-US"/>
        </w:rPr>
        <w:t xml:space="preserve"> projektai ir </w:t>
      </w:r>
      <w:proofErr w:type="spellStart"/>
      <w:r w:rsidRPr="003D0549">
        <w:rPr>
          <w:rFonts w:ascii="Arial" w:hAnsi="Arial" w:cs="Arial"/>
          <w:lang w:val="en-US" w:eastAsia="en-US"/>
        </w:rPr>
        <w:t>didėjantis</w:t>
      </w:r>
      <w:proofErr w:type="spellEnd"/>
      <w:r w:rsidRPr="003D0549">
        <w:rPr>
          <w:rFonts w:ascii="Arial" w:hAnsi="Arial" w:cs="Arial"/>
          <w:lang w:val="en-US" w:eastAsia="en-US"/>
        </w:rPr>
        <w:t xml:space="preserve"> kultūros </w:t>
      </w:r>
      <w:proofErr w:type="spellStart"/>
      <w:r w:rsidRPr="003D0549">
        <w:rPr>
          <w:rFonts w:ascii="Arial" w:hAnsi="Arial" w:cs="Arial"/>
          <w:lang w:val="en-US" w:eastAsia="en-US"/>
        </w:rPr>
        <w:t>centro</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pripažinimas</w:t>
      </w:r>
      <w:proofErr w:type="spellEnd"/>
      <w:r w:rsidRPr="003D0549">
        <w:rPr>
          <w:rFonts w:ascii="Arial" w:hAnsi="Arial" w:cs="Arial"/>
          <w:lang w:val="en-US" w:eastAsia="en-US"/>
        </w:rPr>
        <w:t>.</w:t>
      </w:r>
    </w:p>
    <w:p w14:paraId="5AED1B13" w14:textId="77777777" w:rsidR="003D0549" w:rsidRPr="003D0549" w:rsidRDefault="003D0549" w:rsidP="00F04F25">
      <w:pPr>
        <w:numPr>
          <w:ilvl w:val="0"/>
          <w:numId w:val="10"/>
        </w:numPr>
        <w:suppressAutoHyphens w:val="0"/>
        <w:spacing w:before="100" w:beforeAutospacing="1" w:after="100" w:afterAutospacing="1"/>
        <w:jc w:val="both"/>
        <w:rPr>
          <w:rFonts w:ascii="Arial" w:hAnsi="Arial" w:cs="Arial"/>
          <w:lang w:val="en-US" w:eastAsia="en-US"/>
        </w:rPr>
      </w:pPr>
      <w:proofErr w:type="spellStart"/>
      <w:r w:rsidRPr="00BB4D36">
        <w:rPr>
          <w:rFonts w:ascii="Arial" w:hAnsi="Arial" w:cs="Arial"/>
          <w:lang w:val="en-US" w:eastAsia="en-US"/>
        </w:rPr>
        <w:t>Iššūkiai</w:t>
      </w:r>
      <w:proofErr w:type="spellEnd"/>
      <w:r w:rsidRPr="00BB4D36">
        <w:rPr>
          <w:rFonts w:ascii="Arial" w:hAnsi="Arial" w:cs="Arial"/>
          <w:lang w:val="en-US" w:eastAsia="en-US"/>
        </w:rPr>
        <w:t xml:space="preserve"> ir </w:t>
      </w:r>
      <w:proofErr w:type="spellStart"/>
      <w:r w:rsidRPr="00BB4D36">
        <w:rPr>
          <w:rFonts w:ascii="Arial" w:hAnsi="Arial" w:cs="Arial"/>
          <w:lang w:val="en-US" w:eastAsia="en-US"/>
        </w:rPr>
        <w:t>pasiūlymai</w:t>
      </w:r>
      <w:proofErr w:type="spellEnd"/>
      <w:r w:rsidRPr="003D0549">
        <w:rPr>
          <w:rFonts w:ascii="Arial" w:hAnsi="Arial" w:cs="Arial"/>
          <w:lang w:val="en-US" w:eastAsia="en-US"/>
        </w:rPr>
        <w:t xml:space="preserve"> – </w:t>
      </w:r>
      <w:proofErr w:type="spellStart"/>
      <w:r w:rsidRPr="003D0549">
        <w:rPr>
          <w:rFonts w:ascii="Arial" w:hAnsi="Arial" w:cs="Arial"/>
          <w:lang w:val="en-US" w:eastAsia="en-US"/>
        </w:rPr>
        <w:t>Išryškėjo</w:t>
      </w:r>
      <w:proofErr w:type="spellEnd"/>
      <w:r w:rsidRPr="003D0549">
        <w:rPr>
          <w:rFonts w:ascii="Arial" w:hAnsi="Arial" w:cs="Arial"/>
          <w:lang w:val="en-US" w:eastAsia="en-US"/>
        </w:rPr>
        <w:t xml:space="preserve"> tam </w:t>
      </w:r>
      <w:proofErr w:type="spellStart"/>
      <w:r w:rsidRPr="003D0549">
        <w:rPr>
          <w:rFonts w:ascii="Arial" w:hAnsi="Arial" w:cs="Arial"/>
          <w:lang w:val="en-US" w:eastAsia="en-US"/>
        </w:rPr>
        <w:t>tikri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iššūkiai</w:t>
      </w:r>
      <w:proofErr w:type="spellEnd"/>
      <w:r w:rsidRPr="003D0549">
        <w:rPr>
          <w:rFonts w:ascii="Arial" w:hAnsi="Arial" w:cs="Arial"/>
          <w:lang w:val="en-US" w:eastAsia="en-US"/>
        </w:rPr>
        <w:t xml:space="preserve">: kai </w:t>
      </w:r>
      <w:proofErr w:type="spellStart"/>
      <w:r w:rsidRPr="003D0549">
        <w:rPr>
          <w:rFonts w:ascii="Arial" w:hAnsi="Arial" w:cs="Arial"/>
          <w:lang w:val="en-US" w:eastAsia="en-US"/>
        </w:rPr>
        <w:t>kurie</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žmonės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norėtų</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kad</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informacija</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apie</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renginius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būtų</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skelbiama</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dar</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operatyviau</w:t>
      </w:r>
      <w:proofErr w:type="spellEnd"/>
      <w:r w:rsidRPr="003D0549">
        <w:rPr>
          <w:rFonts w:ascii="Arial" w:hAnsi="Arial" w:cs="Arial"/>
          <w:lang w:val="en-US" w:eastAsia="en-US"/>
        </w:rPr>
        <w:t xml:space="preserve">, o </w:t>
      </w:r>
      <w:proofErr w:type="spellStart"/>
      <w:r w:rsidRPr="003D0549">
        <w:rPr>
          <w:rFonts w:ascii="Arial" w:hAnsi="Arial" w:cs="Arial"/>
          <w:lang w:val="en-US" w:eastAsia="en-US"/>
        </w:rPr>
        <w:t>renginių</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įvairovė</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dar</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labiau</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plėstųsi</w:t>
      </w:r>
      <w:proofErr w:type="spellEnd"/>
      <w:r w:rsidRPr="003D0549">
        <w:rPr>
          <w:rFonts w:ascii="Arial" w:hAnsi="Arial" w:cs="Arial"/>
          <w:lang w:val="en-US" w:eastAsia="en-US"/>
        </w:rPr>
        <w:t xml:space="preserve">. Taip pat </w:t>
      </w:r>
      <w:proofErr w:type="spellStart"/>
      <w:r w:rsidRPr="003D0549">
        <w:rPr>
          <w:rFonts w:ascii="Arial" w:hAnsi="Arial" w:cs="Arial"/>
          <w:lang w:val="en-US" w:eastAsia="en-US"/>
        </w:rPr>
        <w:t>išreikštas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noras</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daugiau</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bendradarbiauti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su</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kitais</w:t>
      </w:r>
      <w:proofErr w:type="spellEnd"/>
      <w:r w:rsidRPr="003D0549">
        <w:rPr>
          <w:rFonts w:ascii="Arial" w:hAnsi="Arial" w:cs="Arial"/>
          <w:lang w:val="en-US" w:eastAsia="en-US"/>
        </w:rPr>
        <w:t xml:space="preserve"> kultūros </w:t>
      </w:r>
      <w:proofErr w:type="spellStart"/>
      <w:r w:rsidRPr="003D0549">
        <w:rPr>
          <w:rFonts w:ascii="Arial" w:hAnsi="Arial" w:cs="Arial"/>
          <w:lang w:val="en-US" w:eastAsia="en-US"/>
        </w:rPr>
        <w:t>centrais</w:t>
      </w:r>
      <w:proofErr w:type="spellEnd"/>
      <w:r w:rsidRPr="003D0549">
        <w:rPr>
          <w:rFonts w:ascii="Arial" w:hAnsi="Arial" w:cs="Arial"/>
          <w:lang w:val="en-US" w:eastAsia="en-US"/>
        </w:rPr>
        <w:t xml:space="preserve"> ir </w:t>
      </w:r>
      <w:proofErr w:type="spellStart"/>
      <w:r w:rsidRPr="003D0549">
        <w:rPr>
          <w:rFonts w:ascii="Arial" w:hAnsi="Arial" w:cs="Arial"/>
          <w:lang w:val="en-US" w:eastAsia="en-US"/>
        </w:rPr>
        <w:t>pristatyti</w:t>
      </w:r>
      <w:proofErr w:type="spellEnd"/>
      <w:r w:rsidRPr="003D0549">
        <w:rPr>
          <w:rFonts w:ascii="Arial" w:hAnsi="Arial" w:cs="Arial"/>
          <w:lang w:val="en-US" w:eastAsia="en-US"/>
        </w:rPr>
        <w:t xml:space="preserve"> </w:t>
      </w:r>
      <w:proofErr w:type="spellStart"/>
      <w:r w:rsidRPr="003D0549">
        <w:rPr>
          <w:rFonts w:ascii="Arial" w:hAnsi="Arial" w:cs="Arial"/>
          <w:lang w:val="en-US" w:eastAsia="en-US"/>
        </w:rPr>
        <w:t>naujoves</w:t>
      </w:r>
      <w:proofErr w:type="spellEnd"/>
      <w:r w:rsidRPr="003D0549">
        <w:rPr>
          <w:rFonts w:ascii="Arial" w:hAnsi="Arial" w:cs="Arial"/>
          <w:lang w:val="en-US" w:eastAsia="en-US"/>
        </w:rPr>
        <w:t>.</w:t>
      </w:r>
    </w:p>
    <w:p w14:paraId="48AD0FCB" w14:textId="4A996FF4" w:rsidR="00F04F25" w:rsidRPr="00F04F25" w:rsidRDefault="00590151" w:rsidP="00A73317">
      <w:pPr>
        <w:spacing w:line="276" w:lineRule="auto"/>
        <w:jc w:val="both"/>
        <w:rPr>
          <w:rFonts w:ascii="Arial" w:hAnsi="Arial" w:cs="Arial"/>
          <w:lang w:val="lt-LT"/>
        </w:rPr>
      </w:pPr>
      <w:r>
        <w:rPr>
          <w:rFonts w:ascii="Arial" w:hAnsi="Arial" w:cs="Arial"/>
          <w:lang w:val="lt-LT"/>
        </w:rPr>
        <w:t xml:space="preserve">      </w:t>
      </w:r>
      <w:r w:rsidR="00F04F25" w:rsidRPr="00F04F25">
        <w:rPr>
          <w:rFonts w:ascii="Arial" w:hAnsi="Arial" w:cs="Arial"/>
          <w:lang w:val="lt-LT"/>
        </w:rPr>
        <w:t>Anoniminės apklausos metu iš respondentų sulaukta šių siūlymų, komentarų (pastaba - kalba netaisyta):</w:t>
      </w:r>
    </w:p>
    <w:p w14:paraId="3243ACE6"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Įdomūs renginiai</w:t>
      </w:r>
    </w:p>
    <w:p w14:paraId="694CB856"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Viskas gerai, pasiūlymų neturiu</w:t>
      </w:r>
    </w:p>
    <w:p w14:paraId="3F48B1B4"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Būtų įdomu, jei suorganizuotumėte diskoteką ne tik jaunimui, bet ir suaugusiems</w:t>
      </w:r>
    </w:p>
    <w:p w14:paraId="62D626E5"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Viskas gerai, pasiūlymų neturiu</w:t>
      </w:r>
    </w:p>
    <w:p w14:paraId="4C9F1D98"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Ačiū, kad garsinate Veiviržėnų miestelį ne tik rajone, bet ir už jo ribų.</w:t>
      </w:r>
    </w:p>
    <w:p w14:paraId="0F3F3A78"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Labai gerai, jog organizuojate įvairių muzikos stilių koncertus, žmonės gali pasirinkti į kuriuos atvykti.</w:t>
      </w:r>
    </w:p>
    <w:p w14:paraId="07B2D6CD"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Labai įspūdingai atrodo slėnis, kuriame yra jūsų projektų metų sukurtos durys.</w:t>
      </w:r>
    </w:p>
    <w:p w14:paraId="72E73BB4"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Viskas gerai, pasiūlymų neturiu</w:t>
      </w:r>
    </w:p>
    <w:p w14:paraId="2BEA624D"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 xml:space="preserve">Labai smagu, jog organizuojate ne tik koncertus, bet ir gerinate savo projektais miestelio </w:t>
      </w:r>
      <w:proofErr w:type="spellStart"/>
      <w:r w:rsidRPr="00F04F25">
        <w:rPr>
          <w:rFonts w:ascii="Arial" w:hAnsi="Arial" w:cs="Arial"/>
          <w:sz w:val="24"/>
          <w:szCs w:val="24"/>
        </w:rPr>
        <w:t>gerbūvį</w:t>
      </w:r>
      <w:proofErr w:type="spellEnd"/>
      <w:r w:rsidRPr="00F04F25">
        <w:rPr>
          <w:rFonts w:ascii="Arial" w:hAnsi="Arial" w:cs="Arial"/>
          <w:sz w:val="24"/>
          <w:szCs w:val="24"/>
        </w:rPr>
        <w:t>.</w:t>
      </w:r>
    </w:p>
    <w:p w14:paraId="59C9EBD4"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Labai įdomios organizuojamos veiklos ir projektai</w:t>
      </w:r>
    </w:p>
    <w:p w14:paraId="32690546"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Organizuojate labai gražius ir įdomius renginius. Smagu atvykti ir pamatyti įgyvendintas vis naujas idėjas.</w:t>
      </w:r>
    </w:p>
    <w:p w14:paraId="01FC1F6E"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lastRenderedPageBreak/>
        <w:t>Labai džiugu, jog atsidarė naujas pastatas Endriejave ir jame vyksta daug įvairių renginių</w:t>
      </w:r>
    </w:p>
    <w:p w14:paraId="404E8000"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Jūsų organizuojamos veiklos labai pritraukia visuomenės dėmesį</w:t>
      </w:r>
    </w:p>
    <w:p w14:paraId="1E914CF5"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Gerai, kad renginiai yra organizuojami įvairioms amžiaus grupėms ir įvairaus žanro.</w:t>
      </w:r>
    </w:p>
    <w:p w14:paraId="47420C06"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Gera matyti vis augančią renginių kokybę</w:t>
      </w:r>
    </w:p>
    <w:p w14:paraId="4BD424C9"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Renginio dieną dar kartą paskelbti informaciją apie renginį.</w:t>
      </w:r>
    </w:p>
    <w:p w14:paraId="24940E5C"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Ačiū, kad įtraukiate jaunimą į veiklas.</w:t>
      </w:r>
    </w:p>
    <w:p w14:paraId="5EF7A301"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Džiugu, jog Endriejavo skyriuje vyksta įvairių edukacijų.</w:t>
      </w:r>
    </w:p>
    <w:p w14:paraId="5D35576C"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Scenos dekoracijos būna įspūdingos.</w:t>
      </w:r>
    </w:p>
    <w:p w14:paraId="62679FF3"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Visi renginiai įgyvendinami labai kokybiškai</w:t>
      </w:r>
    </w:p>
    <w:p w14:paraId="3C7025B0"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Organizuojamas durų projektas nuostabus!</w:t>
      </w:r>
    </w:p>
    <w:p w14:paraId="3562A6CE"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 xml:space="preserve">Renginiai ir veiklos Veiviržėnų kultūros centre ir skyriuose </w:t>
      </w:r>
      <w:proofErr w:type="spellStart"/>
      <w:r w:rsidRPr="00F04F25">
        <w:rPr>
          <w:rFonts w:ascii="Arial" w:hAnsi="Arial" w:cs="Arial"/>
          <w:sz w:val="24"/>
          <w:szCs w:val="24"/>
        </w:rPr>
        <w:t>idomios</w:t>
      </w:r>
      <w:proofErr w:type="spellEnd"/>
      <w:r w:rsidRPr="00F04F25">
        <w:rPr>
          <w:rFonts w:ascii="Arial" w:hAnsi="Arial" w:cs="Arial"/>
          <w:sz w:val="24"/>
          <w:szCs w:val="24"/>
        </w:rPr>
        <w:t xml:space="preserve"> ir traukiančios dėmesį. Jūsų vykdomas pleneras ,,Durys" unikalus projektas skambantis visos Lietuvos mastu.</w:t>
      </w:r>
    </w:p>
    <w:p w14:paraId="24A60CD2"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Kiekvieną kartą atvykus į renginį būname nustebinti vis augančia kokybe.</w:t>
      </w:r>
    </w:p>
    <w:p w14:paraId="1146A1EB"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 xml:space="preserve">Norėtųsi susitikimų su </w:t>
      </w:r>
      <w:proofErr w:type="spellStart"/>
      <w:r w:rsidRPr="00F04F25">
        <w:rPr>
          <w:rFonts w:ascii="Arial" w:hAnsi="Arial" w:cs="Arial"/>
          <w:sz w:val="24"/>
          <w:szCs w:val="24"/>
        </w:rPr>
        <w:t>įdomiais,garsiais</w:t>
      </w:r>
      <w:proofErr w:type="spellEnd"/>
      <w:r w:rsidRPr="00F04F25">
        <w:rPr>
          <w:rFonts w:ascii="Arial" w:hAnsi="Arial" w:cs="Arial"/>
          <w:sz w:val="24"/>
          <w:szCs w:val="24"/>
        </w:rPr>
        <w:t xml:space="preserve"> žmonėmis</w:t>
      </w:r>
    </w:p>
    <w:p w14:paraId="5DBE6EBD"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Smagu, kad viskas daroma žmogaus gerovei</w:t>
      </w:r>
    </w:p>
    <w:p w14:paraId="6DAB359A"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 xml:space="preserve">Pastaba, dėl Kalėdinės eglutės </w:t>
      </w:r>
      <w:proofErr w:type="spellStart"/>
      <w:r w:rsidRPr="00F04F25">
        <w:rPr>
          <w:rFonts w:ascii="Arial" w:hAnsi="Arial" w:cs="Arial"/>
          <w:sz w:val="24"/>
          <w:szCs w:val="24"/>
        </w:rPr>
        <w:t>įžiebimo.Girdėjau</w:t>
      </w:r>
      <w:proofErr w:type="spellEnd"/>
      <w:r w:rsidRPr="00F04F25">
        <w:rPr>
          <w:rFonts w:ascii="Arial" w:hAnsi="Arial" w:cs="Arial"/>
          <w:sz w:val="24"/>
          <w:szCs w:val="24"/>
        </w:rPr>
        <w:t xml:space="preserve"> žmonių </w:t>
      </w:r>
      <w:proofErr w:type="spellStart"/>
      <w:r w:rsidRPr="00F04F25">
        <w:rPr>
          <w:rFonts w:ascii="Arial" w:hAnsi="Arial" w:cs="Arial"/>
          <w:sz w:val="24"/>
          <w:szCs w:val="24"/>
        </w:rPr>
        <w:t>nepasitenkinima,kad</w:t>
      </w:r>
      <w:proofErr w:type="spellEnd"/>
      <w:r w:rsidRPr="00F04F25">
        <w:rPr>
          <w:rFonts w:ascii="Arial" w:hAnsi="Arial" w:cs="Arial"/>
          <w:sz w:val="24"/>
          <w:szCs w:val="24"/>
        </w:rPr>
        <w:t xml:space="preserve"> įžiebimas galėtu būti vykdoma </w:t>
      </w:r>
      <w:proofErr w:type="spellStart"/>
      <w:r w:rsidRPr="00F04F25">
        <w:rPr>
          <w:rFonts w:ascii="Arial" w:hAnsi="Arial" w:cs="Arial"/>
          <w:sz w:val="24"/>
          <w:szCs w:val="24"/>
        </w:rPr>
        <w:t>lauke,o</w:t>
      </w:r>
      <w:proofErr w:type="spellEnd"/>
      <w:r w:rsidRPr="00F04F25">
        <w:rPr>
          <w:rFonts w:ascii="Arial" w:hAnsi="Arial" w:cs="Arial"/>
          <w:sz w:val="24"/>
          <w:szCs w:val="24"/>
        </w:rPr>
        <w:t xml:space="preserve"> ne patalpoje .</w:t>
      </w:r>
    </w:p>
    <w:p w14:paraId="5C345931"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Gal būtų įdomu organizuoti vakarus šokius 30 + :) ir vyresniems</w:t>
      </w:r>
    </w:p>
    <w:p w14:paraId="5F4E9D91" w14:textId="77777777" w:rsidR="00F04F25" w:rsidRPr="00F04F25" w:rsidRDefault="00F04F25" w:rsidP="00A73317">
      <w:pPr>
        <w:pStyle w:val="Sraopastraipa"/>
        <w:numPr>
          <w:ilvl w:val="0"/>
          <w:numId w:val="8"/>
        </w:numPr>
        <w:spacing w:line="276" w:lineRule="auto"/>
        <w:rPr>
          <w:rFonts w:ascii="Arial" w:hAnsi="Arial" w:cs="Arial"/>
          <w:sz w:val="24"/>
          <w:szCs w:val="24"/>
        </w:rPr>
      </w:pPr>
      <w:r w:rsidRPr="00F04F25">
        <w:rPr>
          <w:rFonts w:ascii="Arial" w:hAnsi="Arial" w:cs="Arial"/>
          <w:sz w:val="24"/>
          <w:szCs w:val="24"/>
        </w:rPr>
        <w:t xml:space="preserve">Viskas puiku, nėra priekaištų. </w:t>
      </w:r>
      <w:proofErr w:type="spellStart"/>
      <w:r w:rsidRPr="00F04F25">
        <w:rPr>
          <w:rFonts w:ascii="Arial" w:hAnsi="Arial" w:cs="Arial"/>
          <w:sz w:val="24"/>
          <w:szCs w:val="24"/>
        </w:rPr>
        <w:t>Rangniai</w:t>
      </w:r>
      <w:proofErr w:type="spellEnd"/>
      <w:r w:rsidRPr="00F04F25">
        <w:rPr>
          <w:rFonts w:ascii="Arial" w:hAnsi="Arial" w:cs="Arial"/>
          <w:sz w:val="24"/>
          <w:szCs w:val="24"/>
        </w:rPr>
        <w:t xml:space="preserve"> visada pranoksta lūkesčius.</w:t>
      </w:r>
    </w:p>
    <w:p w14:paraId="315E146A" w14:textId="3A889AE7" w:rsidR="00F04F25" w:rsidRPr="003D0549" w:rsidRDefault="00A73317" w:rsidP="00A73317">
      <w:pPr>
        <w:suppressAutoHyphens w:val="0"/>
        <w:spacing w:before="100" w:beforeAutospacing="1" w:after="100" w:afterAutospacing="1" w:line="276" w:lineRule="auto"/>
        <w:jc w:val="both"/>
        <w:rPr>
          <w:rFonts w:ascii="Arial" w:hAnsi="Arial" w:cs="Arial"/>
          <w:lang w:val="lt-LT" w:eastAsia="en-US"/>
        </w:rPr>
      </w:pPr>
      <w:r>
        <w:rPr>
          <w:rFonts w:ascii="Arial" w:hAnsi="Arial" w:cs="Arial"/>
          <w:lang w:val="lt-LT" w:eastAsia="en-US"/>
        </w:rPr>
        <w:t xml:space="preserve">      </w:t>
      </w:r>
      <w:r w:rsidR="00F04F25" w:rsidRPr="00F04F25">
        <w:rPr>
          <w:rFonts w:ascii="Arial" w:hAnsi="Arial" w:cs="Arial"/>
          <w:lang w:val="lt-LT" w:eastAsia="en-US"/>
        </w:rPr>
        <w:t xml:space="preserve">Lyginant 2023 ir 2024 metų apklausas, matyti, kad Veiviržėnų kultūros centras ženkliai patobulino informacijos sklaidą, išplėtė renginių įvairovę ir pagerino jų kokybę. Bendruomenės įtraukimas tapo aktyvesnis, o organizuojami projektai sulaukia dėmesio ne tik vietiniu, bet ir nacionaliniu lygmeniu. </w:t>
      </w:r>
    </w:p>
    <w:p w14:paraId="1945D04C" w14:textId="77777777" w:rsidR="003D0549" w:rsidRPr="00F04F25" w:rsidRDefault="003D0549" w:rsidP="002751BA">
      <w:pPr>
        <w:spacing w:line="276" w:lineRule="auto"/>
        <w:ind w:firstLine="567"/>
        <w:jc w:val="both"/>
        <w:rPr>
          <w:rFonts w:ascii="Arial" w:hAnsi="Arial" w:cs="Arial"/>
          <w:lang w:val="lt-LT"/>
        </w:rPr>
      </w:pPr>
    </w:p>
    <w:p w14:paraId="28982415" w14:textId="69292F24" w:rsidR="00382932" w:rsidRPr="000947DA" w:rsidRDefault="00590151" w:rsidP="003D0549">
      <w:pPr>
        <w:suppressAutoHyphens w:val="0"/>
        <w:rPr>
          <w:rFonts w:ascii="Arial" w:hAnsi="Arial" w:cs="Arial"/>
          <w:b/>
          <w:lang w:val="lt-LT"/>
        </w:rPr>
      </w:pPr>
      <w:r>
        <w:rPr>
          <w:rFonts w:ascii="Arial" w:hAnsi="Arial" w:cs="Arial"/>
          <w:b/>
          <w:lang w:val="lt-LT"/>
        </w:rPr>
        <w:t>7</w:t>
      </w:r>
      <w:r w:rsidR="00382932" w:rsidRPr="000947DA">
        <w:rPr>
          <w:rFonts w:ascii="Arial" w:hAnsi="Arial" w:cs="Arial"/>
          <w:b/>
          <w:lang w:val="lt-LT"/>
        </w:rPr>
        <w:t>. Įstaigoje atlikti kitų institucijų patikrinimai per ataskaitinius metus:</w:t>
      </w:r>
    </w:p>
    <w:p w14:paraId="6FAD0BE6" w14:textId="3D9AF6B7" w:rsidR="00382932" w:rsidRPr="000947DA" w:rsidRDefault="00963B98" w:rsidP="000947DA">
      <w:pPr>
        <w:spacing w:line="276" w:lineRule="auto"/>
        <w:jc w:val="both"/>
        <w:rPr>
          <w:rFonts w:ascii="Arial" w:hAnsi="Arial" w:cs="Arial"/>
          <w:i/>
          <w:lang w:val="lt-LT"/>
        </w:rPr>
      </w:pPr>
      <w:r w:rsidRPr="000947DA">
        <w:rPr>
          <w:rFonts w:ascii="Arial" w:hAnsi="Arial" w:cs="Arial"/>
          <w:i/>
          <w:lang w:val="lt-LT"/>
        </w:rPr>
        <w:t>11 lentelė. Įstaigoje atlikti kitų institucijų patikrinimai.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4616"/>
        <w:gridCol w:w="1374"/>
        <w:gridCol w:w="2979"/>
      </w:tblGrid>
      <w:tr w:rsidR="00382932" w:rsidRPr="000947DA" w14:paraId="016705C1" w14:textId="77777777" w:rsidTr="00647AE4">
        <w:tc>
          <w:tcPr>
            <w:tcW w:w="670" w:type="dxa"/>
            <w:shd w:val="clear" w:color="auto" w:fill="auto"/>
          </w:tcPr>
          <w:p w14:paraId="5CAE6153" w14:textId="77777777" w:rsidR="00382932" w:rsidRPr="000947DA" w:rsidRDefault="00382932" w:rsidP="000947DA">
            <w:pPr>
              <w:spacing w:line="276" w:lineRule="auto"/>
              <w:jc w:val="both"/>
              <w:rPr>
                <w:rFonts w:ascii="Arial" w:hAnsi="Arial" w:cs="Arial"/>
                <w:lang w:val="lt-LT"/>
              </w:rPr>
            </w:pPr>
            <w:r w:rsidRPr="000947DA">
              <w:rPr>
                <w:rFonts w:ascii="Arial" w:hAnsi="Arial" w:cs="Arial"/>
                <w:lang w:val="lt-LT"/>
              </w:rPr>
              <w:t>Eil. Nr.</w:t>
            </w:r>
          </w:p>
        </w:tc>
        <w:tc>
          <w:tcPr>
            <w:tcW w:w="4616" w:type="dxa"/>
            <w:shd w:val="clear" w:color="auto" w:fill="auto"/>
          </w:tcPr>
          <w:p w14:paraId="28D8A736" w14:textId="77777777" w:rsidR="00382932" w:rsidRPr="000947DA" w:rsidRDefault="00382932" w:rsidP="000947DA">
            <w:pPr>
              <w:spacing w:line="276" w:lineRule="auto"/>
              <w:jc w:val="both"/>
              <w:rPr>
                <w:rFonts w:ascii="Arial" w:hAnsi="Arial" w:cs="Arial"/>
                <w:lang w:val="lt-LT"/>
              </w:rPr>
            </w:pPr>
            <w:r w:rsidRPr="000947DA">
              <w:rPr>
                <w:rFonts w:ascii="Arial" w:hAnsi="Arial" w:cs="Arial"/>
                <w:lang w:val="lt-LT"/>
              </w:rPr>
              <w:t>Patikrinimo pavadinimas</w:t>
            </w:r>
          </w:p>
        </w:tc>
        <w:tc>
          <w:tcPr>
            <w:tcW w:w="1374" w:type="dxa"/>
            <w:shd w:val="clear" w:color="auto" w:fill="auto"/>
          </w:tcPr>
          <w:p w14:paraId="1A939856" w14:textId="77777777" w:rsidR="00382932" w:rsidRPr="000947DA" w:rsidRDefault="00382932" w:rsidP="000947DA">
            <w:pPr>
              <w:spacing w:line="276" w:lineRule="auto"/>
              <w:jc w:val="both"/>
              <w:rPr>
                <w:rFonts w:ascii="Arial" w:hAnsi="Arial" w:cs="Arial"/>
                <w:lang w:val="lt-LT"/>
              </w:rPr>
            </w:pPr>
            <w:r w:rsidRPr="000947DA">
              <w:rPr>
                <w:rFonts w:ascii="Arial" w:hAnsi="Arial" w:cs="Arial"/>
                <w:lang w:val="lt-LT"/>
              </w:rPr>
              <w:t>Data</w:t>
            </w:r>
          </w:p>
        </w:tc>
        <w:tc>
          <w:tcPr>
            <w:tcW w:w="2979" w:type="dxa"/>
            <w:shd w:val="clear" w:color="auto" w:fill="auto"/>
          </w:tcPr>
          <w:p w14:paraId="2B47ED4A" w14:textId="77777777" w:rsidR="00382932" w:rsidRPr="000947DA" w:rsidRDefault="00382932" w:rsidP="000947DA">
            <w:pPr>
              <w:spacing w:line="276" w:lineRule="auto"/>
              <w:jc w:val="both"/>
              <w:rPr>
                <w:rFonts w:ascii="Arial" w:hAnsi="Arial" w:cs="Arial"/>
                <w:lang w:val="lt-LT"/>
              </w:rPr>
            </w:pPr>
            <w:r w:rsidRPr="000947DA">
              <w:rPr>
                <w:rFonts w:ascii="Arial" w:hAnsi="Arial" w:cs="Arial"/>
                <w:lang w:val="lt-LT"/>
              </w:rPr>
              <w:t xml:space="preserve">Pažeidimų pobūdis </w:t>
            </w:r>
          </w:p>
        </w:tc>
      </w:tr>
      <w:tr w:rsidR="00210D45" w:rsidRPr="000947DA" w14:paraId="548B4081" w14:textId="77777777" w:rsidTr="00647AE4">
        <w:tc>
          <w:tcPr>
            <w:tcW w:w="670" w:type="dxa"/>
            <w:shd w:val="clear" w:color="auto" w:fill="auto"/>
          </w:tcPr>
          <w:p w14:paraId="685476BB" w14:textId="155F7BC3" w:rsidR="00210D45" w:rsidRPr="000947DA" w:rsidRDefault="00210D45" w:rsidP="000947DA">
            <w:pPr>
              <w:spacing w:line="276" w:lineRule="auto"/>
              <w:jc w:val="both"/>
              <w:rPr>
                <w:rFonts w:ascii="Arial" w:hAnsi="Arial" w:cs="Arial"/>
                <w:lang w:val="lt-LT"/>
              </w:rPr>
            </w:pPr>
            <w:r w:rsidRPr="000947DA">
              <w:rPr>
                <w:rFonts w:ascii="Arial" w:hAnsi="Arial" w:cs="Arial"/>
                <w:lang w:val="lt-LT"/>
              </w:rPr>
              <w:t>1.</w:t>
            </w:r>
          </w:p>
        </w:tc>
        <w:tc>
          <w:tcPr>
            <w:tcW w:w="4616" w:type="dxa"/>
            <w:shd w:val="clear" w:color="auto" w:fill="auto"/>
          </w:tcPr>
          <w:p w14:paraId="7B89D139" w14:textId="2BB9B026" w:rsidR="00A521E7" w:rsidRPr="00A521E7" w:rsidRDefault="00A521E7" w:rsidP="00A521E7">
            <w:pPr>
              <w:spacing w:line="276" w:lineRule="auto"/>
              <w:jc w:val="both"/>
              <w:rPr>
                <w:rFonts w:ascii="Arial" w:hAnsi="Arial" w:cs="Arial"/>
                <w:lang w:val="lt-LT"/>
              </w:rPr>
            </w:pPr>
            <w:r>
              <w:rPr>
                <w:rFonts w:ascii="Arial" w:hAnsi="Arial" w:cs="Arial"/>
                <w:lang w:val="lt-LT"/>
              </w:rPr>
              <w:t>K</w:t>
            </w:r>
            <w:r w:rsidRPr="00A521E7">
              <w:rPr>
                <w:rFonts w:ascii="Arial" w:hAnsi="Arial" w:cs="Arial"/>
                <w:lang w:val="lt-LT"/>
              </w:rPr>
              <w:t>laipėdos rajono savivaldybės kultūros</w:t>
            </w:r>
          </w:p>
          <w:p w14:paraId="0B5BD7ED" w14:textId="6144EAD5" w:rsidR="00210D45" w:rsidRPr="000947DA" w:rsidRDefault="00A521E7" w:rsidP="00A521E7">
            <w:pPr>
              <w:spacing w:line="276" w:lineRule="auto"/>
              <w:jc w:val="both"/>
              <w:rPr>
                <w:rFonts w:ascii="Arial" w:hAnsi="Arial" w:cs="Arial"/>
                <w:lang w:val="lt-LT"/>
              </w:rPr>
            </w:pPr>
            <w:r w:rsidRPr="00A521E7">
              <w:rPr>
                <w:rFonts w:ascii="Arial" w:hAnsi="Arial" w:cs="Arial"/>
                <w:lang w:val="lt-LT"/>
              </w:rPr>
              <w:t>centrų veikl</w:t>
            </w:r>
            <w:r>
              <w:rPr>
                <w:rFonts w:ascii="Arial" w:hAnsi="Arial" w:cs="Arial"/>
                <w:lang w:val="lt-LT"/>
              </w:rPr>
              <w:t>ų organizavimo auditas</w:t>
            </w:r>
          </w:p>
        </w:tc>
        <w:tc>
          <w:tcPr>
            <w:tcW w:w="1374" w:type="dxa"/>
            <w:shd w:val="clear" w:color="auto" w:fill="auto"/>
          </w:tcPr>
          <w:p w14:paraId="5D7764EE" w14:textId="2659A0C7" w:rsidR="00210D45" w:rsidRPr="000947DA" w:rsidRDefault="00647AE4" w:rsidP="000947DA">
            <w:pPr>
              <w:spacing w:line="276" w:lineRule="auto"/>
              <w:jc w:val="both"/>
              <w:rPr>
                <w:rFonts w:ascii="Arial" w:hAnsi="Arial" w:cs="Arial"/>
                <w:lang w:val="lt-LT"/>
              </w:rPr>
            </w:pPr>
            <w:r>
              <w:rPr>
                <w:rFonts w:ascii="Arial" w:hAnsi="Arial" w:cs="Arial"/>
                <w:lang w:val="lt-LT"/>
              </w:rPr>
              <w:t>2024 m. rugpj</w:t>
            </w:r>
            <w:r w:rsidR="007859C2">
              <w:rPr>
                <w:rFonts w:ascii="Arial" w:hAnsi="Arial" w:cs="Arial"/>
                <w:lang w:val="lt-LT"/>
              </w:rPr>
              <w:t>ū</w:t>
            </w:r>
            <w:r>
              <w:rPr>
                <w:rFonts w:ascii="Arial" w:hAnsi="Arial" w:cs="Arial"/>
                <w:lang w:val="lt-LT"/>
              </w:rPr>
              <w:t>čio – gruodžio mėn.</w:t>
            </w:r>
          </w:p>
        </w:tc>
        <w:tc>
          <w:tcPr>
            <w:tcW w:w="2979" w:type="dxa"/>
            <w:shd w:val="clear" w:color="auto" w:fill="auto"/>
          </w:tcPr>
          <w:p w14:paraId="4867E364" w14:textId="5563B2E3" w:rsidR="00210D45" w:rsidRPr="000947DA" w:rsidRDefault="00A521E7" w:rsidP="000947DA">
            <w:pPr>
              <w:spacing w:line="276" w:lineRule="auto"/>
              <w:jc w:val="both"/>
              <w:rPr>
                <w:rFonts w:ascii="Arial" w:hAnsi="Arial" w:cs="Arial"/>
                <w:lang w:val="lt-LT"/>
              </w:rPr>
            </w:pPr>
            <w:r>
              <w:rPr>
                <w:rFonts w:ascii="Arial" w:hAnsi="Arial" w:cs="Arial"/>
                <w:lang w:val="lt-LT"/>
              </w:rPr>
              <w:t>Pažeidimų nenustatyta</w:t>
            </w:r>
            <w:r w:rsidR="00CA294A">
              <w:rPr>
                <w:rFonts w:ascii="Arial" w:hAnsi="Arial" w:cs="Arial"/>
                <w:lang w:val="lt-LT"/>
              </w:rPr>
              <w:t xml:space="preserve">. </w:t>
            </w:r>
            <w:r w:rsidR="00314B18">
              <w:rPr>
                <w:rFonts w:ascii="Arial" w:hAnsi="Arial" w:cs="Arial"/>
                <w:lang w:val="lt-LT"/>
              </w:rPr>
              <w:t>Pateiktas rekomendacijų įgyvendinimo planas, kuris jau sėkmingai vykdomas.</w:t>
            </w:r>
          </w:p>
        </w:tc>
      </w:tr>
    </w:tbl>
    <w:p w14:paraId="6F7B73F7" w14:textId="6AAD8D13" w:rsidR="006A1397" w:rsidRPr="008B5183" w:rsidRDefault="00382932" w:rsidP="008B5183">
      <w:pPr>
        <w:spacing w:line="276" w:lineRule="auto"/>
        <w:rPr>
          <w:rFonts w:ascii="Arial" w:hAnsi="Arial" w:cs="Arial"/>
          <w:i/>
          <w:lang w:val="lt-LT"/>
        </w:rPr>
      </w:pPr>
      <w:r w:rsidRPr="000947DA">
        <w:rPr>
          <w:rFonts w:ascii="Arial" w:hAnsi="Arial" w:cs="Arial"/>
          <w:i/>
          <w:lang w:val="lt-LT"/>
        </w:rPr>
        <w:t>Pastaba: jeigu pažeidimų nebuvo, įrašyti „pažeidimų nenustatyta“. Jeigu pažeidimų buvo, tai po lentele nurodyti ar tie pažeidimai buvo ištaisyti, jeigu ne – dėl kokių priežasčių.</w:t>
      </w:r>
    </w:p>
    <w:p w14:paraId="1661F7A4" w14:textId="33842391" w:rsidR="00382932" w:rsidRPr="000947DA" w:rsidRDefault="00382932" w:rsidP="00C035CA">
      <w:pPr>
        <w:spacing w:before="240" w:line="276" w:lineRule="auto"/>
        <w:rPr>
          <w:rFonts w:ascii="Arial" w:hAnsi="Arial" w:cs="Arial"/>
          <w:b/>
          <w:lang w:val="lt-LT"/>
        </w:rPr>
      </w:pPr>
      <w:r w:rsidRPr="000947DA">
        <w:rPr>
          <w:rFonts w:ascii="Arial" w:hAnsi="Arial" w:cs="Arial"/>
          <w:b/>
          <w:lang w:val="lt-LT"/>
        </w:rPr>
        <w:t>Vadovo veikla, įgyvendinant įstaigos tikslus:</w:t>
      </w:r>
    </w:p>
    <w:p w14:paraId="476606A0" w14:textId="350F7C5D" w:rsidR="00382932" w:rsidRPr="007859C2" w:rsidRDefault="00590151" w:rsidP="000947DA">
      <w:pPr>
        <w:spacing w:line="276" w:lineRule="auto"/>
        <w:jc w:val="both"/>
        <w:rPr>
          <w:rFonts w:ascii="Arial" w:hAnsi="Arial" w:cs="Arial"/>
          <w:b/>
          <w:lang w:val="lt-LT"/>
        </w:rPr>
      </w:pPr>
      <w:r>
        <w:rPr>
          <w:rFonts w:ascii="Arial" w:hAnsi="Arial" w:cs="Arial"/>
          <w:b/>
          <w:lang w:val="lt-LT"/>
        </w:rPr>
        <w:t>7</w:t>
      </w:r>
      <w:r w:rsidR="00382932" w:rsidRPr="007859C2">
        <w:rPr>
          <w:rFonts w:ascii="Arial" w:hAnsi="Arial" w:cs="Arial"/>
          <w:b/>
          <w:lang w:val="lt-LT"/>
        </w:rPr>
        <w:t>.1. Iškeltų vadovui prioritetinių veiklų įgyvendinimas, suformuotos 202</w:t>
      </w:r>
      <w:r w:rsidR="00647AE4" w:rsidRPr="007859C2">
        <w:rPr>
          <w:rFonts w:ascii="Arial" w:hAnsi="Arial" w:cs="Arial"/>
          <w:b/>
          <w:lang w:val="lt-LT"/>
        </w:rPr>
        <w:t>4</w:t>
      </w:r>
      <w:r w:rsidR="00382932" w:rsidRPr="007859C2">
        <w:rPr>
          <w:rFonts w:ascii="Arial" w:hAnsi="Arial" w:cs="Arial"/>
          <w:b/>
          <w:lang w:val="lt-LT"/>
        </w:rPr>
        <w:t xml:space="preserve"> m. metų veiklos užduotys ir jų įvykdymas:</w:t>
      </w:r>
      <w:r w:rsidR="00647AE4" w:rsidRPr="007859C2">
        <w:rPr>
          <w:rFonts w:ascii="Arial" w:hAnsi="Arial" w:cs="Arial"/>
          <w:b/>
          <w:lang w:val="lt-LT"/>
        </w:rPr>
        <w:t xml:space="preserve"> </w:t>
      </w:r>
    </w:p>
    <w:p w14:paraId="6240111E" w14:textId="7CCE7741" w:rsidR="00647AE4" w:rsidRPr="000947DA" w:rsidRDefault="00A73317" w:rsidP="00A73317">
      <w:pPr>
        <w:spacing w:line="276" w:lineRule="auto"/>
        <w:jc w:val="both"/>
        <w:rPr>
          <w:rFonts w:ascii="Arial" w:hAnsi="Arial" w:cs="Arial"/>
          <w:lang w:val="lt-LT"/>
        </w:rPr>
      </w:pPr>
      <w:r>
        <w:rPr>
          <w:rFonts w:ascii="Arial" w:hAnsi="Arial" w:cs="Arial"/>
          <w:lang w:val="lt-LT"/>
        </w:rPr>
        <w:lastRenderedPageBreak/>
        <w:t xml:space="preserve">     </w:t>
      </w:r>
      <w:r w:rsidR="00647AE4">
        <w:rPr>
          <w:rFonts w:ascii="Arial" w:hAnsi="Arial" w:cs="Arial"/>
          <w:lang w:val="lt-LT"/>
        </w:rPr>
        <w:t xml:space="preserve">Nuo 2022 m. gegužės 23 d. iki 2024 m. rugpjūčio 12 d. Veiviržėnų kultūros centro direktorė Neringa </w:t>
      </w:r>
      <w:proofErr w:type="spellStart"/>
      <w:r w:rsidR="00647AE4">
        <w:rPr>
          <w:rFonts w:ascii="Arial" w:hAnsi="Arial" w:cs="Arial"/>
          <w:lang w:val="lt-LT"/>
        </w:rPr>
        <w:t>Žemgulienė</w:t>
      </w:r>
      <w:proofErr w:type="spellEnd"/>
      <w:r w:rsidR="00647AE4">
        <w:rPr>
          <w:rFonts w:ascii="Arial" w:hAnsi="Arial" w:cs="Arial"/>
          <w:lang w:val="lt-LT"/>
        </w:rPr>
        <w:t xml:space="preserve"> buvo vaiko auginimo atostogose, tad nebuvo suformuotos 2024 m. veiklos užduotys. </w:t>
      </w:r>
    </w:p>
    <w:p w14:paraId="49A9BB32" w14:textId="09DD27A1" w:rsidR="00382932" w:rsidRDefault="00590151" w:rsidP="00C035CA">
      <w:pPr>
        <w:spacing w:before="240" w:line="276" w:lineRule="auto"/>
        <w:rPr>
          <w:rFonts w:ascii="Arial" w:hAnsi="Arial" w:cs="Arial"/>
          <w:b/>
          <w:lang w:val="lt-LT"/>
        </w:rPr>
      </w:pPr>
      <w:r>
        <w:rPr>
          <w:rFonts w:ascii="Arial" w:hAnsi="Arial" w:cs="Arial"/>
          <w:b/>
          <w:lang w:val="lt-LT"/>
        </w:rPr>
        <w:t>7</w:t>
      </w:r>
      <w:r w:rsidR="00382932" w:rsidRPr="003D0549">
        <w:rPr>
          <w:rFonts w:ascii="Arial" w:hAnsi="Arial" w:cs="Arial"/>
          <w:b/>
          <w:lang w:val="lt-LT"/>
        </w:rPr>
        <w:t>.2. Įstaigos dalyvavimas projektinėje veikloje:</w:t>
      </w:r>
    </w:p>
    <w:p w14:paraId="267D1277" w14:textId="2D2E1C38" w:rsidR="006A1397" w:rsidRPr="006A1397" w:rsidRDefault="006A1397" w:rsidP="006A1397">
      <w:pPr>
        <w:spacing w:line="276" w:lineRule="auto"/>
        <w:jc w:val="both"/>
        <w:rPr>
          <w:rFonts w:ascii="Arial" w:hAnsi="Arial" w:cs="Arial"/>
          <w:i/>
          <w:lang w:val="lt-LT"/>
        </w:rPr>
      </w:pPr>
      <w:r w:rsidRPr="000947DA">
        <w:rPr>
          <w:rFonts w:ascii="Arial" w:hAnsi="Arial" w:cs="Arial"/>
          <w:i/>
          <w:lang w:val="lt-LT"/>
        </w:rPr>
        <w:t>1</w:t>
      </w:r>
      <w:r>
        <w:rPr>
          <w:rFonts w:ascii="Arial" w:hAnsi="Arial" w:cs="Arial"/>
          <w:i/>
          <w:lang w:val="lt-LT"/>
        </w:rPr>
        <w:t>3</w:t>
      </w:r>
      <w:r w:rsidRPr="000947DA">
        <w:rPr>
          <w:rFonts w:ascii="Arial" w:hAnsi="Arial" w:cs="Arial"/>
          <w:i/>
          <w:lang w:val="lt-LT"/>
        </w:rPr>
        <w:t xml:space="preserve"> lentelė. </w:t>
      </w:r>
      <w:r>
        <w:rPr>
          <w:rFonts w:ascii="Arial" w:hAnsi="Arial" w:cs="Arial"/>
          <w:i/>
          <w:lang w:val="lt-LT"/>
        </w:rPr>
        <w:t>Įstaigos dalyvavimas projektinėje veikloje</w:t>
      </w:r>
      <w:r w:rsidRPr="000947DA">
        <w:rPr>
          <w:rFonts w:ascii="Arial" w:hAnsi="Arial" w:cs="Arial"/>
          <w:i/>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2023"/>
        <w:gridCol w:w="2335"/>
        <w:gridCol w:w="1991"/>
        <w:gridCol w:w="2618"/>
      </w:tblGrid>
      <w:tr w:rsidR="00A875BB" w:rsidRPr="00502869" w14:paraId="5F5559C1" w14:textId="77777777" w:rsidTr="008C747D">
        <w:tc>
          <w:tcPr>
            <w:tcW w:w="690" w:type="dxa"/>
            <w:shd w:val="clear" w:color="auto" w:fill="auto"/>
          </w:tcPr>
          <w:p w14:paraId="5346F040" w14:textId="77777777" w:rsidR="00A875BB" w:rsidRPr="002751BA" w:rsidRDefault="00A875BB" w:rsidP="009C7033">
            <w:pPr>
              <w:rPr>
                <w:rFonts w:ascii="Arial" w:hAnsi="Arial" w:cs="Arial"/>
                <w:lang w:val="lt-LT" w:eastAsia="zh-CN"/>
              </w:rPr>
            </w:pPr>
            <w:r w:rsidRPr="002751BA">
              <w:rPr>
                <w:rFonts w:ascii="Arial" w:hAnsi="Arial" w:cs="Arial"/>
                <w:lang w:val="lt-LT" w:eastAsia="zh-CN"/>
              </w:rPr>
              <w:t>Eil. Nr.</w:t>
            </w:r>
          </w:p>
        </w:tc>
        <w:tc>
          <w:tcPr>
            <w:tcW w:w="2101" w:type="dxa"/>
            <w:shd w:val="clear" w:color="auto" w:fill="auto"/>
          </w:tcPr>
          <w:p w14:paraId="637BB817" w14:textId="77777777" w:rsidR="00A875BB" w:rsidRPr="002751BA" w:rsidRDefault="00A875BB" w:rsidP="009C7033">
            <w:pPr>
              <w:rPr>
                <w:rFonts w:ascii="Arial" w:hAnsi="Arial" w:cs="Arial"/>
                <w:lang w:val="lt-LT" w:eastAsia="zh-CN"/>
              </w:rPr>
            </w:pPr>
            <w:r w:rsidRPr="002751BA">
              <w:rPr>
                <w:rFonts w:ascii="Arial" w:hAnsi="Arial" w:cs="Arial"/>
                <w:lang w:val="lt-LT" w:eastAsia="zh-CN"/>
              </w:rPr>
              <w:t>Projekto pavadinimas</w:t>
            </w:r>
          </w:p>
        </w:tc>
        <w:tc>
          <w:tcPr>
            <w:tcW w:w="2525" w:type="dxa"/>
            <w:shd w:val="clear" w:color="auto" w:fill="auto"/>
          </w:tcPr>
          <w:p w14:paraId="1C523954" w14:textId="77777777" w:rsidR="00A875BB" w:rsidRPr="002751BA" w:rsidRDefault="00A875BB" w:rsidP="009C7033">
            <w:pPr>
              <w:suppressAutoHyphens w:val="0"/>
              <w:jc w:val="both"/>
              <w:rPr>
                <w:rFonts w:ascii="Arial" w:hAnsi="Arial" w:cs="Arial"/>
                <w:lang w:val="lt-LT" w:eastAsia="lt-LT"/>
              </w:rPr>
            </w:pPr>
            <w:r w:rsidRPr="002751BA">
              <w:rPr>
                <w:rFonts w:ascii="Arial" w:eastAsia="Microsoft YaHei" w:hAnsi="Arial" w:cs="Arial"/>
                <w:iCs/>
                <w:color w:val="000000"/>
                <w:kern w:val="2"/>
                <w:lang w:val="lt-LT" w:eastAsia="lt-LT"/>
              </w:rPr>
              <w:t>Finansavimo šaltinis</w:t>
            </w:r>
          </w:p>
        </w:tc>
        <w:tc>
          <w:tcPr>
            <w:tcW w:w="2172" w:type="dxa"/>
            <w:shd w:val="clear" w:color="auto" w:fill="auto"/>
          </w:tcPr>
          <w:p w14:paraId="196DFF5E" w14:textId="77777777" w:rsidR="00A875BB" w:rsidRPr="002751BA" w:rsidRDefault="00A875BB" w:rsidP="009C7033">
            <w:pPr>
              <w:suppressAutoHyphens w:val="0"/>
              <w:spacing w:line="360" w:lineRule="auto"/>
              <w:jc w:val="both"/>
              <w:rPr>
                <w:rFonts w:ascii="Arial" w:hAnsi="Arial" w:cs="Arial"/>
                <w:lang w:val="lt-LT" w:eastAsia="lt-LT"/>
              </w:rPr>
            </w:pPr>
            <w:r w:rsidRPr="002751BA">
              <w:rPr>
                <w:rFonts w:ascii="Arial" w:eastAsia="Microsoft YaHei" w:hAnsi="Arial" w:cs="Arial"/>
                <w:iCs/>
                <w:color w:val="000000"/>
                <w:kern w:val="2"/>
                <w:lang w:val="lt-LT" w:eastAsia="lt-LT"/>
              </w:rPr>
              <w:t>Veiklos sritis</w:t>
            </w:r>
          </w:p>
        </w:tc>
        <w:tc>
          <w:tcPr>
            <w:tcW w:w="1851" w:type="dxa"/>
            <w:shd w:val="clear" w:color="auto" w:fill="auto"/>
          </w:tcPr>
          <w:p w14:paraId="2BEA874D" w14:textId="77777777" w:rsidR="00A875BB" w:rsidRPr="002751BA" w:rsidRDefault="00A875BB" w:rsidP="009C7033">
            <w:pPr>
              <w:suppressAutoHyphens w:val="0"/>
              <w:spacing w:line="360" w:lineRule="auto"/>
              <w:jc w:val="both"/>
              <w:rPr>
                <w:rFonts w:ascii="Arial" w:hAnsi="Arial" w:cs="Arial"/>
                <w:lang w:val="lt-LT" w:eastAsia="lt-LT"/>
              </w:rPr>
            </w:pPr>
            <w:r w:rsidRPr="002751BA">
              <w:rPr>
                <w:rFonts w:ascii="Arial" w:eastAsia="Microsoft YaHei" w:hAnsi="Arial" w:cs="Arial"/>
                <w:iCs/>
                <w:color w:val="000000"/>
                <w:kern w:val="2"/>
                <w:lang w:val="lt-LT" w:eastAsia="lt-LT"/>
              </w:rPr>
              <w:t>Suma</w:t>
            </w:r>
          </w:p>
        </w:tc>
      </w:tr>
      <w:tr w:rsidR="00A875BB" w:rsidRPr="00502869" w14:paraId="0BC3590D" w14:textId="77777777" w:rsidTr="008C747D">
        <w:tc>
          <w:tcPr>
            <w:tcW w:w="690" w:type="dxa"/>
            <w:shd w:val="clear" w:color="auto" w:fill="auto"/>
          </w:tcPr>
          <w:p w14:paraId="68613793" w14:textId="77777777" w:rsidR="00A875BB" w:rsidRPr="002751BA" w:rsidRDefault="00A875BB" w:rsidP="009C7033">
            <w:pPr>
              <w:rPr>
                <w:rFonts w:ascii="Arial" w:hAnsi="Arial" w:cs="Arial"/>
                <w:lang w:val="lt-LT" w:eastAsia="zh-CN"/>
              </w:rPr>
            </w:pPr>
            <w:r w:rsidRPr="002751BA">
              <w:rPr>
                <w:rFonts w:ascii="Arial" w:hAnsi="Arial" w:cs="Arial"/>
                <w:lang w:val="lt-LT" w:eastAsia="zh-CN"/>
              </w:rPr>
              <w:t xml:space="preserve">1. </w:t>
            </w:r>
          </w:p>
        </w:tc>
        <w:tc>
          <w:tcPr>
            <w:tcW w:w="2101" w:type="dxa"/>
            <w:shd w:val="clear" w:color="auto" w:fill="auto"/>
          </w:tcPr>
          <w:p w14:paraId="749DE2E8" w14:textId="3422679D" w:rsidR="00A875BB" w:rsidRPr="002751BA" w:rsidRDefault="00A875BB" w:rsidP="009C7033">
            <w:pPr>
              <w:rPr>
                <w:rFonts w:ascii="Arial" w:hAnsi="Arial" w:cs="Arial"/>
                <w:lang w:val="lt-LT" w:eastAsia="zh-CN"/>
              </w:rPr>
            </w:pPr>
            <w:r w:rsidRPr="002751BA">
              <w:rPr>
                <w:rFonts w:ascii="Arial" w:eastAsia="Microsoft YaHei" w:hAnsi="Arial" w:cs="Arial"/>
                <w:iCs/>
                <w:color w:val="000000"/>
                <w:kern w:val="2"/>
                <w:lang w:val="lt-LT" w:eastAsia="lt-LT"/>
              </w:rPr>
              <w:t xml:space="preserve">„Kūrybinės dirbtuvės </w:t>
            </w:r>
            <w:proofErr w:type="spellStart"/>
            <w:r w:rsidRPr="002751BA">
              <w:rPr>
                <w:rFonts w:ascii="Arial" w:eastAsia="Microsoft YaHei" w:hAnsi="Arial" w:cs="Arial"/>
                <w:iCs/>
                <w:color w:val="000000"/>
                <w:kern w:val="2"/>
                <w:lang w:val="lt-LT" w:eastAsia="lt-LT"/>
              </w:rPr>
              <w:t>Veiviržėnuose</w:t>
            </w:r>
            <w:proofErr w:type="spellEnd"/>
            <w:r w:rsidRPr="002751BA">
              <w:rPr>
                <w:rFonts w:ascii="Arial" w:eastAsia="Microsoft YaHei" w:hAnsi="Arial" w:cs="Arial"/>
                <w:iCs/>
                <w:color w:val="000000"/>
                <w:kern w:val="2"/>
                <w:lang w:val="lt-LT" w:eastAsia="lt-LT"/>
              </w:rPr>
              <w:t xml:space="preserve"> 202</w:t>
            </w:r>
            <w:r w:rsidR="007E45DE">
              <w:rPr>
                <w:rFonts w:ascii="Arial" w:eastAsia="Microsoft YaHei" w:hAnsi="Arial" w:cs="Arial"/>
                <w:iCs/>
                <w:color w:val="000000"/>
                <w:kern w:val="2"/>
                <w:lang w:val="lt-LT" w:eastAsia="lt-LT"/>
              </w:rPr>
              <w:t>4</w:t>
            </w:r>
            <w:r w:rsidRPr="002751BA">
              <w:rPr>
                <w:rFonts w:ascii="Arial" w:eastAsia="Microsoft YaHei" w:hAnsi="Arial" w:cs="Arial"/>
                <w:iCs/>
                <w:color w:val="000000"/>
                <w:kern w:val="2"/>
                <w:lang w:val="lt-LT" w:eastAsia="lt-LT"/>
              </w:rPr>
              <w:t xml:space="preserve"> m.“</w:t>
            </w:r>
          </w:p>
        </w:tc>
        <w:tc>
          <w:tcPr>
            <w:tcW w:w="2525" w:type="dxa"/>
            <w:shd w:val="clear" w:color="auto" w:fill="auto"/>
          </w:tcPr>
          <w:p w14:paraId="6816DCAF" w14:textId="77777777" w:rsidR="00A875BB" w:rsidRPr="002751BA" w:rsidRDefault="00A875BB" w:rsidP="009C7033">
            <w:pPr>
              <w:suppressAutoHyphens w:val="0"/>
              <w:jc w:val="both"/>
              <w:rPr>
                <w:rFonts w:ascii="Arial" w:eastAsia="Microsoft YaHei" w:hAnsi="Arial" w:cs="Arial"/>
                <w:iCs/>
                <w:color w:val="000000"/>
                <w:kern w:val="2"/>
                <w:lang w:val="lt-LT" w:eastAsia="lt-LT"/>
              </w:rPr>
            </w:pPr>
            <w:r w:rsidRPr="002751BA">
              <w:rPr>
                <w:rFonts w:ascii="Arial" w:eastAsia="Microsoft YaHei" w:hAnsi="Arial" w:cs="Arial"/>
                <w:iCs/>
                <w:color w:val="000000"/>
                <w:kern w:val="2"/>
                <w:lang w:val="lt-LT" w:eastAsia="lt-LT"/>
              </w:rPr>
              <w:t>Lietuvos kultūros taryba</w:t>
            </w:r>
          </w:p>
        </w:tc>
        <w:tc>
          <w:tcPr>
            <w:tcW w:w="2172" w:type="dxa"/>
            <w:shd w:val="clear" w:color="auto" w:fill="auto"/>
          </w:tcPr>
          <w:p w14:paraId="501D0FE6" w14:textId="77777777" w:rsidR="00A875BB" w:rsidRPr="002751BA" w:rsidRDefault="00A875BB" w:rsidP="009C7033">
            <w:pPr>
              <w:suppressAutoHyphens w:val="0"/>
              <w:spacing w:line="360" w:lineRule="auto"/>
              <w:jc w:val="both"/>
              <w:rPr>
                <w:rFonts w:ascii="Arial" w:eastAsia="Microsoft YaHei" w:hAnsi="Arial" w:cs="Arial"/>
                <w:iCs/>
                <w:color w:val="000000"/>
                <w:kern w:val="2"/>
                <w:lang w:val="lt-LT" w:eastAsia="lt-LT"/>
              </w:rPr>
            </w:pPr>
            <w:r w:rsidRPr="002751BA">
              <w:rPr>
                <w:rFonts w:ascii="Arial" w:hAnsi="Arial" w:cs="Arial"/>
                <w:lang w:val="lt-LT" w:eastAsia="lt-LT"/>
              </w:rPr>
              <w:t>TKR Klaipėdos aps. prioritetas kultūros ir aplinkos sinergija</w:t>
            </w:r>
          </w:p>
        </w:tc>
        <w:tc>
          <w:tcPr>
            <w:tcW w:w="1851" w:type="dxa"/>
            <w:shd w:val="clear" w:color="auto" w:fill="auto"/>
          </w:tcPr>
          <w:p w14:paraId="05F7BABB" w14:textId="5705C3B9" w:rsidR="00A875BB" w:rsidRPr="00CE6A2B" w:rsidRDefault="007E45DE" w:rsidP="009C7033">
            <w:pPr>
              <w:suppressAutoHyphens w:val="0"/>
              <w:spacing w:line="360" w:lineRule="auto"/>
              <w:jc w:val="both"/>
              <w:rPr>
                <w:rFonts w:ascii="Arial" w:eastAsia="Microsoft YaHei" w:hAnsi="Arial" w:cs="Arial"/>
                <w:iCs/>
                <w:color w:val="000000"/>
                <w:kern w:val="2"/>
                <w:lang w:val="en-US" w:eastAsia="lt-LT"/>
              </w:rPr>
            </w:pPr>
            <w:r>
              <w:rPr>
                <w:rFonts w:ascii="Arial" w:eastAsia="Microsoft YaHei" w:hAnsi="Arial" w:cs="Arial"/>
                <w:iCs/>
                <w:color w:val="000000"/>
                <w:kern w:val="2"/>
                <w:lang w:val="lt-LT" w:eastAsia="lt-LT"/>
              </w:rPr>
              <w:t>Nefinansuota/</w:t>
            </w:r>
            <w:r w:rsidR="007859C2">
              <w:rPr>
                <w:rFonts w:ascii="Arial" w:eastAsia="Microsoft YaHei" w:hAnsi="Arial" w:cs="Arial"/>
                <w:iCs/>
                <w:color w:val="000000"/>
                <w:kern w:val="2"/>
                <w:lang w:val="lt-LT" w:eastAsia="lt-LT"/>
              </w:rPr>
              <w:t xml:space="preserve">pleneras </w:t>
            </w:r>
            <w:r>
              <w:rPr>
                <w:rFonts w:ascii="Arial" w:eastAsia="Microsoft YaHei" w:hAnsi="Arial" w:cs="Arial"/>
                <w:iCs/>
                <w:color w:val="000000"/>
                <w:kern w:val="2"/>
                <w:lang w:val="lt-LT" w:eastAsia="lt-LT"/>
              </w:rPr>
              <w:t>įvykdytas</w:t>
            </w:r>
          </w:p>
        </w:tc>
      </w:tr>
      <w:tr w:rsidR="007859C2" w:rsidRPr="00502869" w14:paraId="07EFE531" w14:textId="77777777" w:rsidTr="008C747D">
        <w:tc>
          <w:tcPr>
            <w:tcW w:w="690" w:type="dxa"/>
            <w:shd w:val="clear" w:color="auto" w:fill="auto"/>
          </w:tcPr>
          <w:p w14:paraId="6BED60F7" w14:textId="2CDB5E3F" w:rsidR="007859C2" w:rsidRPr="002751BA" w:rsidRDefault="007859C2" w:rsidP="009C7033">
            <w:pPr>
              <w:rPr>
                <w:rFonts w:ascii="Arial" w:hAnsi="Arial" w:cs="Arial"/>
                <w:lang w:val="lt-LT" w:eastAsia="zh-CN"/>
              </w:rPr>
            </w:pPr>
            <w:r>
              <w:rPr>
                <w:rFonts w:ascii="Arial" w:hAnsi="Arial" w:cs="Arial"/>
                <w:lang w:val="lt-LT" w:eastAsia="zh-CN"/>
              </w:rPr>
              <w:t xml:space="preserve">2. </w:t>
            </w:r>
          </w:p>
        </w:tc>
        <w:tc>
          <w:tcPr>
            <w:tcW w:w="2101" w:type="dxa"/>
            <w:shd w:val="clear" w:color="auto" w:fill="auto"/>
          </w:tcPr>
          <w:p w14:paraId="0CADE5F6" w14:textId="0EE20B38" w:rsidR="007859C2" w:rsidRPr="002751BA" w:rsidRDefault="007859C2" w:rsidP="009C7033">
            <w:pPr>
              <w:rPr>
                <w:rFonts w:ascii="Arial" w:eastAsia="Microsoft YaHei" w:hAnsi="Arial" w:cs="Arial"/>
                <w:iCs/>
                <w:color w:val="000000"/>
                <w:kern w:val="2"/>
                <w:lang w:val="lt-LT" w:eastAsia="lt-LT"/>
              </w:rPr>
            </w:pPr>
            <w:r w:rsidRPr="007859C2">
              <w:rPr>
                <w:rFonts w:ascii="Arial" w:eastAsia="Microsoft YaHei" w:hAnsi="Arial" w:cs="Arial"/>
                <w:iCs/>
                <w:color w:val="000000"/>
                <w:kern w:val="2"/>
                <w:lang w:val="lt-LT" w:eastAsia="lt-LT"/>
              </w:rPr>
              <w:t>„</w:t>
            </w:r>
            <w:r>
              <w:rPr>
                <w:rFonts w:ascii="Arial" w:eastAsia="Microsoft YaHei" w:hAnsi="Arial" w:cs="Arial"/>
                <w:iCs/>
                <w:color w:val="000000"/>
                <w:kern w:val="2"/>
                <w:lang w:val="lt-LT" w:eastAsia="lt-LT"/>
              </w:rPr>
              <w:t>Mildos diena“</w:t>
            </w:r>
          </w:p>
        </w:tc>
        <w:tc>
          <w:tcPr>
            <w:tcW w:w="2525" w:type="dxa"/>
            <w:shd w:val="clear" w:color="auto" w:fill="auto"/>
          </w:tcPr>
          <w:p w14:paraId="065BB628" w14:textId="5C295E3C" w:rsidR="007859C2" w:rsidRPr="002751BA" w:rsidRDefault="007859C2" w:rsidP="009C7033">
            <w:pPr>
              <w:suppressAutoHyphens w:val="0"/>
              <w:jc w:val="both"/>
              <w:rPr>
                <w:rFonts w:ascii="Arial" w:eastAsia="Microsoft YaHei" w:hAnsi="Arial" w:cs="Arial"/>
                <w:iCs/>
                <w:color w:val="000000"/>
                <w:kern w:val="2"/>
                <w:lang w:val="lt-LT" w:eastAsia="lt-LT"/>
              </w:rPr>
            </w:pPr>
            <w:r w:rsidRPr="007859C2">
              <w:rPr>
                <w:rFonts w:ascii="Arial" w:eastAsia="Microsoft YaHei" w:hAnsi="Arial" w:cs="Arial"/>
                <w:iCs/>
                <w:color w:val="000000"/>
                <w:kern w:val="2"/>
                <w:lang w:val="lt-LT" w:eastAsia="lt-LT"/>
              </w:rPr>
              <w:t>Lietuvos kultūros taryba</w:t>
            </w:r>
          </w:p>
        </w:tc>
        <w:tc>
          <w:tcPr>
            <w:tcW w:w="2172" w:type="dxa"/>
            <w:shd w:val="clear" w:color="auto" w:fill="auto"/>
          </w:tcPr>
          <w:p w14:paraId="0767E152" w14:textId="6DFD9118" w:rsidR="007859C2" w:rsidRPr="002751BA" w:rsidRDefault="007859C2" w:rsidP="009C7033">
            <w:pPr>
              <w:suppressAutoHyphens w:val="0"/>
              <w:spacing w:line="360" w:lineRule="auto"/>
              <w:jc w:val="both"/>
              <w:rPr>
                <w:rFonts w:ascii="Arial" w:hAnsi="Arial" w:cs="Arial"/>
                <w:lang w:val="lt-LT" w:eastAsia="lt-LT"/>
              </w:rPr>
            </w:pPr>
            <w:r w:rsidRPr="002751BA">
              <w:rPr>
                <w:rFonts w:ascii="Arial" w:hAnsi="Arial" w:cs="Arial"/>
                <w:lang w:val="lt-LT" w:eastAsia="lt-LT"/>
              </w:rPr>
              <w:t>TKR Klaipėdos aps. prioritetas kultūros ir aplinkos sinergija</w:t>
            </w:r>
          </w:p>
        </w:tc>
        <w:tc>
          <w:tcPr>
            <w:tcW w:w="1851" w:type="dxa"/>
            <w:shd w:val="clear" w:color="auto" w:fill="auto"/>
          </w:tcPr>
          <w:p w14:paraId="373BB086" w14:textId="24C1F206" w:rsidR="007859C2" w:rsidRDefault="007859C2" w:rsidP="009C7033">
            <w:pPr>
              <w:suppressAutoHyphens w:val="0"/>
              <w:spacing w:line="360" w:lineRule="auto"/>
              <w:jc w:val="both"/>
              <w:rPr>
                <w:rFonts w:ascii="Arial" w:eastAsia="Microsoft YaHei" w:hAnsi="Arial" w:cs="Arial"/>
                <w:iCs/>
                <w:color w:val="000000"/>
                <w:kern w:val="2"/>
                <w:lang w:val="lt-LT" w:eastAsia="lt-LT"/>
              </w:rPr>
            </w:pPr>
            <w:r>
              <w:rPr>
                <w:rFonts w:ascii="Arial" w:eastAsia="Microsoft YaHei" w:hAnsi="Arial" w:cs="Arial"/>
                <w:iCs/>
                <w:color w:val="000000"/>
                <w:kern w:val="2"/>
                <w:lang w:val="lt-LT" w:eastAsia="lt-LT"/>
              </w:rPr>
              <w:t>Nefinansuota/renginys įvykdytas</w:t>
            </w:r>
          </w:p>
        </w:tc>
      </w:tr>
      <w:tr w:rsidR="002751BA" w:rsidRPr="00502869" w14:paraId="2F3AE6D3" w14:textId="77777777" w:rsidTr="008C747D">
        <w:tc>
          <w:tcPr>
            <w:tcW w:w="690" w:type="dxa"/>
            <w:shd w:val="clear" w:color="auto" w:fill="auto"/>
          </w:tcPr>
          <w:p w14:paraId="45D8AB2F" w14:textId="77777777" w:rsidR="002751BA" w:rsidRPr="002751BA" w:rsidRDefault="002751BA" w:rsidP="002751BA">
            <w:pPr>
              <w:rPr>
                <w:rFonts w:ascii="Arial" w:hAnsi="Arial" w:cs="Arial"/>
                <w:lang w:val="lt-LT" w:eastAsia="zh-CN"/>
              </w:rPr>
            </w:pPr>
            <w:r w:rsidRPr="002751BA">
              <w:rPr>
                <w:rFonts w:ascii="Arial" w:hAnsi="Arial" w:cs="Arial"/>
                <w:lang w:val="lt-LT" w:eastAsia="zh-CN"/>
              </w:rPr>
              <w:t>3.</w:t>
            </w:r>
          </w:p>
        </w:tc>
        <w:tc>
          <w:tcPr>
            <w:tcW w:w="2101" w:type="dxa"/>
            <w:shd w:val="clear" w:color="auto" w:fill="auto"/>
          </w:tcPr>
          <w:p w14:paraId="242C03C4" w14:textId="77777777" w:rsidR="002751BA" w:rsidRPr="002751BA" w:rsidRDefault="002751BA" w:rsidP="002751BA">
            <w:pPr>
              <w:suppressAutoHyphens w:val="0"/>
              <w:jc w:val="both"/>
              <w:rPr>
                <w:rFonts w:ascii="Arial" w:eastAsia="Microsoft YaHei" w:hAnsi="Arial" w:cs="Arial"/>
                <w:iCs/>
                <w:color w:val="000000"/>
                <w:kern w:val="2"/>
                <w:lang w:val="lt-LT" w:eastAsia="lt-LT"/>
              </w:rPr>
            </w:pPr>
            <w:r w:rsidRPr="002751BA">
              <w:rPr>
                <w:rFonts w:ascii="Arial" w:eastAsia="Microsoft YaHei" w:hAnsi="Arial" w:cs="Arial"/>
                <w:iCs/>
                <w:color w:val="000000"/>
                <w:kern w:val="2"/>
                <w:lang w:val="lt-LT" w:eastAsia="lt-LT"/>
              </w:rPr>
              <w:t>„Judesio terapija“</w:t>
            </w:r>
          </w:p>
          <w:p w14:paraId="479939F0" w14:textId="77777777" w:rsidR="002751BA" w:rsidRPr="002751BA" w:rsidRDefault="002751BA" w:rsidP="002751BA">
            <w:pPr>
              <w:suppressAutoHyphens w:val="0"/>
              <w:jc w:val="both"/>
              <w:rPr>
                <w:rFonts w:ascii="Arial" w:hAnsi="Arial" w:cs="Arial"/>
                <w:lang w:val="lt-LT" w:eastAsia="lt-LT"/>
              </w:rPr>
            </w:pPr>
          </w:p>
        </w:tc>
        <w:tc>
          <w:tcPr>
            <w:tcW w:w="2525" w:type="dxa"/>
            <w:shd w:val="clear" w:color="auto" w:fill="auto"/>
          </w:tcPr>
          <w:p w14:paraId="5C508DD1" w14:textId="77777777" w:rsidR="002751BA" w:rsidRPr="002751BA" w:rsidRDefault="002751BA" w:rsidP="002751BA">
            <w:pPr>
              <w:suppressAutoHyphens w:val="0"/>
              <w:jc w:val="both"/>
              <w:rPr>
                <w:rFonts w:ascii="Arial" w:hAnsi="Arial" w:cs="Arial"/>
                <w:lang w:val="lt-LT" w:eastAsia="lt-LT"/>
              </w:rPr>
            </w:pPr>
            <w:r w:rsidRPr="002751BA">
              <w:rPr>
                <w:rFonts w:ascii="Arial" w:eastAsia="Microsoft YaHei" w:hAnsi="Arial" w:cs="Arial"/>
                <w:iCs/>
                <w:color w:val="000000"/>
                <w:kern w:val="2"/>
                <w:lang w:val="lt-LT" w:eastAsia="lt-LT"/>
              </w:rPr>
              <w:t>Klaipėdos rajono savivaldybė</w:t>
            </w:r>
          </w:p>
        </w:tc>
        <w:tc>
          <w:tcPr>
            <w:tcW w:w="2172" w:type="dxa"/>
            <w:shd w:val="clear" w:color="auto" w:fill="auto"/>
          </w:tcPr>
          <w:p w14:paraId="195D7EC5" w14:textId="77777777" w:rsidR="002751BA" w:rsidRPr="002751BA" w:rsidRDefault="002751BA" w:rsidP="002751BA">
            <w:pPr>
              <w:suppressAutoHyphens w:val="0"/>
              <w:spacing w:line="360" w:lineRule="auto"/>
              <w:jc w:val="both"/>
              <w:rPr>
                <w:rFonts w:ascii="Arial" w:hAnsi="Arial" w:cs="Arial"/>
                <w:lang w:val="lt-LT" w:eastAsia="lt-LT"/>
              </w:rPr>
            </w:pPr>
            <w:r w:rsidRPr="002751BA">
              <w:rPr>
                <w:rFonts w:ascii="Arial" w:eastAsia="Microsoft YaHei" w:hAnsi="Arial" w:cs="Arial"/>
                <w:iCs/>
                <w:color w:val="000000"/>
                <w:kern w:val="2"/>
                <w:lang w:val="lt-LT" w:eastAsia="lt-LT"/>
              </w:rPr>
              <w:t>NU programa</w:t>
            </w:r>
          </w:p>
        </w:tc>
        <w:tc>
          <w:tcPr>
            <w:tcW w:w="1851" w:type="dxa"/>
            <w:shd w:val="clear" w:color="auto" w:fill="auto"/>
          </w:tcPr>
          <w:p w14:paraId="32D4F800" w14:textId="60074EE8" w:rsidR="002751BA" w:rsidRPr="002751BA" w:rsidRDefault="002751BA" w:rsidP="002751BA">
            <w:pPr>
              <w:suppressAutoHyphens w:val="0"/>
              <w:spacing w:line="360" w:lineRule="auto"/>
              <w:jc w:val="both"/>
              <w:rPr>
                <w:rFonts w:ascii="Arial" w:hAnsi="Arial" w:cs="Arial"/>
                <w:lang w:val="lt-LT" w:eastAsia="lt-LT"/>
              </w:rPr>
            </w:pPr>
            <w:r w:rsidRPr="00F04F25">
              <w:rPr>
                <w:rFonts w:ascii="Arial" w:eastAsia="Microsoft YaHei" w:hAnsi="Arial" w:cs="Arial"/>
                <w:iCs/>
                <w:color w:val="000000"/>
                <w:kern w:val="2"/>
                <w:lang w:val="lt-LT" w:eastAsia="lt-LT"/>
              </w:rPr>
              <w:t>4</w:t>
            </w:r>
            <w:r w:rsidR="00F04F25" w:rsidRPr="00F04F25">
              <w:rPr>
                <w:rFonts w:ascii="Arial" w:eastAsia="Microsoft YaHei" w:hAnsi="Arial" w:cs="Arial"/>
                <w:iCs/>
                <w:color w:val="000000"/>
                <w:kern w:val="2"/>
                <w:lang w:val="lt-LT" w:eastAsia="lt-LT"/>
              </w:rPr>
              <w:t>120</w:t>
            </w:r>
            <w:r w:rsidRPr="00F04F25">
              <w:rPr>
                <w:rFonts w:ascii="Arial" w:eastAsia="Microsoft YaHei" w:hAnsi="Arial" w:cs="Arial"/>
                <w:iCs/>
                <w:color w:val="000000"/>
                <w:kern w:val="2"/>
                <w:lang w:val="lt-LT" w:eastAsia="lt-LT"/>
              </w:rPr>
              <w:t xml:space="preserve"> Eur</w:t>
            </w:r>
          </w:p>
        </w:tc>
      </w:tr>
      <w:tr w:rsidR="002751BA" w:rsidRPr="00502869" w14:paraId="6EC196FA" w14:textId="77777777" w:rsidTr="008C747D">
        <w:tc>
          <w:tcPr>
            <w:tcW w:w="690" w:type="dxa"/>
            <w:shd w:val="clear" w:color="auto" w:fill="auto"/>
          </w:tcPr>
          <w:p w14:paraId="0823AC19" w14:textId="77777777" w:rsidR="002751BA" w:rsidRPr="002751BA" w:rsidRDefault="002751BA" w:rsidP="002751BA">
            <w:pPr>
              <w:rPr>
                <w:rFonts w:ascii="Arial" w:hAnsi="Arial" w:cs="Arial"/>
                <w:lang w:val="lt-LT" w:eastAsia="zh-CN"/>
              </w:rPr>
            </w:pPr>
          </w:p>
        </w:tc>
        <w:tc>
          <w:tcPr>
            <w:tcW w:w="2101" w:type="dxa"/>
            <w:shd w:val="clear" w:color="auto" w:fill="auto"/>
          </w:tcPr>
          <w:p w14:paraId="5B8DF2C1" w14:textId="77777777" w:rsidR="002751BA" w:rsidRPr="002751BA" w:rsidRDefault="002751BA" w:rsidP="002751BA">
            <w:pPr>
              <w:rPr>
                <w:rFonts w:ascii="Arial" w:hAnsi="Arial" w:cs="Arial"/>
                <w:lang w:val="lt-LT" w:eastAsia="zh-CN"/>
              </w:rPr>
            </w:pPr>
          </w:p>
        </w:tc>
        <w:tc>
          <w:tcPr>
            <w:tcW w:w="2525" w:type="dxa"/>
          </w:tcPr>
          <w:p w14:paraId="6FA6AE60" w14:textId="77777777" w:rsidR="002751BA" w:rsidRPr="002751BA" w:rsidRDefault="002751BA" w:rsidP="002751BA">
            <w:pPr>
              <w:rPr>
                <w:rFonts w:ascii="Arial" w:hAnsi="Arial" w:cs="Arial"/>
                <w:lang w:val="lt-LT" w:eastAsia="zh-CN"/>
              </w:rPr>
            </w:pPr>
          </w:p>
        </w:tc>
        <w:tc>
          <w:tcPr>
            <w:tcW w:w="2172" w:type="dxa"/>
            <w:shd w:val="clear" w:color="auto" w:fill="auto"/>
          </w:tcPr>
          <w:p w14:paraId="687C9807" w14:textId="77777777" w:rsidR="002751BA" w:rsidRPr="002751BA" w:rsidRDefault="002751BA" w:rsidP="002751BA">
            <w:pPr>
              <w:rPr>
                <w:rFonts w:ascii="Arial" w:hAnsi="Arial" w:cs="Arial"/>
                <w:b/>
                <w:lang w:val="lt-LT" w:eastAsia="zh-CN"/>
              </w:rPr>
            </w:pPr>
            <w:r w:rsidRPr="002751BA">
              <w:rPr>
                <w:rFonts w:ascii="Arial" w:hAnsi="Arial" w:cs="Arial"/>
                <w:b/>
                <w:lang w:val="lt-LT" w:eastAsia="zh-CN"/>
              </w:rPr>
              <w:t>Viso:</w:t>
            </w:r>
          </w:p>
        </w:tc>
        <w:tc>
          <w:tcPr>
            <w:tcW w:w="1851" w:type="dxa"/>
            <w:shd w:val="clear" w:color="auto" w:fill="auto"/>
          </w:tcPr>
          <w:p w14:paraId="0EE127D4" w14:textId="768D78F3" w:rsidR="002751BA" w:rsidRPr="002751BA" w:rsidRDefault="009C514F" w:rsidP="002751BA">
            <w:pPr>
              <w:suppressAutoHyphens w:val="0"/>
              <w:spacing w:line="360" w:lineRule="auto"/>
              <w:jc w:val="both"/>
              <w:rPr>
                <w:rFonts w:ascii="Arial" w:hAnsi="Arial" w:cs="Arial"/>
                <w:lang w:val="lt-LT" w:eastAsia="lt-LT"/>
              </w:rPr>
            </w:pPr>
            <w:r>
              <w:rPr>
                <w:rFonts w:ascii="Arial" w:eastAsia="Microsoft YaHei" w:hAnsi="Arial" w:cs="Arial"/>
                <w:b/>
                <w:bCs/>
                <w:iCs/>
                <w:color w:val="000000"/>
                <w:kern w:val="2"/>
                <w:lang w:val="lt-LT" w:eastAsia="lt-LT"/>
              </w:rPr>
              <w:t xml:space="preserve">4120 </w:t>
            </w:r>
            <w:r w:rsidR="002751BA" w:rsidRPr="002751BA">
              <w:rPr>
                <w:rFonts w:ascii="Arial" w:eastAsia="Microsoft YaHei" w:hAnsi="Arial" w:cs="Arial"/>
                <w:b/>
                <w:bCs/>
                <w:iCs/>
                <w:color w:val="000000"/>
                <w:kern w:val="2"/>
                <w:lang w:val="lt-LT" w:eastAsia="lt-LT"/>
              </w:rPr>
              <w:t xml:space="preserve">Eur </w:t>
            </w:r>
          </w:p>
        </w:tc>
      </w:tr>
    </w:tbl>
    <w:p w14:paraId="34F76A9A" w14:textId="77777777" w:rsidR="00A875BB" w:rsidRPr="000947DA" w:rsidRDefault="00A875BB" w:rsidP="00C035CA">
      <w:pPr>
        <w:spacing w:before="240" w:line="276" w:lineRule="auto"/>
        <w:rPr>
          <w:rFonts w:ascii="Arial" w:hAnsi="Arial" w:cs="Arial"/>
          <w:b/>
          <w:lang w:val="lt-LT"/>
        </w:rPr>
      </w:pPr>
    </w:p>
    <w:p w14:paraId="2282EFA3" w14:textId="0A8CEFD7" w:rsidR="00382932" w:rsidRDefault="00590151" w:rsidP="00C035CA">
      <w:pPr>
        <w:spacing w:before="240" w:line="276" w:lineRule="auto"/>
        <w:jc w:val="both"/>
        <w:rPr>
          <w:rFonts w:ascii="Arial" w:hAnsi="Arial" w:cs="Arial"/>
          <w:b/>
          <w:lang w:val="lt-LT"/>
        </w:rPr>
      </w:pPr>
      <w:r>
        <w:rPr>
          <w:rFonts w:ascii="Arial" w:hAnsi="Arial" w:cs="Arial"/>
          <w:b/>
          <w:lang w:val="lt-LT"/>
        </w:rPr>
        <w:t>7</w:t>
      </w:r>
      <w:r w:rsidR="00382932" w:rsidRPr="000947DA">
        <w:rPr>
          <w:rFonts w:ascii="Arial" w:hAnsi="Arial" w:cs="Arial"/>
          <w:b/>
          <w:lang w:val="lt-LT"/>
        </w:rPr>
        <w:t>.3. Įstaigos vadovo ar kito darbuotojo dalyvavimas komisijose, darbo grupėse (savivaldybės ar valstybės mastu):</w:t>
      </w:r>
    </w:p>
    <w:p w14:paraId="7B262312" w14:textId="6A5B00BA" w:rsidR="008C747D" w:rsidRDefault="006E2F5A" w:rsidP="00DC3157">
      <w:pPr>
        <w:spacing w:before="240" w:line="276" w:lineRule="auto"/>
        <w:jc w:val="both"/>
        <w:rPr>
          <w:rFonts w:ascii="Arial" w:hAnsi="Arial" w:cs="Arial"/>
          <w:bCs/>
          <w:lang w:val="lt-LT"/>
        </w:rPr>
      </w:pPr>
      <w:r>
        <w:rPr>
          <w:rFonts w:ascii="Arial" w:hAnsi="Arial" w:cs="Arial"/>
          <w:bCs/>
          <w:lang w:val="lt-LT"/>
        </w:rPr>
        <w:t xml:space="preserve">    </w:t>
      </w:r>
      <w:r w:rsidR="008C747D" w:rsidRPr="008C747D">
        <w:rPr>
          <w:rFonts w:ascii="Arial" w:hAnsi="Arial" w:cs="Arial"/>
          <w:bCs/>
          <w:lang w:val="lt-LT"/>
        </w:rPr>
        <w:t>Veiviržėnų kultūros centras yra Lietuvos kultūros centrų asociacijos narys.</w:t>
      </w:r>
    </w:p>
    <w:p w14:paraId="13AC650A" w14:textId="4B37AE63" w:rsidR="00382932" w:rsidRDefault="00590151" w:rsidP="00DC3157">
      <w:pPr>
        <w:spacing w:before="240" w:line="276" w:lineRule="auto"/>
        <w:jc w:val="both"/>
        <w:rPr>
          <w:rFonts w:ascii="Arial" w:hAnsi="Arial" w:cs="Arial"/>
          <w:b/>
          <w:lang w:val="lt-LT"/>
        </w:rPr>
      </w:pPr>
      <w:r>
        <w:rPr>
          <w:rFonts w:ascii="Arial" w:hAnsi="Arial" w:cs="Arial"/>
          <w:b/>
          <w:lang w:val="lt-LT"/>
        </w:rPr>
        <w:t>8</w:t>
      </w:r>
      <w:r w:rsidR="00382932" w:rsidRPr="000947DA">
        <w:rPr>
          <w:rFonts w:ascii="Arial" w:hAnsi="Arial" w:cs="Arial"/>
          <w:b/>
          <w:lang w:val="lt-LT"/>
        </w:rPr>
        <w:t>. Problemos, susijusios su įstaigos veikla, ir siūlomi sprendimo būdai:</w:t>
      </w:r>
    </w:p>
    <w:p w14:paraId="0B712D22" w14:textId="7B1E0E9C" w:rsidR="007859C2" w:rsidRPr="007859C2" w:rsidRDefault="004A139B" w:rsidP="004A139B">
      <w:pPr>
        <w:suppressAutoHyphens w:val="0"/>
        <w:spacing w:before="100" w:beforeAutospacing="1" w:after="100" w:afterAutospacing="1" w:line="276" w:lineRule="auto"/>
        <w:jc w:val="both"/>
        <w:rPr>
          <w:rFonts w:ascii="Arial" w:hAnsi="Arial" w:cs="Arial"/>
          <w:lang w:val="lt-LT" w:eastAsia="en-US"/>
        </w:rPr>
      </w:pPr>
      <w:r>
        <w:rPr>
          <w:rFonts w:ascii="Arial" w:hAnsi="Arial" w:cs="Arial"/>
          <w:lang w:val="lt-LT" w:eastAsia="en-US"/>
        </w:rPr>
        <w:t xml:space="preserve">     </w:t>
      </w:r>
      <w:r w:rsidR="007859C2" w:rsidRPr="007859C2">
        <w:rPr>
          <w:rFonts w:ascii="Arial" w:hAnsi="Arial" w:cs="Arial"/>
          <w:lang w:val="lt-LT" w:eastAsia="en-US"/>
        </w:rPr>
        <w:t>Veiviržėnų kultūros centras atlieka reikšmingą vaidmenį vietos bendruomenės kultūriniame gyvenime, tačiau susiduria su infrastruktūriniais iššūkiais, kurie riboja veiklų plėtrą ir kokybišką paslaugų teikimą.</w:t>
      </w:r>
    </w:p>
    <w:p w14:paraId="1E45456C" w14:textId="0B13D45F" w:rsidR="007859C2" w:rsidRPr="007859C2" w:rsidRDefault="00A73317" w:rsidP="004A139B">
      <w:pPr>
        <w:suppressAutoHyphens w:val="0"/>
        <w:spacing w:before="100" w:beforeAutospacing="1" w:after="100" w:afterAutospacing="1" w:line="276" w:lineRule="auto"/>
        <w:jc w:val="both"/>
        <w:rPr>
          <w:rFonts w:ascii="Arial" w:hAnsi="Arial" w:cs="Arial"/>
          <w:lang w:val="lt-LT" w:eastAsia="en-US"/>
        </w:rPr>
      </w:pPr>
      <w:r w:rsidRPr="00590151">
        <w:rPr>
          <w:rFonts w:ascii="Arial" w:hAnsi="Arial" w:cs="Arial"/>
          <w:lang w:val="lt-LT" w:eastAsia="en-US"/>
        </w:rPr>
        <w:t xml:space="preserve">     </w:t>
      </w:r>
      <w:proofErr w:type="spellStart"/>
      <w:r w:rsidR="007859C2" w:rsidRPr="007859C2">
        <w:rPr>
          <w:rFonts w:ascii="Arial" w:hAnsi="Arial" w:cs="Arial"/>
          <w:lang w:val="en-US" w:eastAsia="en-US"/>
        </w:rPr>
        <w:t>Pagrindinės</w:t>
      </w:r>
      <w:proofErr w:type="spellEnd"/>
      <w:r w:rsidR="007859C2" w:rsidRPr="007859C2">
        <w:rPr>
          <w:rFonts w:ascii="Arial" w:hAnsi="Arial" w:cs="Arial"/>
          <w:lang w:val="en-US" w:eastAsia="en-US"/>
        </w:rPr>
        <w:t xml:space="preserve"> </w:t>
      </w:r>
      <w:proofErr w:type="spellStart"/>
      <w:r w:rsidR="007859C2" w:rsidRPr="007859C2">
        <w:rPr>
          <w:rFonts w:ascii="Arial" w:hAnsi="Arial" w:cs="Arial"/>
          <w:lang w:val="en-US" w:eastAsia="en-US"/>
        </w:rPr>
        <w:t>problemos</w:t>
      </w:r>
      <w:proofErr w:type="spellEnd"/>
      <w:r w:rsidR="007859C2" w:rsidRPr="007859C2">
        <w:rPr>
          <w:rFonts w:ascii="Arial" w:hAnsi="Arial" w:cs="Arial"/>
          <w:lang w:val="en-US" w:eastAsia="en-US"/>
        </w:rPr>
        <w:t>:</w:t>
      </w:r>
    </w:p>
    <w:p w14:paraId="77795D24" w14:textId="6396A41A" w:rsidR="007859C2" w:rsidRPr="007859C2" w:rsidRDefault="007859C2" w:rsidP="004A139B">
      <w:pPr>
        <w:numPr>
          <w:ilvl w:val="0"/>
          <w:numId w:val="11"/>
        </w:numPr>
        <w:suppressAutoHyphens w:val="0"/>
        <w:spacing w:before="100" w:beforeAutospacing="1" w:after="100" w:afterAutospacing="1" w:line="276" w:lineRule="auto"/>
        <w:jc w:val="both"/>
        <w:rPr>
          <w:rFonts w:ascii="Arial" w:hAnsi="Arial" w:cs="Arial"/>
          <w:lang w:val="lt-LT" w:eastAsia="en-US"/>
        </w:rPr>
      </w:pPr>
      <w:r w:rsidRPr="007859C2">
        <w:rPr>
          <w:rFonts w:ascii="Arial" w:hAnsi="Arial" w:cs="Arial"/>
          <w:lang w:val="lt-LT" w:eastAsia="en-US"/>
        </w:rPr>
        <w:t xml:space="preserve">Pastatų būklė ir modernizavimo poreikis. Veiviržėnų kultūros centro pastatams būtinas kapitalinis remontas ir rekonstrukcija, siekiant užtikrinti jų tinkamumą kultūrinėms veikloms bei pagerinti lankytojų patirtį. </w:t>
      </w:r>
    </w:p>
    <w:p w14:paraId="3562F004" w14:textId="2301F52F" w:rsidR="007859C2" w:rsidRPr="007859C2" w:rsidRDefault="007859C2" w:rsidP="004A139B">
      <w:pPr>
        <w:numPr>
          <w:ilvl w:val="0"/>
          <w:numId w:val="11"/>
        </w:numPr>
        <w:suppressAutoHyphens w:val="0"/>
        <w:spacing w:before="100" w:beforeAutospacing="1" w:after="100" w:afterAutospacing="1" w:line="276" w:lineRule="auto"/>
        <w:jc w:val="both"/>
        <w:rPr>
          <w:rFonts w:ascii="Arial" w:hAnsi="Arial" w:cs="Arial"/>
          <w:lang w:val="lt-LT" w:eastAsia="en-US"/>
        </w:rPr>
      </w:pPr>
      <w:r w:rsidRPr="007859C2">
        <w:rPr>
          <w:rFonts w:ascii="Arial" w:hAnsi="Arial" w:cs="Arial"/>
          <w:lang w:val="lt-LT" w:eastAsia="en-US"/>
        </w:rPr>
        <w:lastRenderedPageBreak/>
        <w:t>Patalpų kūrybinei veiklai trūkumas. Nepakankamas erdvių skaičius riboja galimybes organizuoti įvairaus masto renginius, edukacines dirbtuves, meno užsiėmimus bei bendruomenės iniciatyvas. Kūrybinės veiklos plėtrai būtinos moderniai įrengtos, funkcionalios erdvės, kurios atitiktų šiuolaikinius kultūros institucijoms keliamus standartus.</w:t>
      </w:r>
    </w:p>
    <w:p w14:paraId="45BBBCC4" w14:textId="7174A2E5" w:rsidR="007859C2" w:rsidRPr="007859C2" w:rsidRDefault="004A139B" w:rsidP="004A139B">
      <w:pPr>
        <w:suppressAutoHyphens w:val="0"/>
        <w:spacing w:before="100" w:beforeAutospacing="1" w:after="100" w:afterAutospacing="1" w:line="276" w:lineRule="auto"/>
        <w:jc w:val="both"/>
        <w:outlineLvl w:val="3"/>
        <w:rPr>
          <w:rFonts w:ascii="Arial" w:hAnsi="Arial" w:cs="Arial"/>
          <w:lang w:val="lt-LT" w:eastAsia="en-US"/>
        </w:rPr>
      </w:pPr>
      <w:r>
        <w:rPr>
          <w:rFonts w:ascii="Arial" w:hAnsi="Arial" w:cs="Arial"/>
          <w:lang w:val="lt-LT" w:eastAsia="en-US"/>
        </w:rPr>
        <w:t xml:space="preserve">     </w:t>
      </w:r>
      <w:r w:rsidR="007859C2" w:rsidRPr="007859C2">
        <w:rPr>
          <w:rFonts w:ascii="Arial" w:hAnsi="Arial" w:cs="Arial"/>
          <w:lang w:val="lt-LT" w:eastAsia="en-US"/>
        </w:rPr>
        <w:t xml:space="preserve">Siūlomi sprendimai: Šiuo metu jau vyksta Veiviržėnų kultūros centro rekonstrukcijos rangos darbų konkursas, kuris leis atnaujinti infrastruktūrą ir pritaikyti erdves šiuolaikiniams kultūros poreikiams. </w:t>
      </w:r>
    </w:p>
    <w:p w14:paraId="20989DF1" w14:textId="77777777" w:rsidR="00CA4643" w:rsidRPr="007859C2" w:rsidRDefault="00CA4643" w:rsidP="00DC3157">
      <w:pPr>
        <w:spacing w:line="276" w:lineRule="auto"/>
        <w:jc w:val="both"/>
        <w:rPr>
          <w:rFonts w:ascii="Arial" w:hAnsi="Arial" w:cs="Arial"/>
          <w:bCs/>
          <w:lang w:val="lt-LT"/>
        </w:rPr>
      </w:pPr>
    </w:p>
    <w:p w14:paraId="7FE03A53" w14:textId="495605F6" w:rsidR="004E7615" w:rsidRPr="004E7615" w:rsidRDefault="00590151" w:rsidP="004E7615">
      <w:pPr>
        <w:spacing w:line="276" w:lineRule="auto"/>
        <w:jc w:val="both"/>
        <w:rPr>
          <w:rFonts w:ascii="Arial" w:hAnsi="Arial" w:cs="Arial"/>
          <w:b/>
          <w:lang w:val="lt-LT"/>
        </w:rPr>
      </w:pPr>
      <w:r>
        <w:rPr>
          <w:rFonts w:ascii="Arial" w:hAnsi="Arial" w:cs="Arial"/>
          <w:b/>
          <w:lang w:val="lt-LT"/>
        </w:rPr>
        <w:t>9</w:t>
      </w:r>
      <w:r w:rsidR="004E7615" w:rsidRPr="004E7615">
        <w:rPr>
          <w:rFonts w:ascii="Arial" w:hAnsi="Arial" w:cs="Arial"/>
          <w:b/>
          <w:lang w:val="lt-LT"/>
        </w:rPr>
        <w:t>. Veiviržėnų kultūros centro veiklos rodikliai (2023–2024 m.)</w:t>
      </w:r>
    </w:p>
    <w:p w14:paraId="582A7EFB" w14:textId="5EE3482A" w:rsidR="004E7615" w:rsidRPr="004E7615" w:rsidRDefault="00590151" w:rsidP="004E7615">
      <w:pPr>
        <w:spacing w:line="276" w:lineRule="auto"/>
        <w:jc w:val="both"/>
        <w:rPr>
          <w:rFonts w:ascii="Arial" w:hAnsi="Arial" w:cs="Arial"/>
          <w:bCs/>
          <w:lang w:val="lt-LT"/>
        </w:rPr>
      </w:pPr>
      <w:r>
        <w:rPr>
          <w:rFonts w:ascii="Arial" w:hAnsi="Arial" w:cs="Arial"/>
          <w:bCs/>
          <w:lang w:val="lt-LT"/>
        </w:rPr>
        <w:t>9</w:t>
      </w:r>
      <w:r w:rsidR="004E7615" w:rsidRPr="004E7615">
        <w:rPr>
          <w:rFonts w:ascii="Arial" w:hAnsi="Arial" w:cs="Arial"/>
          <w:bCs/>
          <w:lang w:val="lt-LT"/>
        </w:rPr>
        <w:t>.1. Kiekybiniai rodikliai</w:t>
      </w:r>
      <w:r w:rsidR="004E7615">
        <w:rPr>
          <w:rFonts w:ascii="Arial" w:hAnsi="Arial" w:cs="Arial"/>
          <w:bCs/>
          <w:lang w:val="lt-LT"/>
        </w:rPr>
        <w:t>:</w:t>
      </w:r>
    </w:p>
    <w:p w14:paraId="17FC37FD" w14:textId="12C701DA" w:rsidR="004E7615" w:rsidRPr="004E7615" w:rsidRDefault="00F04F25" w:rsidP="004E7615">
      <w:pPr>
        <w:spacing w:line="276" w:lineRule="auto"/>
        <w:jc w:val="both"/>
        <w:rPr>
          <w:rFonts w:ascii="Arial" w:hAnsi="Arial" w:cs="Arial"/>
          <w:bCs/>
          <w:lang w:val="lt-LT"/>
        </w:rPr>
      </w:pPr>
      <w:r>
        <w:rPr>
          <w:rFonts w:ascii="Arial" w:hAnsi="Arial" w:cs="Arial"/>
          <w:bCs/>
          <w:lang w:val="lt-LT"/>
        </w:rPr>
        <w:t>D</w:t>
      </w:r>
      <w:r w:rsidR="004E7615" w:rsidRPr="004E7615">
        <w:rPr>
          <w:rFonts w:ascii="Arial" w:hAnsi="Arial" w:cs="Arial"/>
          <w:bCs/>
          <w:lang w:val="lt-LT"/>
        </w:rPr>
        <w:t>arbuotojų skaičius: 21 (užimtų pareigybių – 19)</w:t>
      </w:r>
      <w:r w:rsidR="00A73317">
        <w:rPr>
          <w:rFonts w:ascii="Arial" w:hAnsi="Arial" w:cs="Arial"/>
          <w:bCs/>
          <w:lang w:val="lt-LT"/>
        </w:rPr>
        <w:t>;</w:t>
      </w:r>
    </w:p>
    <w:p w14:paraId="41FC9A2F" w14:textId="779ECAA7"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Priimta į darbą: 1 darbuotojas (akompaniatorius/aranžuotojas)</w:t>
      </w:r>
      <w:r w:rsidR="00A73317">
        <w:rPr>
          <w:rFonts w:ascii="Arial" w:hAnsi="Arial" w:cs="Arial"/>
          <w:bCs/>
          <w:lang w:val="lt-LT"/>
        </w:rPr>
        <w:t>;</w:t>
      </w:r>
    </w:p>
    <w:p w14:paraId="12B3DC89" w14:textId="21D16D4B"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Atleista iš darbo: 1 darbuotojas</w:t>
      </w:r>
      <w:r w:rsidR="00A73317">
        <w:rPr>
          <w:rFonts w:ascii="Arial" w:hAnsi="Arial" w:cs="Arial"/>
          <w:bCs/>
          <w:lang w:val="lt-LT"/>
        </w:rPr>
        <w:t>;</w:t>
      </w:r>
    </w:p>
    <w:p w14:paraId="192036FC" w14:textId="7A5A9D33" w:rsidR="004E7615" w:rsidRPr="00590151" w:rsidRDefault="004E7615" w:rsidP="004E7615">
      <w:pPr>
        <w:spacing w:line="276" w:lineRule="auto"/>
        <w:jc w:val="both"/>
        <w:rPr>
          <w:rFonts w:ascii="Arial" w:hAnsi="Arial" w:cs="Arial"/>
          <w:bCs/>
          <w:lang w:val="lt-LT"/>
        </w:rPr>
      </w:pPr>
      <w:r w:rsidRPr="004E7615">
        <w:rPr>
          <w:rFonts w:ascii="Arial" w:hAnsi="Arial" w:cs="Arial"/>
          <w:bCs/>
          <w:lang w:val="lt-LT"/>
        </w:rPr>
        <w:t>Kvalifikaciją kėlė: 2023 m. – 2 darbuotojai (77 val.), 2024 m. – 3 darbuotojai</w:t>
      </w:r>
      <w:r w:rsidR="00A73317">
        <w:rPr>
          <w:rFonts w:ascii="Arial" w:hAnsi="Arial" w:cs="Arial"/>
          <w:bCs/>
          <w:lang w:val="lt-LT"/>
        </w:rPr>
        <w:t>;</w:t>
      </w:r>
    </w:p>
    <w:p w14:paraId="45D0BD61" w14:textId="419A8F5C" w:rsidR="004E7615" w:rsidRPr="004E7615" w:rsidRDefault="004E7615" w:rsidP="004E7615">
      <w:pPr>
        <w:spacing w:line="276" w:lineRule="auto"/>
        <w:jc w:val="both"/>
        <w:rPr>
          <w:rFonts w:ascii="Arial" w:hAnsi="Arial" w:cs="Arial"/>
          <w:bCs/>
          <w:lang w:val="lt-LT"/>
        </w:rPr>
      </w:pPr>
      <w:r w:rsidRPr="004E7615">
        <w:rPr>
          <w:rFonts w:ascii="Arial" w:hAnsi="Arial" w:cs="Arial"/>
          <w:b/>
          <w:lang w:val="lt-LT"/>
        </w:rPr>
        <w:t>Pokytis:</w:t>
      </w:r>
      <w:r w:rsidRPr="004E7615">
        <w:rPr>
          <w:rFonts w:ascii="Arial" w:hAnsi="Arial" w:cs="Arial"/>
          <w:bCs/>
          <w:lang w:val="lt-LT"/>
        </w:rPr>
        <w:t xml:space="preserve"> 2024 m. didėjo dėmesys darbuotojų kvalifikacijos kėlimui, ypač muzikos srityje.</w:t>
      </w:r>
    </w:p>
    <w:p w14:paraId="73FE0269" w14:textId="544EF0D3" w:rsidR="004E7615" w:rsidRPr="004E7615" w:rsidRDefault="00590151" w:rsidP="004E7615">
      <w:pPr>
        <w:spacing w:line="276" w:lineRule="auto"/>
        <w:jc w:val="both"/>
        <w:rPr>
          <w:rFonts w:ascii="Arial" w:hAnsi="Arial" w:cs="Arial"/>
          <w:bCs/>
          <w:lang w:val="lt-LT"/>
        </w:rPr>
      </w:pPr>
      <w:r>
        <w:rPr>
          <w:rFonts w:ascii="Arial" w:hAnsi="Arial" w:cs="Arial"/>
          <w:bCs/>
          <w:lang w:val="lt-LT"/>
        </w:rPr>
        <w:t>9</w:t>
      </w:r>
      <w:r w:rsidR="004E7615" w:rsidRPr="004E7615">
        <w:rPr>
          <w:rFonts w:ascii="Arial" w:hAnsi="Arial" w:cs="Arial"/>
          <w:bCs/>
          <w:lang w:val="lt-LT"/>
        </w:rPr>
        <w:t>.</w:t>
      </w:r>
      <w:r w:rsidR="00CA4643">
        <w:rPr>
          <w:rFonts w:ascii="Arial" w:hAnsi="Arial" w:cs="Arial"/>
          <w:bCs/>
          <w:lang w:val="lt-LT"/>
        </w:rPr>
        <w:t>1</w:t>
      </w:r>
      <w:r w:rsidR="004E7615" w:rsidRPr="004E7615">
        <w:rPr>
          <w:rFonts w:ascii="Arial" w:hAnsi="Arial" w:cs="Arial"/>
          <w:bCs/>
          <w:lang w:val="lt-LT"/>
        </w:rPr>
        <w:t>.</w:t>
      </w:r>
      <w:r w:rsidR="00CA4643">
        <w:rPr>
          <w:rFonts w:ascii="Arial" w:hAnsi="Arial" w:cs="Arial"/>
          <w:bCs/>
          <w:lang w:val="lt-LT"/>
        </w:rPr>
        <w:t>1.</w:t>
      </w:r>
      <w:r w:rsidR="004E7615" w:rsidRPr="004E7615">
        <w:rPr>
          <w:rFonts w:ascii="Arial" w:hAnsi="Arial" w:cs="Arial"/>
          <w:bCs/>
          <w:lang w:val="lt-LT"/>
        </w:rPr>
        <w:t xml:space="preserve"> Finansiniai rodikliai</w:t>
      </w:r>
      <w:r w:rsidR="004E7615">
        <w:rPr>
          <w:rFonts w:ascii="Arial" w:hAnsi="Arial" w:cs="Arial"/>
          <w:bCs/>
          <w:lang w:val="lt-LT"/>
        </w:rPr>
        <w:t>:</w:t>
      </w:r>
    </w:p>
    <w:p w14:paraId="72AF5D9E" w14:textId="77777777"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Biudžetas:</w:t>
      </w:r>
    </w:p>
    <w:p w14:paraId="4CA770C2" w14:textId="4F39AD3F"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2023 m. – 535,141 tūkst. Eur</w:t>
      </w:r>
      <w:r w:rsidR="00590151">
        <w:rPr>
          <w:rFonts w:ascii="Arial" w:hAnsi="Arial" w:cs="Arial"/>
          <w:bCs/>
          <w:lang w:val="lt-LT"/>
        </w:rPr>
        <w:t>;</w:t>
      </w:r>
    </w:p>
    <w:p w14:paraId="4E9D8DC7" w14:textId="72B8399A"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2024 m. – 568,853 tūkst. Eur</w:t>
      </w:r>
      <w:r w:rsidR="00590151">
        <w:rPr>
          <w:rFonts w:ascii="Arial" w:hAnsi="Arial" w:cs="Arial"/>
          <w:bCs/>
          <w:lang w:val="lt-LT"/>
        </w:rPr>
        <w:t>.</w:t>
      </w:r>
    </w:p>
    <w:p w14:paraId="0D54FA31" w14:textId="77777777"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Didžiausios išlaidos:</w:t>
      </w:r>
    </w:p>
    <w:p w14:paraId="100ED6B0" w14:textId="2086C27B"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Darbo užmokestis – 394,1 tūkst. Eur</w:t>
      </w:r>
      <w:r w:rsidR="00590151">
        <w:rPr>
          <w:rFonts w:ascii="Arial" w:hAnsi="Arial" w:cs="Arial"/>
          <w:bCs/>
          <w:lang w:val="lt-LT"/>
        </w:rPr>
        <w:t>;</w:t>
      </w:r>
    </w:p>
    <w:p w14:paraId="244EC9D9" w14:textId="0F4BCB3B"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Prekių ir paslaugų įsigijimas – 113,076 tūkst. Eur</w:t>
      </w:r>
      <w:r w:rsidR="00590151">
        <w:rPr>
          <w:rFonts w:ascii="Arial" w:hAnsi="Arial" w:cs="Arial"/>
          <w:bCs/>
          <w:lang w:val="lt-LT"/>
        </w:rPr>
        <w:t>.</w:t>
      </w:r>
    </w:p>
    <w:p w14:paraId="7DA24E3D" w14:textId="77777777"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Pajamos iš paslaugų:</w:t>
      </w:r>
    </w:p>
    <w:p w14:paraId="56A07424" w14:textId="69C05106"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2023 m. – 9,261 tūkst. Eur</w:t>
      </w:r>
      <w:r w:rsidR="00590151">
        <w:rPr>
          <w:rFonts w:ascii="Arial" w:hAnsi="Arial" w:cs="Arial"/>
          <w:bCs/>
          <w:lang w:val="lt-LT"/>
        </w:rPr>
        <w:t>;</w:t>
      </w:r>
    </w:p>
    <w:p w14:paraId="64947E30" w14:textId="11F15509"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2024 m. – 6,333 tūkst. Eur</w:t>
      </w:r>
      <w:r w:rsidR="00590151">
        <w:rPr>
          <w:rFonts w:ascii="Arial" w:hAnsi="Arial" w:cs="Arial"/>
          <w:bCs/>
          <w:lang w:val="lt-LT"/>
        </w:rPr>
        <w:t>.</w:t>
      </w:r>
    </w:p>
    <w:p w14:paraId="0BD14697" w14:textId="60A93F18" w:rsidR="004E7615" w:rsidRPr="004E7615" w:rsidRDefault="004E7615" w:rsidP="004E7615">
      <w:pPr>
        <w:spacing w:line="276" w:lineRule="auto"/>
        <w:jc w:val="both"/>
        <w:rPr>
          <w:rFonts w:ascii="Arial" w:hAnsi="Arial" w:cs="Arial"/>
          <w:bCs/>
          <w:lang w:val="lt-LT"/>
        </w:rPr>
      </w:pPr>
      <w:r w:rsidRPr="004E7615">
        <w:rPr>
          <w:rFonts w:ascii="Arial" w:hAnsi="Arial" w:cs="Arial"/>
          <w:b/>
          <w:lang w:val="lt-LT"/>
        </w:rPr>
        <w:t>Pokytis:</w:t>
      </w:r>
      <w:r w:rsidRPr="004E7615">
        <w:rPr>
          <w:rFonts w:ascii="Arial" w:hAnsi="Arial" w:cs="Arial"/>
          <w:bCs/>
          <w:lang w:val="lt-LT"/>
        </w:rPr>
        <w:t xml:space="preserve"> 2024 m. biudžetas padidėjo beveik 6%.</w:t>
      </w:r>
    </w:p>
    <w:p w14:paraId="768DCBFE" w14:textId="7F0C3068" w:rsidR="004E7615" w:rsidRPr="004E7615" w:rsidRDefault="00590151" w:rsidP="004E7615">
      <w:pPr>
        <w:spacing w:line="276" w:lineRule="auto"/>
        <w:jc w:val="both"/>
        <w:rPr>
          <w:rFonts w:ascii="Arial" w:hAnsi="Arial" w:cs="Arial"/>
          <w:bCs/>
          <w:lang w:val="lt-LT"/>
        </w:rPr>
      </w:pPr>
      <w:r>
        <w:rPr>
          <w:rFonts w:ascii="Arial" w:hAnsi="Arial" w:cs="Arial"/>
          <w:bCs/>
          <w:lang w:val="lt-LT"/>
        </w:rPr>
        <w:t>9</w:t>
      </w:r>
      <w:r w:rsidR="004E7615" w:rsidRPr="004E7615">
        <w:rPr>
          <w:rFonts w:ascii="Arial" w:hAnsi="Arial" w:cs="Arial"/>
          <w:bCs/>
          <w:lang w:val="lt-LT"/>
        </w:rPr>
        <w:t>.</w:t>
      </w:r>
      <w:r w:rsidR="00CA4643">
        <w:rPr>
          <w:rFonts w:ascii="Arial" w:hAnsi="Arial" w:cs="Arial"/>
          <w:bCs/>
          <w:lang w:val="lt-LT"/>
        </w:rPr>
        <w:t>1.2</w:t>
      </w:r>
      <w:r w:rsidR="004E7615" w:rsidRPr="004E7615">
        <w:rPr>
          <w:rFonts w:ascii="Arial" w:hAnsi="Arial" w:cs="Arial"/>
          <w:bCs/>
          <w:lang w:val="lt-LT"/>
        </w:rPr>
        <w:t>. Renginiai ir lankytojų skaičius</w:t>
      </w:r>
      <w:r w:rsidR="004E7615">
        <w:rPr>
          <w:rFonts w:ascii="Arial" w:hAnsi="Arial" w:cs="Arial"/>
          <w:bCs/>
          <w:lang w:val="lt-LT"/>
        </w:rPr>
        <w:t>:</w:t>
      </w:r>
    </w:p>
    <w:p w14:paraId="38D7D7DE" w14:textId="77777777"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Renginių skaičius:</w:t>
      </w:r>
    </w:p>
    <w:p w14:paraId="4B813E95" w14:textId="7257E56D"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2023 m. – 80 renginių</w:t>
      </w:r>
      <w:r w:rsidR="00590151">
        <w:rPr>
          <w:rFonts w:ascii="Arial" w:hAnsi="Arial" w:cs="Arial"/>
          <w:bCs/>
          <w:lang w:val="lt-LT"/>
        </w:rPr>
        <w:t>;</w:t>
      </w:r>
    </w:p>
    <w:p w14:paraId="384AB94A" w14:textId="3DFB31B2"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2024 m. – 75 renginiai</w:t>
      </w:r>
      <w:r w:rsidR="00590151">
        <w:rPr>
          <w:rFonts w:ascii="Arial" w:hAnsi="Arial" w:cs="Arial"/>
          <w:bCs/>
          <w:lang w:val="lt-LT"/>
        </w:rPr>
        <w:t>.</w:t>
      </w:r>
    </w:p>
    <w:p w14:paraId="25B31996" w14:textId="77777777"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Lankytojų skaičius:</w:t>
      </w:r>
    </w:p>
    <w:p w14:paraId="62E950D4" w14:textId="68AE4890"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2023 m. – 23,790</w:t>
      </w:r>
      <w:r w:rsidR="00590151">
        <w:rPr>
          <w:rFonts w:ascii="Arial" w:hAnsi="Arial" w:cs="Arial"/>
          <w:bCs/>
          <w:lang w:val="lt-LT"/>
        </w:rPr>
        <w:t>;</w:t>
      </w:r>
    </w:p>
    <w:p w14:paraId="2BCEBDD8" w14:textId="0122A06C"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2024 m. – 20,857</w:t>
      </w:r>
      <w:r w:rsidR="00590151">
        <w:rPr>
          <w:rFonts w:ascii="Arial" w:hAnsi="Arial" w:cs="Arial"/>
          <w:bCs/>
          <w:lang w:val="lt-LT"/>
        </w:rPr>
        <w:t>.</w:t>
      </w:r>
    </w:p>
    <w:p w14:paraId="359B3FF5" w14:textId="7C593B17" w:rsidR="004E7615" w:rsidRPr="004E7615" w:rsidRDefault="004E7615" w:rsidP="004E7615">
      <w:pPr>
        <w:spacing w:line="276" w:lineRule="auto"/>
        <w:jc w:val="both"/>
        <w:rPr>
          <w:rFonts w:ascii="Arial" w:hAnsi="Arial" w:cs="Arial"/>
          <w:bCs/>
          <w:lang w:val="lt-LT"/>
        </w:rPr>
      </w:pPr>
      <w:r w:rsidRPr="004E7615">
        <w:rPr>
          <w:rFonts w:ascii="Arial" w:hAnsi="Arial" w:cs="Arial"/>
          <w:b/>
          <w:lang w:val="lt-LT"/>
        </w:rPr>
        <w:t>Pokytis:</w:t>
      </w:r>
      <w:r w:rsidRPr="004E7615">
        <w:rPr>
          <w:rFonts w:ascii="Arial" w:hAnsi="Arial" w:cs="Arial"/>
          <w:bCs/>
          <w:lang w:val="lt-LT"/>
        </w:rPr>
        <w:t xml:space="preserve"> Nors renginių skaičius šiek tiek sumažėjo, tačiau išlaikyta aukšta lankytojų įsitraukimo statistika.</w:t>
      </w:r>
    </w:p>
    <w:p w14:paraId="1FF1666F" w14:textId="3BE3E2D3" w:rsidR="004E7615" w:rsidRPr="004E7615" w:rsidRDefault="00590151" w:rsidP="004E7615">
      <w:pPr>
        <w:spacing w:line="276" w:lineRule="auto"/>
        <w:jc w:val="both"/>
        <w:rPr>
          <w:rFonts w:ascii="Arial" w:hAnsi="Arial" w:cs="Arial"/>
          <w:bCs/>
          <w:lang w:val="lt-LT"/>
        </w:rPr>
      </w:pPr>
      <w:r>
        <w:rPr>
          <w:rFonts w:ascii="Arial" w:hAnsi="Arial" w:cs="Arial"/>
          <w:bCs/>
          <w:lang w:val="lt-LT"/>
        </w:rPr>
        <w:t>9</w:t>
      </w:r>
      <w:r w:rsidR="004E7615" w:rsidRPr="004E7615">
        <w:rPr>
          <w:rFonts w:ascii="Arial" w:hAnsi="Arial" w:cs="Arial"/>
          <w:bCs/>
          <w:lang w:val="lt-LT"/>
        </w:rPr>
        <w:t>.</w:t>
      </w:r>
      <w:r w:rsidR="00CA4643">
        <w:rPr>
          <w:rFonts w:ascii="Arial" w:hAnsi="Arial" w:cs="Arial"/>
          <w:bCs/>
          <w:lang w:val="lt-LT"/>
        </w:rPr>
        <w:t>1.3</w:t>
      </w:r>
      <w:r w:rsidR="004E7615" w:rsidRPr="004E7615">
        <w:rPr>
          <w:rFonts w:ascii="Arial" w:hAnsi="Arial" w:cs="Arial"/>
          <w:bCs/>
          <w:lang w:val="lt-LT"/>
        </w:rPr>
        <w:t>. Mėgėjų meno kolektyvai ir dalyviai</w:t>
      </w:r>
      <w:r w:rsidR="004E7615">
        <w:rPr>
          <w:rFonts w:ascii="Arial" w:hAnsi="Arial" w:cs="Arial"/>
          <w:bCs/>
          <w:lang w:val="lt-LT"/>
        </w:rPr>
        <w:t>:</w:t>
      </w:r>
    </w:p>
    <w:p w14:paraId="0AF36E4B" w14:textId="77777777"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Veikiantys kolektyvai:</w:t>
      </w:r>
    </w:p>
    <w:p w14:paraId="37DAEF0A" w14:textId="2870F620"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2023 m. – 10</w:t>
      </w:r>
      <w:r w:rsidR="00590151">
        <w:rPr>
          <w:rFonts w:ascii="Arial" w:hAnsi="Arial" w:cs="Arial"/>
          <w:bCs/>
          <w:lang w:val="lt-LT"/>
        </w:rPr>
        <w:t>;</w:t>
      </w:r>
    </w:p>
    <w:p w14:paraId="65112A86" w14:textId="109EE785"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2024 m. – 7</w:t>
      </w:r>
      <w:r w:rsidR="00590151">
        <w:rPr>
          <w:rFonts w:ascii="Arial" w:hAnsi="Arial" w:cs="Arial"/>
          <w:bCs/>
          <w:lang w:val="lt-LT"/>
        </w:rPr>
        <w:t>.</w:t>
      </w:r>
    </w:p>
    <w:p w14:paraId="5E9932FD" w14:textId="77777777"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Kolektyvų dalyviai:</w:t>
      </w:r>
    </w:p>
    <w:p w14:paraId="36460BB9" w14:textId="3B2499A5"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2023 m. – 90</w:t>
      </w:r>
      <w:r w:rsidR="00590151">
        <w:rPr>
          <w:rFonts w:ascii="Arial" w:hAnsi="Arial" w:cs="Arial"/>
          <w:bCs/>
          <w:lang w:val="lt-LT"/>
        </w:rPr>
        <w:t>;</w:t>
      </w:r>
    </w:p>
    <w:p w14:paraId="383C7CB1" w14:textId="0627133E"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lastRenderedPageBreak/>
        <w:t>2024 m. – 78</w:t>
      </w:r>
      <w:r w:rsidR="00590151">
        <w:rPr>
          <w:rFonts w:ascii="Arial" w:hAnsi="Arial" w:cs="Arial"/>
          <w:bCs/>
          <w:lang w:val="lt-LT"/>
        </w:rPr>
        <w:t>.</w:t>
      </w:r>
    </w:p>
    <w:p w14:paraId="03886CE5" w14:textId="77777777"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Studijų, būrelių, klubų dalyviai:</w:t>
      </w:r>
    </w:p>
    <w:p w14:paraId="23C63175" w14:textId="5E4E0044"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2023 m. – 34</w:t>
      </w:r>
      <w:r w:rsidR="00590151">
        <w:rPr>
          <w:rFonts w:ascii="Arial" w:hAnsi="Arial" w:cs="Arial"/>
          <w:bCs/>
          <w:lang w:val="lt-LT"/>
        </w:rPr>
        <w:t>;</w:t>
      </w:r>
    </w:p>
    <w:p w14:paraId="05642C0D" w14:textId="716D0B4A"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2024 m. – 26</w:t>
      </w:r>
      <w:r w:rsidR="00590151">
        <w:rPr>
          <w:rFonts w:ascii="Arial" w:hAnsi="Arial" w:cs="Arial"/>
          <w:bCs/>
          <w:lang w:val="lt-LT"/>
        </w:rPr>
        <w:t>.</w:t>
      </w:r>
    </w:p>
    <w:p w14:paraId="1EFF7DC8" w14:textId="7E0C6AD5" w:rsidR="004E7615" w:rsidRPr="004E7615" w:rsidRDefault="004E7615" w:rsidP="004E7615">
      <w:pPr>
        <w:spacing w:line="276" w:lineRule="auto"/>
        <w:jc w:val="both"/>
        <w:rPr>
          <w:rFonts w:ascii="Arial" w:hAnsi="Arial" w:cs="Arial"/>
          <w:bCs/>
          <w:lang w:val="lt-LT"/>
        </w:rPr>
      </w:pPr>
      <w:r w:rsidRPr="004E7615">
        <w:rPr>
          <w:rFonts w:ascii="Arial" w:hAnsi="Arial" w:cs="Arial"/>
          <w:b/>
          <w:lang w:val="lt-LT"/>
        </w:rPr>
        <w:t>Pokytis:</w:t>
      </w:r>
      <w:r w:rsidRPr="004E7615">
        <w:rPr>
          <w:rFonts w:ascii="Arial" w:hAnsi="Arial" w:cs="Arial"/>
          <w:bCs/>
          <w:lang w:val="lt-LT"/>
        </w:rPr>
        <w:t xml:space="preserve"> Kolektyvų skaičius sumažėjo, tačiau dalyvavimas konkursuose ir projektinė veikla ženkliai sustiprėjo.</w:t>
      </w:r>
    </w:p>
    <w:p w14:paraId="4A891F79" w14:textId="6CDC8793" w:rsidR="004E7615" w:rsidRPr="004E7615" w:rsidRDefault="00590151" w:rsidP="004E7615">
      <w:pPr>
        <w:spacing w:line="276" w:lineRule="auto"/>
        <w:jc w:val="both"/>
        <w:rPr>
          <w:rFonts w:ascii="Arial" w:hAnsi="Arial" w:cs="Arial"/>
          <w:bCs/>
          <w:lang w:val="lt-LT"/>
        </w:rPr>
      </w:pPr>
      <w:r>
        <w:rPr>
          <w:rFonts w:ascii="Arial" w:hAnsi="Arial" w:cs="Arial"/>
          <w:bCs/>
          <w:lang w:val="lt-LT"/>
        </w:rPr>
        <w:t>9</w:t>
      </w:r>
      <w:r w:rsidR="004E7615" w:rsidRPr="004E7615">
        <w:rPr>
          <w:rFonts w:ascii="Arial" w:hAnsi="Arial" w:cs="Arial"/>
          <w:bCs/>
          <w:lang w:val="lt-LT"/>
        </w:rPr>
        <w:t>.</w:t>
      </w:r>
      <w:r w:rsidR="00CA4643">
        <w:rPr>
          <w:rFonts w:ascii="Arial" w:hAnsi="Arial" w:cs="Arial"/>
          <w:bCs/>
          <w:lang w:val="lt-LT"/>
        </w:rPr>
        <w:t>1.4</w:t>
      </w:r>
      <w:r w:rsidR="004E7615" w:rsidRPr="004E7615">
        <w:rPr>
          <w:rFonts w:ascii="Arial" w:hAnsi="Arial" w:cs="Arial"/>
          <w:bCs/>
          <w:lang w:val="lt-LT"/>
        </w:rPr>
        <w:t>. Infrastruktūra ir turtas</w:t>
      </w:r>
      <w:r w:rsidR="00CA4643">
        <w:rPr>
          <w:rFonts w:ascii="Arial" w:hAnsi="Arial" w:cs="Arial"/>
          <w:bCs/>
          <w:lang w:val="lt-LT"/>
        </w:rPr>
        <w:t>:</w:t>
      </w:r>
    </w:p>
    <w:p w14:paraId="0989392E" w14:textId="7F5706DF"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Pastatai: 4 (</w:t>
      </w:r>
      <w:proofErr w:type="spellStart"/>
      <w:r w:rsidRPr="004E7615">
        <w:rPr>
          <w:rFonts w:ascii="Arial" w:hAnsi="Arial" w:cs="Arial"/>
          <w:bCs/>
          <w:lang w:val="lt-LT"/>
        </w:rPr>
        <w:t>Veiviržėnai</w:t>
      </w:r>
      <w:proofErr w:type="spellEnd"/>
      <w:r w:rsidRPr="004E7615">
        <w:rPr>
          <w:rFonts w:ascii="Arial" w:hAnsi="Arial" w:cs="Arial"/>
          <w:bCs/>
          <w:lang w:val="lt-LT"/>
        </w:rPr>
        <w:t>, Judrėnai, Endriejavas, Žadeikiai)</w:t>
      </w:r>
      <w:r w:rsidR="00590151">
        <w:rPr>
          <w:rFonts w:ascii="Arial" w:hAnsi="Arial" w:cs="Arial"/>
          <w:bCs/>
          <w:lang w:val="lt-LT"/>
        </w:rPr>
        <w:t>;</w:t>
      </w:r>
    </w:p>
    <w:p w14:paraId="7063537A" w14:textId="48AF95EB"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Turimos salės: 5 (talpina 600 žiūrovų)</w:t>
      </w:r>
      <w:r w:rsidR="00590151">
        <w:rPr>
          <w:rFonts w:ascii="Arial" w:hAnsi="Arial" w:cs="Arial"/>
          <w:bCs/>
          <w:lang w:val="lt-LT"/>
        </w:rPr>
        <w:t>;</w:t>
      </w:r>
    </w:p>
    <w:p w14:paraId="2D86713F" w14:textId="13172A6C"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 xml:space="preserve">Naujas turtas: 2024 m. įsigytas 8 vietų autobusiukas „Renault </w:t>
      </w:r>
      <w:proofErr w:type="spellStart"/>
      <w:r w:rsidRPr="004E7615">
        <w:rPr>
          <w:rFonts w:ascii="Arial" w:hAnsi="Arial" w:cs="Arial"/>
          <w:bCs/>
          <w:lang w:val="lt-LT"/>
        </w:rPr>
        <w:t>Trafic</w:t>
      </w:r>
      <w:proofErr w:type="spellEnd"/>
      <w:r w:rsidRPr="004E7615">
        <w:rPr>
          <w:rFonts w:ascii="Arial" w:hAnsi="Arial" w:cs="Arial"/>
          <w:bCs/>
          <w:lang w:val="lt-LT"/>
        </w:rPr>
        <w:t>“</w:t>
      </w:r>
      <w:r w:rsidR="00590151">
        <w:rPr>
          <w:rFonts w:ascii="Arial" w:hAnsi="Arial" w:cs="Arial"/>
          <w:bCs/>
          <w:lang w:val="lt-LT"/>
        </w:rPr>
        <w:t>.</w:t>
      </w:r>
    </w:p>
    <w:p w14:paraId="19B35688" w14:textId="77777777"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Atlikti remonto darbai:</w:t>
      </w:r>
    </w:p>
    <w:p w14:paraId="100B4E51" w14:textId="7AC320BC"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2023 m. Judrėnų skyriuje įrengta sieninė spinta</w:t>
      </w:r>
      <w:r w:rsidR="00590151">
        <w:rPr>
          <w:rFonts w:ascii="Arial" w:hAnsi="Arial" w:cs="Arial"/>
          <w:bCs/>
          <w:lang w:val="lt-LT"/>
        </w:rPr>
        <w:t>;</w:t>
      </w:r>
    </w:p>
    <w:p w14:paraId="1CC821AA" w14:textId="2ACBD2A5"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2024 m. kapitalinis Endriejavo skyriaus pastato remontas</w:t>
      </w:r>
      <w:r w:rsidR="00590151">
        <w:rPr>
          <w:rFonts w:ascii="Arial" w:hAnsi="Arial" w:cs="Arial"/>
          <w:bCs/>
          <w:lang w:val="lt-LT"/>
        </w:rPr>
        <w:t>.</w:t>
      </w:r>
    </w:p>
    <w:p w14:paraId="1E3D4DA6" w14:textId="6B81050E" w:rsidR="004E7615" w:rsidRPr="004E7615" w:rsidRDefault="004E7615" w:rsidP="004E7615">
      <w:pPr>
        <w:spacing w:line="276" w:lineRule="auto"/>
        <w:jc w:val="both"/>
        <w:rPr>
          <w:rFonts w:ascii="Arial" w:hAnsi="Arial" w:cs="Arial"/>
          <w:bCs/>
          <w:lang w:val="lt-LT"/>
        </w:rPr>
      </w:pPr>
      <w:r w:rsidRPr="00CA4643">
        <w:rPr>
          <w:rFonts w:ascii="Arial" w:hAnsi="Arial" w:cs="Arial"/>
          <w:b/>
          <w:lang w:val="lt-LT"/>
        </w:rPr>
        <w:t>Pokytis:</w:t>
      </w:r>
      <w:r w:rsidRPr="004E7615">
        <w:rPr>
          <w:rFonts w:ascii="Arial" w:hAnsi="Arial" w:cs="Arial"/>
          <w:bCs/>
          <w:lang w:val="lt-LT"/>
        </w:rPr>
        <w:t xml:space="preserve"> Infrastruktūros gerinimas – iš esmės atnaujintas Endriejavo skyrius, įsigytas naujas transportas.</w:t>
      </w:r>
    </w:p>
    <w:p w14:paraId="30D895B3" w14:textId="155C032E" w:rsidR="004E7615" w:rsidRPr="004E7615" w:rsidRDefault="00590151" w:rsidP="004E7615">
      <w:pPr>
        <w:spacing w:line="276" w:lineRule="auto"/>
        <w:jc w:val="both"/>
        <w:rPr>
          <w:rFonts w:ascii="Arial" w:hAnsi="Arial" w:cs="Arial"/>
          <w:bCs/>
          <w:lang w:val="lt-LT"/>
        </w:rPr>
      </w:pPr>
      <w:r>
        <w:rPr>
          <w:rFonts w:ascii="Arial" w:hAnsi="Arial" w:cs="Arial"/>
          <w:bCs/>
          <w:lang w:val="lt-LT"/>
        </w:rPr>
        <w:t>9</w:t>
      </w:r>
      <w:r w:rsidR="004E7615" w:rsidRPr="004E7615">
        <w:rPr>
          <w:rFonts w:ascii="Arial" w:hAnsi="Arial" w:cs="Arial"/>
          <w:bCs/>
          <w:lang w:val="lt-LT"/>
        </w:rPr>
        <w:t>.</w:t>
      </w:r>
      <w:r w:rsidR="00CA4643">
        <w:rPr>
          <w:rFonts w:ascii="Arial" w:hAnsi="Arial" w:cs="Arial"/>
          <w:bCs/>
          <w:lang w:val="lt-LT"/>
        </w:rPr>
        <w:t>2.</w:t>
      </w:r>
      <w:r w:rsidR="004E7615" w:rsidRPr="004E7615">
        <w:rPr>
          <w:rFonts w:ascii="Arial" w:hAnsi="Arial" w:cs="Arial"/>
          <w:bCs/>
          <w:lang w:val="lt-LT"/>
        </w:rPr>
        <w:t xml:space="preserve"> Kokybiniai rodikliai</w:t>
      </w:r>
      <w:r w:rsidR="00CA4643">
        <w:rPr>
          <w:rFonts w:ascii="Arial" w:hAnsi="Arial" w:cs="Arial"/>
          <w:bCs/>
          <w:lang w:val="lt-LT"/>
        </w:rPr>
        <w:t>:</w:t>
      </w:r>
    </w:p>
    <w:p w14:paraId="7FF3B6EF" w14:textId="15CB4F4C" w:rsidR="004E7615" w:rsidRPr="004E7615" w:rsidRDefault="00590151" w:rsidP="004E7615">
      <w:pPr>
        <w:spacing w:line="276" w:lineRule="auto"/>
        <w:jc w:val="both"/>
        <w:rPr>
          <w:rFonts w:ascii="Arial" w:hAnsi="Arial" w:cs="Arial"/>
          <w:bCs/>
          <w:lang w:val="lt-LT"/>
        </w:rPr>
      </w:pPr>
      <w:r>
        <w:rPr>
          <w:rFonts w:ascii="Arial" w:hAnsi="Arial" w:cs="Arial"/>
          <w:bCs/>
          <w:lang w:val="lt-LT"/>
        </w:rPr>
        <w:t>9</w:t>
      </w:r>
      <w:r w:rsidR="00CA4643">
        <w:rPr>
          <w:rFonts w:ascii="Arial" w:hAnsi="Arial" w:cs="Arial"/>
          <w:bCs/>
          <w:lang w:val="lt-LT"/>
        </w:rPr>
        <w:t xml:space="preserve">.2.1. </w:t>
      </w:r>
      <w:r w:rsidR="004E7615" w:rsidRPr="004E7615">
        <w:rPr>
          <w:rFonts w:ascii="Arial" w:hAnsi="Arial" w:cs="Arial"/>
          <w:bCs/>
          <w:lang w:val="lt-LT"/>
        </w:rPr>
        <w:t>Veiviržėnų kultūros centro išskirtinumas</w:t>
      </w:r>
      <w:r w:rsidR="00CA4643">
        <w:rPr>
          <w:rFonts w:ascii="Arial" w:hAnsi="Arial" w:cs="Arial"/>
          <w:bCs/>
          <w:lang w:val="lt-LT"/>
        </w:rPr>
        <w:t>:</w:t>
      </w:r>
    </w:p>
    <w:p w14:paraId="69B583A2" w14:textId="62C05FB8"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Kryptis – muzikos ir vokalo menas</w:t>
      </w:r>
      <w:r w:rsidR="00CA4643">
        <w:rPr>
          <w:rFonts w:ascii="Arial" w:hAnsi="Arial" w:cs="Arial"/>
          <w:bCs/>
          <w:lang w:val="lt-LT"/>
        </w:rPr>
        <w:t xml:space="preserve">. </w:t>
      </w:r>
      <w:r w:rsidRPr="004E7615">
        <w:rPr>
          <w:rFonts w:ascii="Arial" w:hAnsi="Arial" w:cs="Arial"/>
          <w:bCs/>
          <w:lang w:val="lt-LT"/>
        </w:rPr>
        <w:t>Veiviržėnų kultūros centras išsiskiria kryptingu dėmesiu muzikai ir vokalinei raiškai. Centras ne tik skatina mėgėjų meną, bet ir sėkmingai įgyvendina muzikinių įrašų projektą, kuriame su gyvo garso grupe ir Klaipėdos rajono solistais profesionaliai įrašomos dainos, kurios vėliau skelbiamos internetinėse platformose.</w:t>
      </w:r>
    </w:p>
    <w:p w14:paraId="1DE89A3C" w14:textId="561EDDB2" w:rsidR="004E7615" w:rsidRPr="004E7615" w:rsidRDefault="00590151" w:rsidP="004E7615">
      <w:pPr>
        <w:spacing w:line="276" w:lineRule="auto"/>
        <w:jc w:val="both"/>
        <w:rPr>
          <w:rFonts w:ascii="Arial" w:hAnsi="Arial" w:cs="Arial"/>
          <w:bCs/>
          <w:lang w:val="lt-LT"/>
        </w:rPr>
      </w:pPr>
      <w:r>
        <w:rPr>
          <w:rFonts w:ascii="Arial" w:hAnsi="Arial" w:cs="Arial"/>
          <w:bCs/>
          <w:lang w:val="lt-LT"/>
        </w:rPr>
        <w:t>9</w:t>
      </w:r>
      <w:r w:rsidR="00CA4643">
        <w:rPr>
          <w:rFonts w:ascii="Arial" w:hAnsi="Arial" w:cs="Arial"/>
          <w:bCs/>
          <w:lang w:val="lt-LT"/>
        </w:rPr>
        <w:t xml:space="preserve">.2.2. </w:t>
      </w:r>
      <w:r w:rsidR="004E7615" w:rsidRPr="004E7615">
        <w:rPr>
          <w:rFonts w:ascii="Arial" w:hAnsi="Arial" w:cs="Arial"/>
          <w:bCs/>
          <w:lang w:val="lt-LT"/>
        </w:rPr>
        <w:t>Kolektyvų aukšti rezultatai</w:t>
      </w:r>
      <w:r w:rsidR="00CA4643">
        <w:rPr>
          <w:rFonts w:ascii="Arial" w:hAnsi="Arial" w:cs="Arial"/>
          <w:bCs/>
          <w:lang w:val="lt-LT"/>
        </w:rPr>
        <w:t>:</w:t>
      </w:r>
    </w:p>
    <w:p w14:paraId="7F71B387" w14:textId="23A184F3" w:rsidR="004E7615" w:rsidRPr="003D0549" w:rsidRDefault="004E7615" w:rsidP="004E7615">
      <w:pPr>
        <w:spacing w:line="276" w:lineRule="auto"/>
        <w:jc w:val="both"/>
        <w:rPr>
          <w:rFonts w:ascii="Arial" w:hAnsi="Arial" w:cs="Arial"/>
          <w:bCs/>
          <w:lang w:val="lt-LT"/>
        </w:rPr>
      </w:pPr>
      <w:r w:rsidRPr="003D0549">
        <w:rPr>
          <w:rFonts w:ascii="Arial" w:hAnsi="Arial" w:cs="Arial"/>
          <w:bCs/>
          <w:lang w:val="lt-LT"/>
        </w:rPr>
        <w:t>Šokių kolektyvas „</w:t>
      </w:r>
      <w:proofErr w:type="spellStart"/>
      <w:r w:rsidRPr="003D0549">
        <w:rPr>
          <w:rFonts w:ascii="Arial" w:hAnsi="Arial" w:cs="Arial"/>
          <w:bCs/>
          <w:lang w:val="lt-LT"/>
        </w:rPr>
        <w:t>Flick</w:t>
      </w:r>
      <w:proofErr w:type="spellEnd"/>
      <w:r w:rsidRPr="003D0549">
        <w:rPr>
          <w:rFonts w:ascii="Arial" w:hAnsi="Arial" w:cs="Arial"/>
          <w:bCs/>
          <w:lang w:val="lt-LT"/>
        </w:rPr>
        <w:t xml:space="preserve">“ – prizinės vietos </w:t>
      </w:r>
      <w:r w:rsidR="003D0549" w:rsidRPr="003D0549">
        <w:rPr>
          <w:rFonts w:ascii="Arial" w:hAnsi="Arial" w:cs="Arial"/>
          <w:bCs/>
          <w:lang w:val="lt-LT"/>
        </w:rPr>
        <w:t>2</w:t>
      </w:r>
      <w:r w:rsidRPr="003D0549">
        <w:rPr>
          <w:rFonts w:ascii="Arial" w:hAnsi="Arial" w:cs="Arial"/>
          <w:bCs/>
          <w:lang w:val="lt-LT"/>
        </w:rPr>
        <w:t xml:space="preserve"> respublikiniuose konkursuose</w:t>
      </w:r>
      <w:r w:rsidR="003D0549" w:rsidRPr="003D0549">
        <w:rPr>
          <w:rFonts w:ascii="Arial" w:hAnsi="Arial" w:cs="Arial"/>
          <w:bCs/>
          <w:lang w:val="lt-LT"/>
        </w:rPr>
        <w:t>.</w:t>
      </w:r>
    </w:p>
    <w:p w14:paraId="74822F2E" w14:textId="099CF25A" w:rsidR="004E7615" w:rsidRPr="004E7615" w:rsidRDefault="004E7615" w:rsidP="004E7615">
      <w:pPr>
        <w:spacing w:line="276" w:lineRule="auto"/>
        <w:jc w:val="both"/>
        <w:rPr>
          <w:rFonts w:ascii="Arial" w:hAnsi="Arial" w:cs="Arial"/>
          <w:bCs/>
          <w:lang w:val="lt-LT"/>
        </w:rPr>
      </w:pPr>
      <w:r w:rsidRPr="003D0549">
        <w:rPr>
          <w:rFonts w:ascii="Arial" w:hAnsi="Arial" w:cs="Arial"/>
          <w:bCs/>
          <w:lang w:val="lt-LT"/>
        </w:rPr>
        <w:t xml:space="preserve">Vokalinis ansamblis dalyvavimas </w:t>
      </w:r>
      <w:r w:rsidR="00433E90">
        <w:rPr>
          <w:rFonts w:ascii="Arial" w:hAnsi="Arial" w:cs="Arial"/>
          <w:bCs/>
          <w:lang w:val="lt-LT"/>
        </w:rPr>
        <w:t xml:space="preserve">Lietuvos dainų šventėje, </w:t>
      </w:r>
      <w:r w:rsidRPr="003D0549">
        <w:rPr>
          <w:rFonts w:ascii="Arial" w:hAnsi="Arial" w:cs="Arial"/>
          <w:bCs/>
          <w:lang w:val="lt-LT"/>
        </w:rPr>
        <w:t>Vakarų krašto Dainų šventėje</w:t>
      </w:r>
      <w:r w:rsidR="00433E90">
        <w:rPr>
          <w:rFonts w:ascii="Arial" w:hAnsi="Arial" w:cs="Arial"/>
          <w:bCs/>
          <w:lang w:val="lt-LT"/>
        </w:rPr>
        <w:t>, h</w:t>
      </w:r>
      <w:r w:rsidRPr="003D0549">
        <w:rPr>
          <w:rFonts w:ascii="Arial" w:hAnsi="Arial" w:cs="Arial"/>
          <w:bCs/>
          <w:lang w:val="lt-LT"/>
        </w:rPr>
        <w:t>umoro grupės „Skardis“ ir „Gryčia“ – festivaliai „Juokis“</w:t>
      </w:r>
      <w:r w:rsidR="00433E90">
        <w:rPr>
          <w:rFonts w:ascii="Arial" w:hAnsi="Arial" w:cs="Arial"/>
          <w:bCs/>
          <w:lang w:val="lt-LT"/>
        </w:rPr>
        <w:t>.</w:t>
      </w:r>
    </w:p>
    <w:p w14:paraId="0D28BDF6" w14:textId="4CB2C4BB" w:rsidR="004E7615" w:rsidRPr="004E7615" w:rsidRDefault="004E7615" w:rsidP="004E7615">
      <w:pPr>
        <w:spacing w:line="276" w:lineRule="auto"/>
        <w:jc w:val="both"/>
        <w:rPr>
          <w:rFonts w:ascii="Arial" w:hAnsi="Arial" w:cs="Arial"/>
          <w:bCs/>
          <w:lang w:val="lt-LT"/>
        </w:rPr>
      </w:pPr>
      <w:r w:rsidRPr="00590151">
        <w:rPr>
          <w:rFonts w:ascii="Arial" w:hAnsi="Arial" w:cs="Arial"/>
          <w:bCs/>
          <w:lang w:val="lt-LT"/>
        </w:rPr>
        <w:t>Išskirtinumas:</w:t>
      </w:r>
      <w:r w:rsidRPr="004E7615">
        <w:rPr>
          <w:rFonts w:ascii="Arial" w:hAnsi="Arial" w:cs="Arial"/>
          <w:bCs/>
          <w:lang w:val="lt-LT"/>
        </w:rPr>
        <w:t xml:space="preserve"> Veiviržėnų kultūros centras stiprina savo, kaip profesionaliai muzikinį turinį kuriančio centro, įvaizdį.</w:t>
      </w:r>
    </w:p>
    <w:p w14:paraId="6F0C4B73" w14:textId="762D9F00" w:rsidR="004E7615" w:rsidRPr="004E7615" w:rsidRDefault="00590151" w:rsidP="004E7615">
      <w:pPr>
        <w:spacing w:line="276" w:lineRule="auto"/>
        <w:jc w:val="both"/>
        <w:rPr>
          <w:rFonts w:ascii="Arial" w:hAnsi="Arial" w:cs="Arial"/>
          <w:bCs/>
          <w:lang w:val="lt-LT"/>
        </w:rPr>
      </w:pPr>
      <w:r>
        <w:rPr>
          <w:rFonts w:ascii="Arial" w:hAnsi="Arial" w:cs="Arial"/>
          <w:bCs/>
          <w:lang w:val="lt-LT"/>
        </w:rPr>
        <w:t>9</w:t>
      </w:r>
      <w:r w:rsidR="00CA4643">
        <w:rPr>
          <w:rFonts w:ascii="Arial" w:hAnsi="Arial" w:cs="Arial"/>
          <w:bCs/>
          <w:lang w:val="lt-LT"/>
        </w:rPr>
        <w:t>.2</w:t>
      </w:r>
      <w:r w:rsidR="004E7615" w:rsidRPr="004E7615">
        <w:rPr>
          <w:rFonts w:ascii="Arial" w:hAnsi="Arial" w:cs="Arial"/>
          <w:bCs/>
          <w:lang w:val="lt-LT"/>
        </w:rPr>
        <w:t>.</w:t>
      </w:r>
      <w:r w:rsidR="00CA4643">
        <w:rPr>
          <w:rFonts w:ascii="Arial" w:hAnsi="Arial" w:cs="Arial"/>
          <w:bCs/>
          <w:lang w:val="lt-LT"/>
        </w:rPr>
        <w:t>3.</w:t>
      </w:r>
      <w:r w:rsidR="004E7615" w:rsidRPr="004E7615">
        <w:rPr>
          <w:rFonts w:ascii="Arial" w:hAnsi="Arial" w:cs="Arial"/>
          <w:bCs/>
          <w:lang w:val="lt-LT"/>
        </w:rPr>
        <w:t xml:space="preserve"> Socialinė ir edukacinė veikla</w:t>
      </w:r>
      <w:r w:rsidR="00CA4643">
        <w:rPr>
          <w:rFonts w:ascii="Arial" w:hAnsi="Arial" w:cs="Arial"/>
          <w:bCs/>
          <w:lang w:val="lt-LT"/>
        </w:rPr>
        <w:t>:</w:t>
      </w:r>
    </w:p>
    <w:p w14:paraId="27EDA3DA" w14:textId="6127EC5B"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Edukacijos ir parodos:</w:t>
      </w:r>
    </w:p>
    <w:p w14:paraId="62B39C56" w14:textId="685CD1A4"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2023 m. – 13 edukacijų, 2 parodos</w:t>
      </w:r>
      <w:r w:rsidR="00590151">
        <w:rPr>
          <w:rFonts w:ascii="Arial" w:hAnsi="Arial" w:cs="Arial"/>
          <w:bCs/>
          <w:lang w:val="lt-LT"/>
        </w:rPr>
        <w:t>;</w:t>
      </w:r>
    </w:p>
    <w:p w14:paraId="1F818DA6" w14:textId="4BE36847" w:rsidR="004E7615" w:rsidRPr="004E7615" w:rsidRDefault="004E7615" w:rsidP="004E7615">
      <w:pPr>
        <w:spacing w:line="276" w:lineRule="auto"/>
        <w:jc w:val="both"/>
        <w:rPr>
          <w:rFonts w:ascii="Arial" w:hAnsi="Arial" w:cs="Arial"/>
          <w:bCs/>
          <w:lang w:val="lt-LT"/>
        </w:rPr>
      </w:pPr>
      <w:r w:rsidRPr="004E7615">
        <w:rPr>
          <w:rFonts w:ascii="Arial" w:hAnsi="Arial" w:cs="Arial"/>
          <w:bCs/>
          <w:lang w:val="lt-LT"/>
        </w:rPr>
        <w:t>2024 m. – 6 edukacijos, 2 parodos</w:t>
      </w:r>
      <w:r w:rsidR="00590151">
        <w:rPr>
          <w:rFonts w:ascii="Arial" w:hAnsi="Arial" w:cs="Arial"/>
          <w:bCs/>
          <w:lang w:val="lt-LT"/>
        </w:rPr>
        <w:t>.</w:t>
      </w:r>
    </w:p>
    <w:p w14:paraId="22E96A02" w14:textId="284AFFF1" w:rsidR="004E7615" w:rsidRPr="004E7615" w:rsidRDefault="004E7615" w:rsidP="004E7615">
      <w:pPr>
        <w:spacing w:line="276" w:lineRule="auto"/>
        <w:jc w:val="both"/>
        <w:rPr>
          <w:rFonts w:ascii="Arial" w:hAnsi="Arial" w:cs="Arial"/>
          <w:bCs/>
          <w:lang w:val="lt-LT"/>
        </w:rPr>
      </w:pPr>
      <w:r w:rsidRPr="00CA4643">
        <w:rPr>
          <w:rFonts w:ascii="Arial" w:hAnsi="Arial" w:cs="Arial"/>
          <w:b/>
          <w:lang w:val="lt-LT"/>
        </w:rPr>
        <w:t>Pokytis:</w:t>
      </w:r>
      <w:r w:rsidRPr="004E7615">
        <w:rPr>
          <w:rFonts w:ascii="Arial" w:hAnsi="Arial" w:cs="Arial"/>
          <w:bCs/>
          <w:lang w:val="lt-LT"/>
        </w:rPr>
        <w:t xml:space="preserve"> Edukacijų skaičius sumažėjo, tačiau išaugo jų kokybė – rengiami gilesnio turinio užsiėmimai.</w:t>
      </w:r>
    </w:p>
    <w:p w14:paraId="035E12B0" w14:textId="5C988D5A" w:rsidR="004E7615" w:rsidRPr="004E7615" w:rsidRDefault="004E7615" w:rsidP="004E7615">
      <w:pPr>
        <w:spacing w:line="276" w:lineRule="auto"/>
        <w:jc w:val="both"/>
        <w:rPr>
          <w:rFonts w:ascii="Arial" w:hAnsi="Arial" w:cs="Arial"/>
          <w:bCs/>
          <w:lang w:val="lt-LT"/>
        </w:rPr>
      </w:pPr>
      <w:r w:rsidRPr="00590151">
        <w:rPr>
          <w:rFonts w:ascii="Arial" w:hAnsi="Arial" w:cs="Arial"/>
          <w:b/>
          <w:lang w:val="lt-LT"/>
        </w:rPr>
        <w:t>Pagrindinės problemos ir siūlomi sprendimai</w:t>
      </w:r>
      <w:r w:rsidR="00CA4643" w:rsidRPr="00590151">
        <w:rPr>
          <w:rFonts w:ascii="Arial" w:hAnsi="Arial" w:cs="Arial"/>
          <w:b/>
          <w:lang w:val="lt-LT"/>
        </w:rPr>
        <w:t>:</w:t>
      </w:r>
      <w:r w:rsidR="00433E90" w:rsidRPr="00590151">
        <w:rPr>
          <w:rFonts w:ascii="Arial" w:hAnsi="Arial" w:cs="Arial"/>
          <w:b/>
          <w:lang w:val="lt-LT"/>
        </w:rPr>
        <w:t xml:space="preserve"> </w:t>
      </w:r>
      <w:r w:rsidR="00433E90">
        <w:rPr>
          <w:rFonts w:ascii="Arial" w:hAnsi="Arial" w:cs="Arial"/>
          <w:bCs/>
          <w:lang w:val="lt-LT"/>
        </w:rPr>
        <w:t>p</w:t>
      </w:r>
      <w:r w:rsidRPr="004E7615">
        <w:rPr>
          <w:rFonts w:ascii="Arial" w:hAnsi="Arial" w:cs="Arial"/>
          <w:bCs/>
          <w:lang w:val="lt-LT"/>
        </w:rPr>
        <w:t>atalpų trūkumas kūrybinei veiklai</w:t>
      </w:r>
      <w:r w:rsidR="00433E90">
        <w:rPr>
          <w:rFonts w:ascii="Arial" w:hAnsi="Arial" w:cs="Arial"/>
          <w:bCs/>
          <w:lang w:val="lt-LT"/>
        </w:rPr>
        <w:t>, s</w:t>
      </w:r>
      <w:r w:rsidR="00433E90" w:rsidRPr="00433E90">
        <w:rPr>
          <w:rFonts w:ascii="Arial" w:hAnsi="Arial" w:cs="Arial"/>
          <w:bCs/>
          <w:lang w:val="lt-LT"/>
        </w:rPr>
        <w:t>enstanti infrastruktūra</w:t>
      </w:r>
      <w:r w:rsidR="00CA4643">
        <w:rPr>
          <w:rFonts w:ascii="Arial" w:hAnsi="Arial" w:cs="Arial"/>
          <w:bCs/>
          <w:lang w:val="lt-LT"/>
        </w:rPr>
        <w:t>.</w:t>
      </w:r>
      <w:r w:rsidR="00590151">
        <w:rPr>
          <w:rFonts w:ascii="Arial" w:hAnsi="Arial" w:cs="Arial"/>
          <w:bCs/>
          <w:lang w:val="lt-LT"/>
        </w:rPr>
        <w:t xml:space="preserve"> </w:t>
      </w:r>
      <w:r w:rsidR="00433E90" w:rsidRPr="00433E90">
        <w:rPr>
          <w:rFonts w:ascii="Arial" w:hAnsi="Arial" w:cs="Arial"/>
          <w:bCs/>
          <w:lang w:val="lt-LT"/>
        </w:rPr>
        <w:t>Veiviržėnų kultūros centro rekonstrukcija</w:t>
      </w:r>
      <w:r w:rsidR="00433E90">
        <w:rPr>
          <w:rFonts w:ascii="Arial" w:hAnsi="Arial" w:cs="Arial"/>
          <w:bCs/>
          <w:lang w:val="lt-LT"/>
        </w:rPr>
        <w:t>, t</w:t>
      </w:r>
      <w:r w:rsidRPr="004E7615">
        <w:rPr>
          <w:rFonts w:ascii="Arial" w:hAnsi="Arial" w:cs="Arial"/>
          <w:bCs/>
          <w:lang w:val="lt-LT"/>
        </w:rPr>
        <w:t>olesni modernizavimo ir remonto projektai</w:t>
      </w:r>
      <w:r w:rsidR="00433E90">
        <w:rPr>
          <w:rFonts w:ascii="Arial" w:hAnsi="Arial" w:cs="Arial"/>
          <w:bCs/>
          <w:lang w:val="lt-LT"/>
        </w:rPr>
        <w:t>.</w:t>
      </w:r>
    </w:p>
    <w:p w14:paraId="01854EFE" w14:textId="0DC76CC5" w:rsidR="004E7615" w:rsidRPr="008C747D" w:rsidRDefault="004E7615" w:rsidP="004E7615">
      <w:pPr>
        <w:spacing w:line="276" w:lineRule="auto"/>
        <w:jc w:val="both"/>
        <w:rPr>
          <w:rFonts w:ascii="Arial" w:hAnsi="Arial" w:cs="Arial"/>
          <w:bCs/>
          <w:lang w:val="lt-LT"/>
        </w:rPr>
      </w:pPr>
      <w:r w:rsidRPr="00590151">
        <w:rPr>
          <w:rFonts w:ascii="Arial" w:hAnsi="Arial" w:cs="Arial"/>
          <w:b/>
          <w:lang w:val="lt-LT"/>
        </w:rPr>
        <w:t>Išvada:</w:t>
      </w:r>
      <w:r w:rsidRPr="004E7615">
        <w:rPr>
          <w:rFonts w:ascii="Arial" w:hAnsi="Arial" w:cs="Arial"/>
          <w:bCs/>
          <w:lang w:val="lt-LT"/>
        </w:rPr>
        <w:t xml:space="preserve"> Veiviržėnų kultūros centras ne tik plečia savo veiklą, bet ir sėkmingai stiprina savo kaip muzikos, vokalo ir gyvo garso kultūros centro įvaizdį. Kuriami profesionalūs muzikos įrašai,</w:t>
      </w:r>
      <w:r w:rsidR="00CA4643">
        <w:rPr>
          <w:rFonts w:ascii="Arial" w:hAnsi="Arial" w:cs="Arial"/>
          <w:bCs/>
          <w:lang w:val="lt-LT"/>
        </w:rPr>
        <w:t xml:space="preserve"> projektai, įva</w:t>
      </w:r>
      <w:r w:rsidR="00433E90">
        <w:rPr>
          <w:rFonts w:ascii="Arial" w:hAnsi="Arial" w:cs="Arial"/>
          <w:bCs/>
          <w:lang w:val="lt-LT"/>
        </w:rPr>
        <w:t>i</w:t>
      </w:r>
      <w:r w:rsidR="00CA4643">
        <w:rPr>
          <w:rFonts w:ascii="Arial" w:hAnsi="Arial" w:cs="Arial"/>
          <w:bCs/>
          <w:lang w:val="lt-LT"/>
        </w:rPr>
        <w:t>raus muzikinio žanro renginiai,</w:t>
      </w:r>
      <w:r w:rsidRPr="004E7615">
        <w:rPr>
          <w:rFonts w:ascii="Arial" w:hAnsi="Arial" w:cs="Arial"/>
          <w:bCs/>
          <w:lang w:val="lt-LT"/>
        </w:rPr>
        <w:t xml:space="preserve"> kolektyvai siekia aukščiausių rezultatų, o infrastruktūros atnaujinimai leidžia užtikrinti kokybišką kultūrinę veiklą. </w:t>
      </w:r>
    </w:p>
    <w:p w14:paraId="0558D88E" w14:textId="77777777" w:rsidR="00397033" w:rsidRPr="000947DA" w:rsidRDefault="00397033" w:rsidP="000947DA">
      <w:pPr>
        <w:spacing w:line="276" w:lineRule="auto"/>
        <w:jc w:val="center"/>
        <w:rPr>
          <w:rFonts w:ascii="Arial" w:hAnsi="Arial" w:cs="Arial"/>
          <w:lang w:val="lt-LT"/>
        </w:rPr>
      </w:pPr>
      <w:r w:rsidRPr="000947DA">
        <w:rPr>
          <w:rFonts w:ascii="Arial" w:hAnsi="Arial" w:cs="Arial"/>
          <w:lang w:val="lt-LT"/>
        </w:rPr>
        <w:t>_______________________________________</w:t>
      </w:r>
    </w:p>
    <w:p w14:paraId="41DF47B9" w14:textId="71C4A3AF" w:rsidR="00DB5439" w:rsidRPr="000947DA" w:rsidRDefault="00DB5439" w:rsidP="000947DA">
      <w:pPr>
        <w:spacing w:line="276" w:lineRule="auto"/>
        <w:rPr>
          <w:rFonts w:ascii="Arial" w:hAnsi="Arial" w:cs="Arial"/>
          <w:lang w:val="lt-LT"/>
        </w:rPr>
      </w:pPr>
    </w:p>
    <w:sectPr w:rsidR="00DB5439" w:rsidRPr="000947DA" w:rsidSect="00BE0D28">
      <w:headerReference w:type="default" r:id="rId8"/>
      <w:pgSz w:w="11906" w:h="16838" w:code="9"/>
      <w:pgMar w:top="1701"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1E31E" w14:textId="77777777" w:rsidR="00CE4CDB" w:rsidRDefault="00CE4CDB">
      <w:r>
        <w:separator/>
      </w:r>
    </w:p>
  </w:endnote>
  <w:endnote w:type="continuationSeparator" w:id="0">
    <w:p w14:paraId="2B5F2063" w14:textId="77777777" w:rsidR="00CE4CDB" w:rsidRDefault="00CE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A8238" w14:textId="77777777" w:rsidR="00CE4CDB" w:rsidRDefault="00CE4CDB">
      <w:r>
        <w:separator/>
      </w:r>
    </w:p>
  </w:footnote>
  <w:footnote w:type="continuationSeparator" w:id="0">
    <w:p w14:paraId="48D8E390" w14:textId="77777777" w:rsidR="00CE4CDB" w:rsidRDefault="00CE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900780"/>
      <w:docPartObj>
        <w:docPartGallery w:val="Page Numbers (Top of Page)"/>
        <w:docPartUnique/>
      </w:docPartObj>
    </w:sdtPr>
    <w:sdtContent>
      <w:p w14:paraId="1B9E32D4" w14:textId="77777777" w:rsidR="00830FE1" w:rsidRDefault="00830FE1">
        <w:pPr>
          <w:pStyle w:val="Antrats"/>
          <w:jc w:val="center"/>
        </w:pPr>
        <w:r>
          <w:fldChar w:fldCharType="begin"/>
        </w:r>
        <w:r>
          <w:instrText>PAGE   \* MERGEFORMAT</w:instrText>
        </w:r>
        <w:r>
          <w:fldChar w:fldCharType="separate"/>
        </w:r>
        <w:r w:rsidR="00256B1C">
          <w:rPr>
            <w:noProof/>
          </w:rPr>
          <w:t>4</w:t>
        </w:r>
        <w:r>
          <w:fldChar w:fldCharType="end"/>
        </w:r>
      </w:p>
    </w:sdtContent>
  </w:sdt>
  <w:p w14:paraId="1F10B201" w14:textId="77777777" w:rsidR="00830FE1" w:rsidRDefault="00830F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2FF2AC5"/>
    <w:multiLevelType w:val="hybridMultilevel"/>
    <w:tmpl w:val="172658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A56057"/>
    <w:multiLevelType w:val="multilevel"/>
    <w:tmpl w:val="44469A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660E93"/>
    <w:multiLevelType w:val="multilevel"/>
    <w:tmpl w:val="A2948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A19747E"/>
    <w:multiLevelType w:val="hybridMultilevel"/>
    <w:tmpl w:val="E028E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C67880"/>
    <w:multiLevelType w:val="multilevel"/>
    <w:tmpl w:val="4A44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9948B6"/>
    <w:multiLevelType w:val="multilevel"/>
    <w:tmpl w:val="90C41C28"/>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AE3FC1"/>
    <w:multiLevelType w:val="multilevel"/>
    <w:tmpl w:val="2AEAC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C936A3B"/>
    <w:multiLevelType w:val="multilevel"/>
    <w:tmpl w:val="42CE3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9855540">
    <w:abstractNumId w:val="0"/>
  </w:num>
  <w:num w:numId="2" w16cid:durableId="1005353502">
    <w:abstractNumId w:val="1"/>
  </w:num>
  <w:num w:numId="3" w16cid:durableId="1691763334">
    <w:abstractNumId w:val="2"/>
  </w:num>
  <w:num w:numId="4" w16cid:durableId="2070180804">
    <w:abstractNumId w:val="6"/>
  </w:num>
  <w:num w:numId="5" w16cid:durableId="940066203">
    <w:abstractNumId w:val="3"/>
  </w:num>
  <w:num w:numId="6" w16cid:durableId="851576843">
    <w:abstractNumId w:val="10"/>
  </w:num>
  <w:num w:numId="7" w16cid:durableId="53704274">
    <w:abstractNumId w:val="8"/>
  </w:num>
  <w:num w:numId="8" w16cid:durableId="1595749892">
    <w:abstractNumId w:val="7"/>
  </w:num>
  <w:num w:numId="9" w16cid:durableId="1558005685">
    <w:abstractNumId w:val="9"/>
  </w:num>
  <w:num w:numId="10" w16cid:durableId="1412585427">
    <w:abstractNumId w:val="5"/>
  </w:num>
  <w:num w:numId="11" w16cid:durableId="1626543731">
    <w:abstractNumId w:val="4"/>
  </w:num>
  <w:num w:numId="12" w16cid:durableId="6680234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90"/>
    <w:rsid w:val="00000CCD"/>
    <w:rsid w:val="0000196C"/>
    <w:rsid w:val="00010541"/>
    <w:rsid w:val="000167E8"/>
    <w:rsid w:val="000248B1"/>
    <w:rsid w:val="00026840"/>
    <w:rsid w:val="000270DF"/>
    <w:rsid w:val="000300B8"/>
    <w:rsid w:val="00030C5A"/>
    <w:rsid w:val="00031957"/>
    <w:rsid w:val="0003251E"/>
    <w:rsid w:val="0003696B"/>
    <w:rsid w:val="00037D27"/>
    <w:rsid w:val="00041658"/>
    <w:rsid w:val="00041972"/>
    <w:rsid w:val="00041FB1"/>
    <w:rsid w:val="00043391"/>
    <w:rsid w:val="0004386C"/>
    <w:rsid w:val="00052127"/>
    <w:rsid w:val="00052145"/>
    <w:rsid w:val="00052671"/>
    <w:rsid w:val="00055CFF"/>
    <w:rsid w:val="0007448A"/>
    <w:rsid w:val="0008187E"/>
    <w:rsid w:val="00083112"/>
    <w:rsid w:val="000872EA"/>
    <w:rsid w:val="000947DA"/>
    <w:rsid w:val="00097BC9"/>
    <w:rsid w:val="000A2D88"/>
    <w:rsid w:val="000A40C0"/>
    <w:rsid w:val="000A4767"/>
    <w:rsid w:val="000A761B"/>
    <w:rsid w:val="000B4210"/>
    <w:rsid w:val="000B6C22"/>
    <w:rsid w:val="000C4B03"/>
    <w:rsid w:val="000C4C45"/>
    <w:rsid w:val="000C537F"/>
    <w:rsid w:val="000D020A"/>
    <w:rsid w:val="000D3B74"/>
    <w:rsid w:val="000D7086"/>
    <w:rsid w:val="000E64B2"/>
    <w:rsid w:val="000E71E5"/>
    <w:rsid w:val="000F404E"/>
    <w:rsid w:val="000F4208"/>
    <w:rsid w:val="000F43AC"/>
    <w:rsid w:val="00100756"/>
    <w:rsid w:val="001049C6"/>
    <w:rsid w:val="00106081"/>
    <w:rsid w:val="00110531"/>
    <w:rsid w:val="0011206F"/>
    <w:rsid w:val="00113A55"/>
    <w:rsid w:val="001244E0"/>
    <w:rsid w:val="00124515"/>
    <w:rsid w:val="0012741D"/>
    <w:rsid w:val="00142C8F"/>
    <w:rsid w:val="00146038"/>
    <w:rsid w:val="0014609A"/>
    <w:rsid w:val="00147305"/>
    <w:rsid w:val="001509D8"/>
    <w:rsid w:val="00157B7C"/>
    <w:rsid w:val="00161DA7"/>
    <w:rsid w:val="00162AB7"/>
    <w:rsid w:val="00164C0C"/>
    <w:rsid w:val="0016547E"/>
    <w:rsid w:val="00172855"/>
    <w:rsid w:val="001741F2"/>
    <w:rsid w:val="00177502"/>
    <w:rsid w:val="00181CD5"/>
    <w:rsid w:val="00187904"/>
    <w:rsid w:val="001954D0"/>
    <w:rsid w:val="001A173B"/>
    <w:rsid w:val="001A443F"/>
    <w:rsid w:val="001A550A"/>
    <w:rsid w:val="001B0480"/>
    <w:rsid w:val="001B07E7"/>
    <w:rsid w:val="001B22FA"/>
    <w:rsid w:val="001B48D1"/>
    <w:rsid w:val="001B778F"/>
    <w:rsid w:val="001C5934"/>
    <w:rsid w:val="001D753E"/>
    <w:rsid w:val="001E5614"/>
    <w:rsid w:val="001E7120"/>
    <w:rsid w:val="001F6B1E"/>
    <w:rsid w:val="002106F0"/>
    <w:rsid w:val="00210D45"/>
    <w:rsid w:val="002128B8"/>
    <w:rsid w:val="00214792"/>
    <w:rsid w:val="0021559F"/>
    <w:rsid w:val="002157B3"/>
    <w:rsid w:val="00220AAF"/>
    <w:rsid w:val="00226596"/>
    <w:rsid w:val="002301DC"/>
    <w:rsid w:val="00231661"/>
    <w:rsid w:val="002316B5"/>
    <w:rsid w:val="00231AFE"/>
    <w:rsid w:val="00231EDA"/>
    <w:rsid w:val="002439E1"/>
    <w:rsid w:val="00244096"/>
    <w:rsid w:val="00251C4F"/>
    <w:rsid w:val="002523E9"/>
    <w:rsid w:val="002550F9"/>
    <w:rsid w:val="00256B1C"/>
    <w:rsid w:val="00267C49"/>
    <w:rsid w:val="002706AF"/>
    <w:rsid w:val="0027470F"/>
    <w:rsid w:val="0027476D"/>
    <w:rsid w:val="002751BA"/>
    <w:rsid w:val="002759C6"/>
    <w:rsid w:val="00285EB8"/>
    <w:rsid w:val="002944B8"/>
    <w:rsid w:val="002A19CE"/>
    <w:rsid w:val="002A25A5"/>
    <w:rsid w:val="002A366D"/>
    <w:rsid w:val="002B3A6D"/>
    <w:rsid w:val="002B6C24"/>
    <w:rsid w:val="002D263C"/>
    <w:rsid w:val="002D27E1"/>
    <w:rsid w:val="002D36EC"/>
    <w:rsid w:val="002D5609"/>
    <w:rsid w:val="002E1632"/>
    <w:rsid w:val="002E4DFA"/>
    <w:rsid w:val="002F039F"/>
    <w:rsid w:val="0030065D"/>
    <w:rsid w:val="00302260"/>
    <w:rsid w:val="00314B18"/>
    <w:rsid w:val="00317641"/>
    <w:rsid w:val="003223B8"/>
    <w:rsid w:val="00323990"/>
    <w:rsid w:val="0032785D"/>
    <w:rsid w:val="003453F6"/>
    <w:rsid w:val="003456FE"/>
    <w:rsid w:val="003502EA"/>
    <w:rsid w:val="0035047C"/>
    <w:rsid w:val="00353698"/>
    <w:rsid w:val="00353BB8"/>
    <w:rsid w:val="00356012"/>
    <w:rsid w:val="0035748D"/>
    <w:rsid w:val="00361433"/>
    <w:rsid w:val="003632CE"/>
    <w:rsid w:val="00366BCB"/>
    <w:rsid w:val="00367A7A"/>
    <w:rsid w:val="00376891"/>
    <w:rsid w:val="00376E88"/>
    <w:rsid w:val="00382932"/>
    <w:rsid w:val="003947D9"/>
    <w:rsid w:val="00395E00"/>
    <w:rsid w:val="00397033"/>
    <w:rsid w:val="003973BF"/>
    <w:rsid w:val="0039792A"/>
    <w:rsid w:val="003A04BB"/>
    <w:rsid w:val="003B5111"/>
    <w:rsid w:val="003C433D"/>
    <w:rsid w:val="003D0549"/>
    <w:rsid w:val="003D2C69"/>
    <w:rsid w:val="003E0760"/>
    <w:rsid w:val="003E4B48"/>
    <w:rsid w:val="003E692A"/>
    <w:rsid w:val="003E6DC5"/>
    <w:rsid w:val="003E7C37"/>
    <w:rsid w:val="003F02AB"/>
    <w:rsid w:val="003F2F90"/>
    <w:rsid w:val="003F4243"/>
    <w:rsid w:val="003F6D10"/>
    <w:rsid w:val="00401938"/>
    <w:rsid w:val="004065CB"/>
    <w:rsid w:val="004155AF"/>
    <w:rsid w:val="004157D3"/>
    <w:rsid w:val="00415A3C"/>
    <w:rsid w:val="00423A40"/>
    <w:rsid w:val="00433E90"/>
    <w:rsid w:val="00436760"/>
    <w:rsid w:val="00443BF3"/>
    <w:rsid w:val="00445C22"/>
    <w:rsid w:val="00447C20"/>
    <w:rsid w:val="00457971"/>
    <w:rsid w:val="004604C7"/>
    <w:rsid w:val="00460979"/>
    <w:rsid w:val="00464463"/>
    <w:rsid w:val="0046755E"/>
    <w:rsid w:val="00481746"/>
    <w:rsid w:val="00485444"/>
    <w:rsid w:val="004A139B"/>
    <w:rsid w:val="004A5D14"/>
    <w:rsid w:val="004A7DB0"/>
    <w:rsid w:val="004B6CE2"/>
    <w:rsid w:val="004C05EF"/>
    <w:rsid w:val="004C09B3"/>
    <w:rsid w:val="004C2E89"/>
    <w:rsid w:val="004C39EA"/>
    <w:rsid w:val="004C6DFA"/>
    <w:rsid w:val="004D0BB6"/>
    <w:rsid w:val="004D3A63"/>
    <w:rsid w:val="004E654E"/>
    <w:rsid w:val="004E7615"/>
    <w:rsid w:val="005067F8"/>
    <w:rsid w:val="0050772A"/>
    <w:rsid w:val="00514847"/>
    <w:rsid w:val="00514F3C"/>
    <w:rsid w:val="0051508B"/>
    <w:rsid w:val="00524E6F"/>
    <w:rsid w:val="00525E28"/>
    <w:rsid w:val="00531CA2"/>
    <w:rsid w:val="0053229F"/>
    <w:rsid w:val="00543500"/>
    <w:rsid w:val="00543810"/>
    <w:rsid w:val="00546984"/>
    <w:rsid w:val="00547304"/>
    <w:rsid w:val="005520D5"/>
    <w:rsid w:val="00552620"/>
    <w:rsid w:val="005540E5"/>
    <w:rsid w:val="00556B42"/>
    <w:rsid w:val="0056621B"/>
    <w:rsid w:val="00575BA7"/>
    <w:rsid w:val="00580C37"/>
    <w:rsid w:val="005837B0"/>
    <w:rsid w:val="00590151"/>
    <w:rsid w:val="00590321"/>
    <w:rsid w:val="005976DD"/>
    <w:rsid w:val="005A1253"/>
    <w:rsid w:val="005B012F"/>
    <w:rsid w:val="005B36CA"/>
    <w:rsid w:val="005C0BAA"/>
    <w:rsid w:val="005C7564"/>
    <w:rsid w:val="005D2A44"/>
    <w:rsid w:val="005D67FE"/>
    <w:rsid w:val="005E31BE"/>
    <w:rsid w:val="005E71F4"/>
    <w:rsid w:val="006064E2"/>
    <w:rsid w:val="006124E2"/>
    <w:rsid w:val="0062777A"/>
    <w:rsid w:val="0063481C"/>
    <w:rsid w:val="00647AE4"/>
    <w:rsid w:val="00651BE8"/>
    <w:rsid w:val="00653A0E"/>
    <w:rsid w:val="0065483B"/>
    <w:rsid w:val="00654B74"/>
    <w:rsid w:val="00655D6B"/>
    <w:rsid w:val="00656045"/>
    <w:rsid w:val="006577E9"/>
    <w:rsid w:val="00660896"/>
    <w:rsid w:val="0066448C"/>
    <w:rsid w:val="00666FE7"/>
    <w:rsid w:val="0066740A"/>
    <w:rsid w:val="00682D8D"/>
    <w:rsid w:val="006870C7"/>
    <w:rsid w:val="006A1397"/>
    <w:rsid w:val="006A330B"/>
    <w:rsid w:val="006B05AE"/>
    <w:rsid w:val="006B6D70"/>
    <w:rsid w:val="006B7A6C"/>
    <w:rsid w:val="006B7B9C"/>
    <w:rsid w:val="006C1905"/>
    <w:rsid w:val="006C476A"/>
    <w:rsid w:val="006C5FFA"/>
    <w:rsid w:val="006D17FD"/>
    <w:rsid w:val="006E2F5A"/>
    <w:rsid w:val="006F4B12"/>
    <w:rsid w:val="006F5B7B"/>
    <w:rsid w:val="007053A9"/>
    <w:rsid w:val="00707890"/>
    <w:rsid w:val="00731C3E"/>
    <w:rsid w:val="0073483D"/>
    <w:rsid w:val="00745CB7"/>
    <w:rsid w:val="00746BBC"/>
    <w:rsid w:val="0075439D"/>
    <w:rsid w:val="00755A2E"/>
    <w:rsid w:val="00755F97"/>
    <w:rsid w:val="00761317"/>
    <w:rsid w:val="00763114"/>
    <w:rsid w:val="00776645"/>
    <w:rsid w:val="00780F4B"/>
    <w:rsid w:val="007859C2"/>
    <w:rsid w:val="00790106"/>
    <w:rsid w:val="007921D4"/>
    <w:rsid w:val="00792628"/>
    <w:rsid w:val="007A33EF"/>
    <w:rsid w:val="007B20DD"/>
    <w:rsid w:val="007B4555"/>
    <w:rsid w:val="007D21CF"/>
    <w:rsid w:val="007E45DE"/>
    <w:rsid w:val="007F1070"/>
    <w:rsid w:val="007F5F33"/>
    <w:rsid w:val="00803E54"/>
    <w:rsid w:val="00804BCC"/>
    <w:rsid w:val="00805DE6"/>
    <w:rsid w:val="00806260"/>
    <w:rsid w:val="00813F89"/>
    <w:rsid w:val="008203F8"/>
    <w:rsid w:val="00822D1F"/>
    <w:rsid w:val="00827FF1"/>
    <w:rsid w:val="00830FE1"/>
    <w:rsid w:val="00835BC4"/>
    <w:rsid w:val="008370A0"/>
    <w:rsid w:val="00841143"/>
    <w:rsid w:val="0084209D"/>
    <w:rsid w:val="00844CD3"/>
    <w:rsid w:val="00846556"/>
    <w:rsid w:val="00862A83"/>
    <w:rsid w:val="008639CC"/>
    <w:rsid w:val="00865653"/>
    <w:rsid w:val="00876597"/>
    <w:rsid w:val="00884553"/>
    <w:rsid w:val="008869CF"/>
    <w:rsid w:val="00887927"/>
    <w:rsid w:val="00897C20"/>
    <w:rsid w:val="008A1AEE"/>
    <w:rsid w:val="008B5183"/>
    <w:rsid w:val="008C1DCB"/>
    <w:rsid w:val="008C4275"/>
    <w:rsid w:val="008C72F4"/>
    <w:rsid w:val="008C747D"/>
    <w:rsid w:val="008C7D43"/>
    <w:rsid w:val="008D7C4E"/>
    <w:rsid w:val="008E33A8"/>
    <w:rsid w:val="008E62C0"/>
    <w:rsid w:val="008F0C44"/>
    <w:rsid w:val="008F155E"/>
    <w:rsid w:val="008F1BAD"/>
    <w:rsid w:val="008F1E9F"/>
    <w:rsid w:val="008F7F30"/>
    <w:rsid w:val="00902B3B"/>
    <w:rsid w:val="00912639"/>
    <w:rsid w:val="0091700C"/>
    <w:rsid w:val="00917E70"/>
    <w:rsid w:val="00931461"/>
    <w:rsid w:val="009334D9"/>
    <w:rsid w:val="009473BB"/>
    <w:rsid w:val="00961D75"/>
    <w:rsid w:val="00963B98"/>
    <w:rsid w:val="00991904"/>
    <w:rsid w:val="00995B90"/>
    <w:rsid w:val="00997105"/>
    <w:rsid w:val="009A2567"/>
    <w:rsid w:val="009B32EE"/>
    <w:rsid w:val="009B5719"/>
    <w:rsid w:val="009B680D"/>
    <w:rsid w:val="009B7170"/>
    <w:rsid w:val="009C20DA"/>
    <w:rsid w:val="009C514F"/>
    <w:rsid w:val="009C57B2"/>
    <w:rsid w:val="009C58C5"/>
    <w:rsid w:val="009D530C"/>
    <w:rsid w:val="009E2FFD"/>
    <w:rsid w:val="009E3DFF"/>
    <w:rsid w:val="009E58B9"/>
    <w:rsid w:val="009F1668"/>
    <w:rsid w:val="009F3BEB"/>
    <w:rsid w:val="009F6110"/>
    <w:rsid w:val="009F6856"/>
    <w:rsid w:val="00A04AFA"/>
    <w:rsid w:val="00A06B7A"/>
    <w:rsid w:val="00A14F69"/>
    <w:rsid w:val="00A152EE"/>
    <w:rsid w:val="00A16CAA"/>
    <w:rsid w:val="00A17801"/>
    <w:rsid w:val="00A256C3"/>
    <w:rsid w:val="00A25714"/>
    <w:rsid w:val="00A36C5E"/>
    <w:rsid w:val="00A36FBD"/>
    <w:rsid w:val="00A4066A"/>
    <w:rsid w:val="00A4175B"/>
    <w:rsid w:val="00A41AA2"/>
    <w:rsid w:val="00A51B1F"/>
    <w:rsid w:val="00A521E7"/>
    <w:rsid w:val="00A53F24"/>
    <w:rsid w:val="00A57FC3"/>
    <w:rsid w:val="00A60461"/>
    <w:rsid w:val="00A64D3B"/>
    <w:rsid w:val="00A73317"/>
    <w:rsid w:val="00A75D89"/>
    <w:rsid w:val="00A82D23"/>
    <w:rsid w:val="00A833F5"/>
    <w:rsid w:val="00A83446"/>
    <w:rsid w:val="00A848EB"/>
    <w:rsid w:val="00A86037"/>
    <w:rsid w:val="00A86EFB"/>
    <w:rsid w:val="00A875BB"/>
    <w:rsid w:val="00A92AAD"/>
    <w:rsid w:val="00A94E3C"/>
    <w:rsid w:val="00A97842"/>
    <w:rsid w:val="00AB15F7"/>
    <w:rsid w:val="00AB576D"/>
    <w:rsid w:val="00AC0557"/>
    <w:rsid w:val="00AC183E"/>
    <w:rsid w:val="00AD5B16"/>
    <w:rsid w:val="00AE32CD"/>
    <w:rsid w:val="00AE3EA3"/>
    <w:rsid w:val="00AE453C"/>
    <w:rsid w:val="00AF7F38"/>
    <w:rsid w:val="00B03E80"/>
    <w:rsid w:val="00B11493"/>
    <w:rsid w:val="00B11C6A"/>
    <w:rsid w:val="00B12CB6"/>
    <w:rsid w:val="00B12F48"/>
    <w:rsid w:val="00B1796B"/>
    <w:rsid w:val="00B20B4B"/>
    <w:rsid w:val="00B33F29"/>
    <w:rsid w:val="00B3635F"/>
    <w:rsid w:val="00B45E9C"/>
    <w:rsid w:val="00B5559C"/>
    <w:rsid w:val="00B63610"/>
    <w:rsid w:val="00B711BE"/>
    <w:rsid w:val="00B731D4"/>
    <w:rsid w:val="00B75E87"/>
    <w:rsid w:val="00B8031B"/>
    <w:rsid w:val="00B81BFD"/>
    <w:rsid w:val="00B85505"/>
    <w:rsid w:val="00B970C7"/>
    <w:rsid w:val="00BA1E47"/>
    <w:rsid w:val="00BB4D36"/>
    <w:rsid w:val="00BD56A3"/>
    <w:rsid w:val="00BE0D28"/>
    <w:rsid w:val="00BF6E62"/>
    <w:rsid w:val="00C005DC"/>
    <w:rsid w:val="00C035CA"/>
    <w:rsid w:val="00C04975"/>
    <w:rsid w:val="00C0522E"/>
    <w:rsid w:val="00C1288A"/>
    <w:rsid w:val="00C16306"/>
    <w:rsid w:val="00C23B75"/>
    <w:rsid w:val="00C252DF"/>
    <w:rsid w:val="00C3301E"/>
    <w:rsid w:val="00C36EAC"/>
    <w:rsid w:val="00C55A5C"/>
    <w:rsid w:val="00C55E5A"/>
    <w:rsid w:val="00C62496"/>
    <w:rsid w:val="00C65B00"/>
    <w:rsid w:val="00C73F91"/>
    <w:rsid w:val="00C80A09"/>
    <w:rsid w:val="00C81B89"/>
    <w:rsid w:val="00C85594"/>
    <w:rsid w:val="00C95E18"/>
    <w:rsid w:val="00CA294A"/>
    <w:rsid w:val="00CA3180"/>
    <w:rsid w:val="00CA3D74"/>
    <w:rsid w:val="00CA3F0A"/>
    <w:rsid w:val="00CA4643"/>
    <w:rsid w:val="00CB47E9"/>
    <w:rsid w:val="00CB4B91"/>
    <w:rsid w:val="00CB764B"/>
    <w:rsid w:val="00CB7B46"/>
    <w:rsid w:val="00CC09A8"/>
    <w:rsid w:val="00CC2FD4"/>
    <w:rsid w:val="00CE05CD"/>
    <w:rsid w:val="00CE4CDB"/>
    <w:rsid w:val="00CE52C6"/>
    <w:rsid w:val="00CE5B08"/>
    <w:rsid w:val="00CE6A2B"/>
    <w:rsid w:val="00CF6363"/>
    <w:rsid w:val="00D078C1"/>
    <w:rsid w:val="00D07DD4"/>
    <w:rsid w:val="00D12F67"/>
    <w:rsid w:val="00D150E7"/>
    <w:rsid w:val="00D22685"/>
    <w:rsid w:val="00D25E38"/>
    <w:rsid w:val="00D4026E"/>
    <w:rsid w:val="00D40E6F"/>
    <w:rsid w:val="00D419C1"/>
    <w:rsid w:val="00D45BFD"/>
    <w:rsid w:val="00D51800"/>
    <w:rsid w:val="00D5478F"/>
    <w:rsid w:val="00D55A91"/>
    <w:rsid w:val="00D634AA"/>
    <w:rsid w:val="00D665CC"/>
    <w:rsid w:val="00D7495B"/>
    <w:rsid w:val="00D76FCD"/>
    <w:rsid w:val="00D8073E"/>
    <w:rsid w:val="00D81BF3"/>
    <w:rsid w:val="00D8274C"/>
    <w:rsid w:val="00D83288"/>
    <w:rsid w:val="00D83998"/>
    <w:rsid w:val="00D863C5"/>
    <w:rsid w:val="00D86D8D"/>
    <w:rsid w:val="00D86DFE"/>
    <w:rsid w:val="00DB0A23"/>
    <w:rsid w:val="00DB3199"/>
    <w:rsid w:val="00DB31B5"/>
    <w:rsid w:val="00DB3EA1"/>
    <w:rsid w:val="00DB4FDF"/>
    <w:rsid w:val="00DB5439"/>
    <w:rsid w:val="00DC25FB"/>
    <w:rsid w:val="00DC3157"/>
    <w:rsid w:val="00DC4ACD"/>
    <w:rsid w:val="00DC5BD1"/>
    <w:rsid w:val="00DC6BF9"/>
    <w:rsid w:val="00DD3206"/>
    <w:rsid w:val="00DD398C"/>
    <w:rsid w:val="00DD43FE"/>
    <w:rsid w:val="00DE07A7"/>
    <w:rsid w:val="00DE4703"/>
    <w:rsid w:val="00DE64F1"/>
    <w:rsid w:val="00DF1E57"/>
    <w:rsid w:val="00DF4232"/>
    <w:rsid w:val="00DF43A8"/>
    <w:rsid w:val="00DF4492"/>
    <w:rsid w:val="00E04E9E"/>
    <w:rsid w:val="00E10256"/>
    <w:rsid w:val="00E12262"/>
    <w:rsid w:val="00E233E1"/>
    <w:rsid w:val="00E26155"/>
    <w:rsid w:val="00E269AA"/>
    <w:rsid w:val="00E31298"/>
    <w:rsid w:val="00E31487"/>
    <w:rsid w:val="00E32F5A"/>
    <w:rsid w:val="00E3376E"/>
    <w:rsid w:val="00E363C9"/>
    <w:rsid w:val="00E548B3"/>
    <w:rsid w:val="00E61FE2"/>
    <w:rsid w:val="00E63601"/>
    <w:rsid w:val="00E6455A"/>
    <w:rsid w:val="00E72460"/>
    <w:rsid w:val="00E81256"/>
    <w:rsid w:val="00E81AD4"/>
    <w:rsid w:val="00E876D1"/>
    <w:rsid w:val="00EB514D"/>
    <w:rsid w:val="00EB5E5E"/>
    <w:rsid w:val="00EB7A10"/>
    <w:rsid w:val="00EC0FF4"/>
    <w:rsid w:val="00EC35CF"/>
    <w:rsid w:val="00EC3BB0"/>
    <w:rsid w:val="00EC7042"/>
    <w:rsid w:val="00ED4190"/>
    <w:rsid w:val="00ED5491"/>
    <w:rsid w:val="00EE2BBF"/>
    <w:rsid w:val="00EE5F3F"/>
    <w:rsid w:val="00EE6016"/>
    <w:rsid w:val="00EE6038"/>
    <w:rsid w:val="00EF6B5B"/>
    <w:rsid w:val="00F00F61"/>
    <w:rsid w:val="00F04F25"/>
    <w:rsid w:val="00F0563F"/>
    <w:rsid w:val="00F05CC0"/>
    <w:rsid w:val="00F06F2E"/>
    <w:rsid w:val="00F13E36"/>
    <w:rsid w:val="00F17DBC"/>
    <w:rsid w:val="00F2294A"/>
    <w:rsid w:val="00F349A0"/>
    <w:rsid w:val="00F44D18"/>
    <w:rsid w:val="00F52811"/>
    <w:rsid w:val="00F55E04"/>
    <w:rsid w:val="00F5789D"/>
    <w:rsid w:val="00F579CF"/>
    <w:rsid w:val="00F63E23"/>
    <w:rsid w:val="00F661DC"/>
    <w:rsid w:val="00F665CE"/>
    <w:rsid w:val="00F67747"/>
    <w:rsid w:val="00F73AB2"/>
    <w:rsid w:val="00F74F81"/>
    <w:rsid w:val="00F8032C"/>
    <w:rsid w:val="00F820FB"/>
    <w:rsid w:val="00F821CE"/>
    <w:rsid w:val="00F87C96"/>
    <w:rsid w:val="00F900F6"/>
    <w:rsid w:val="00FA0E4F"/>
    <w:rsid w:val="00FA32EC"/>
    <w:rsid w:val="00FA4BD0"/>
    <w:rsid w:val="00FA515B"/>
    <w:rsid w:val="00FB0532"/>
    <w:rsid w:val="00FB3ED9"/>
    <w:rsid w:val="00FB46BB"/>
    <w:rsid w:val="00FB7AE0"/>
    <w:rsid w:val="00FC0BAA"/>
    <w:rsid w:val="00FC12B1"/>
    <w:rsid w:val="00FC3C8A"/>
    <w:rsid w:val="00FD1532"/>
    <w:rsid w:val="00FD624E"/>
    <w:rsid w:val="00FE0753"/>
    <w:rsid w:val="00FE2AFB"/>
    <w:rsid w:val="00FF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17CEF2"/>
  <w15:docId w15:val="{44293941-4094-4C4B-98E2-62C659BA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paragraph" w:styleId="Antrat2">
    <w:name w:val="heading 2"/>
    <w:basedOn w:val="prastasis"/>
    <w:next w:val="prastasis"/>
    <w:link w:val="Antrat2Diagrama"/>
    <w:semiHidden/>
    <w:unhideWhenUsed/>
    <w:qFormat/>
    <w:rsid w:val="00D5180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semiHidden/>
    <w:unhideWhenUsed/>
    <w:qFormat/>
    <w:rsid w:val="00D51800"/>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semiHidden/>
    <w:unhideWhenUsed/>
    <w:qFormat/>
    <w:rsid w:val="007859C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0">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character" w:customStyle="1" w:styleId="Antrat2Diagrama">
    <w:name w:val="Antraštė 2 Diagrama"/>
    <w:basedOn w:val="Numatytasispastraiposriftas"/>
    <w:link w:val="Antrat2"/>
    <w:semiHidden/>
    <w:rsid w:val="00D51800"/>
    <w:rPr>
      <w:rFonts w:asciiTheme="majorHAnsi" w:eastAsiaTheme="majorEastAsia" w:hAnsiTheme="majorHAnsi" w:cstheme="majorBidi"/>
      <w:color w:val="2F5496" w:themeColor="accent1" w:themeShade="BF"/>
      <w:sz w:val="26"/>
      <w:szCs w:val="26"/>
      <w:lang w:val="en-GB" w:eastAsia="ar-SA"/>
    </w:rPr>
  </w:style>
  <w:style w:type="character" w:customStyle="1" w:styleId="Antrat3Diagrama">
    <w:name w:val="Antraštė 3 Diagrama"/>
    <w:basedOn w:val="Numatytasispastraiposriftas"/>
    <w:link w:val="Antrat3"/>
    <w:semiHidden/>
    <w:rsid w:val="00D51800"/>
    <w:rPr>
      <w:rFonts w:asciiTheme="majorHAnsi" w:eastAsiaTheme="majorEastAsia" w:hAnsiTheme="majorHAnsi" w:cstheme="majorBidi"/>
      <w:color w:val="1F3763" w:themeColor="accent1" w:themeShade="7F"/>
      <w:sz w:val="24"/>
      <w:szCs w:val="24"/>
      <w:lang w:val="en-GB" w:eastAsia="ar-SA"/>
    </w:rPr>
  </w:style>
  <w:style w:type="character" w:customStyle="1" w:styleId="Antrat4Diagrama">
    <w:name w:val="Antraštė 4 Diagrama"/>
    <w:basedOn w:val="Numatytasispastraiposriftas"/>
    <w:link w:val="Antrat4"/>
    <w:semiHidden/>
    <w:rsid w:val="007859C2"/>
    <w:rPr>
      <w:rFonts w:asciiTheme="majorHAnsi" w:eastAsiaTheme="majorEastAsia" w:hAnsiTheme="majorHAnsi" w:cstheme="majorBidi"/>
      <w:i/>
      <w:iCs/>
      <w:color w:val="2F5496" w:themeColor="accent1" w:themeShade="BF"/>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19942430">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704019175">
      <w:bodyDiv w:val="1"/>
      <w:marLeft w:val="0"/>
      <w:marRight w:val="0"/>
      <w:marTop w:val="0"/>
      <w:marBottom w:val="0"/>
      <w:divBdr>
        <w:top w:val="none" w:sz="0" w:space="0" w:color="auto"/>
        <w:left w:val="none" w:sz="0" w:space="0" w:color="auto"/>
        <w:bottom w:val="none" w:sz="0" w:space="0" w:color="auto"/>
        <w:right w:val="none" w:sz="0" w:space="0" w:color="auto"/>
      </w:divBdr>
    </w:div>
    <w:div w:id="750349556">
      <w:bodyDiv w:val="1"/>
      <w:marLeft w:val="0"/>
      <w:marRight w:val="0"/>
      <w:marTop w:val="0"/>
      <w:marBottom w:val="0"/>
      <w:divBdr>
        <w:top w:val="none" w:sz="0" w:space="0" w:color="auto"/>
        <w:left w:val="none" w:sz="0" w:space="0" w:color="auto"/>
        <w:bottom w:val="none" w:sz="0" w:space="0" w:color="auto"/>
        <w:right w:val="none" w:sz="0" w:space="0" w:color="auto"/>
      </w:divBdr>
    </w:div>
    <w:div w:id="1027752730">
      <w:bodyDiv w:val="1"/>
      <w:marLeft w:val="0"/>
      <w:marRight w:val="0"/>
      <w:marTop w:val="0"/>
      <w:marBottom w:val="0"/>
      <w:divBdr>
        <w:top w:val="none" w:sz="0" w:space="0" w:color="auto"/>
        <w:left w:val="none" w:sz="0" w:space="0" w:color="auto"/>
        <w:bottom w:val="none" w:sz="0" w:space="0" w:color="auto"/>
        <w:right w:val="none" w:sz="0" w:space="0" w:color="auto"/>
      </w:divBdr>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 w:id="177393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2484-897A-4B26-A6D0-BD01363E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1</TotalTime>
  <Pages>12</Pages>
  <Words>14628</Words>
  <Characters>8339</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22922</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Jolanta Polekauskienė</cp:lastModifiedBy>
  <cp:revision>2</cp:revision>
  <cp:lastPrinted>2025-02-25T13:43:00Z</cp:lastPrinted>
  <dcterms:created xsi:type="dcterms:W3CDTF">2025-03-03T06:48:00Z</dcterms:created>
  <dcterms:modified xsi:type="dcterms:W3CDTF">2025-03-03T06:48:00Z</dcterms:modified>
</cp:coreProperties>
</file>